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F4F78A4" w14:textId="77777777" w:rsidTr="004F2927">
        <w:trPr>
          <w:trHeight w:val="1268"/>
        </w:trPr>
        <w:tc>
          <w:tcPr>
            <w:tcW w:w="1668" w:type="dxa"/>
          </w:tcPr>
          <w:p w14:paraId="04A3970D" w14:textId="77777777" w:rsidR="004702FB" w:rsidRPr="006F1DA5" w:rsidRDefault="004702FB" w:rsidP="004702FB">
            <w:pPr>
              <w:pStyle w:val="Glava"/>
              <w:rPr>
                <w:rFonts w:ascii="Arial" w:hAnsi="Arial" w:cs="Arial"/>
                <w:b/>
                <w:color w:val="000000" w:themeColor="text1"/>
              </w:rPr>
            </w:pPr>
          </w:p>
        </w:tc>
        <w:tc>
          <w:tcPr>
            <w:tcW w:w="3361" w:type="dxa"/>
          </w:tcPr>
          <w:p w14:paraId="12E691D6" w14:textId="77777777" w:rsidR="004702FB" w:rsidRPr="006F1DA5" w:rsidRDefault="004702FB" w:rsidP="004702FB">
            <w:pPr>
              <w:pStyle w:val="Glava"/>
              <w:rPr>
                <w:rFonts w:ascii="Arial" w:hAnsi="Arial" w:cs="Arial"/>
                <w:b/>
                <w:color w:val="000000" w:themeColor="text1"/>
              </w:rPr>
            </w:pPr>
          </w:p>
        </w:tc>
        <w:tc>
          <w:tcPr>
            <w:tcW w:w="4209" w:type="dxa"/>
          </w:tcPr>
          <w:p w14:paraId="3275767D" w14:textId="77777777" w:rsidR="004702FB" w:rsidRPr="006F1DA5" w:rsidRDefault="004702FB" w:rsidP="004702FB">
            <w:pPr>
              <w:pStyle w:val="Glava"/>
              <w:rPr>
                <w:rFonts w:ascii="Arial" w:hAnsi="Arial" w:cs="Arial"/>
                <w:b/>
                <w:color w:val="000000" w:themeColor="text1"/>
              </w:rPr>
            </w:pPr>
          </w:p>
        </w:tc>
      </w:tr>
    </w:tbl>
    <w:p w14:paraId="06D4269D" w14:textId="77777777" w:rsidR="004702FB" w:rsidRDefault="004702FB" w:rsidP="006975C6">
      <w:pPr>
        <w:pStyle w:val="Paragraf"/>
        <w:rPr>
          <w:rFonts w:ascii="Arial" w:hAnsi="Arial" w:cs="Arial"/>
        </w:rPr>
      </w:pPr>
    </w:p>
    <w:p w14:paraId="13DA1241" w14:textId="454DAB2E"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3726DC">
        <w:rPr>
          <w:rFonts w:ascii="Arial" w:hAnsi="Arial" w:cs="Arial"/>
        </w:rPr>
        <w:t>16-05/25</w:t>
      </w:r>
    </w:p>
    <w:p w14:paraId="2FFB0A73" w14:textId="1E16F34F"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07B45">
        <w:rPr>
          <w:rFonts w:ascii="Arial" w:hAnsi="Arial" w:cs="Arial"/>
        </w:rPr>
        <w:t>26</w:t>
      </w:r>
      <w:r w:rsidRPr="006F1DA5">
        <w:rPr>
          <w:rFonts w:ascii="Arial" w:hAnsi="Arial" w:cs="Arial"/>
        </w:rPr>
        <w:t>.0</w:t>
      </w:r>
      <w:r w:rsidR="003726DC">
        <w:rPr>
          <w:rFonts w:ascii="Arial" w:hAnsi="Arial" w:cs="Arial"/>
        </w:rPr>
        <w:t>2</w:t>
      </w:r>
      <w:r w:rsidRPr="006F1DA5">
        <w:rPr>
          <w:rFonts w:ascii="Arial" w:hAnsi="Arial" w:cs="Arial"/>
        </w:rPr>
        <w:t>.202</w:t>
      </w:r>
      <w:r w:rsidR="003726DC">
        <w:rPr>
          <w:rFonts w:ascii="Arial" w:hAnsi="Arial" w:cs="Arial"/>
        </w:rPr>
        <w:t>5</w:t>
      </w:r>
      <w:r w:rsidR="00FC2646" w:rsidRPr="006F1DA5">
        <w:rPr>
          <w:rFonts w:ascii="Arial" w:hAnsi="Arial" w:cs="Arial"/>
        </w:rPr>
        <w:tab/>
      </w:r>
    </w:p>
    <w:p w14:paraId="4CCCB88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C6E041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4CF7884" w14:textId="77777777" w:rsidR="00FB3258" w:rsidRPr="006F1DA5" w:rsidRDefault="00FB3258" w:rsidP="008B5F1E">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64F549F" w14:textId="0EC86477" w:rsidR="00FB3258" w:rsidRPr="006F1DA5" w:rsidRDefault="008B5F1E" w:rsidP="008B5F1E">
            <w:pPr>
              <w:pStyle w:val="Paragraf"/>
              <w:spacing w:before="0"/>
              <w:rPr>
                <w:rFonts w:ascii="Arial" w:hAnsi="Arial" w:cs="Arial"/>
                <w:sz w:val="44"/>
                <w:szCs w:val="44"/>
              </w:rPr>
            </w:pPr>
            <w:r>
              <w:rPr>
                <w:rFonts w:ascii="Arial" w:hAnsi="Arial" w:cs="Arial"/>
                <w:sz w:val="44"/>
                <w:szCs w:val="44"/>
              </w:rPr>
              <w:t>ULTRAZVOČNI APARATI</w:t>
            </w:r>
          </w:p>
        </w:tc>
      </w:tr>
    </w:tbl>
    <w:p w14:paraId="13A0E11F" w14:textId="77777777" w:rsidR="00FB3258" w:rsidRPr="006F1DA5" w:rsidRDefault="00FB3258" w:rsidP="006975C6">
      <w:pPr>
        <w:pStyle w:val="Paragraf"/>
        <w:rPr>
          <w:rFonts w:ascii="Arial" w:hAnsi="Arial" w:cs="Arial"/>
        </w:rPr>
      </w:pPr>
    </w:p>
    <w:p w14:paraId="1DE91D28" w14:textId="37D5C3B6" w:rsidR="00FB3258" w:rsidRPr="006F1DA5" w:rsidRDefault="00FB3258" w:rsidP="006975C6">
      <w:pPr>
        <w:pStyle w:val="Paragraf"/>
        <w:rPr>
          <w:rFonts w:ascii="Arial" w:hAnsi="Arial" w:cs="Arial"/>
        </w:rPr>
      </w:pPr>
      <w:r w:rsidRPr="006F1DA5">
        <w:rPr>
          <w:rFonts w:ascii="Arial" w:hAnsi="Arial" w:cs="Arial"/>
        </w:rPr>
        <w:t xml:space="preserve">Zaporedna številka: </w:t>
      </w:r>
      <w:r w:rsidR="003726DC">
        <w:rPr>
          <w:rFonts w:ascii="Arial" w:hAnsi="Arial" w:cs="Arial"/>
        </w:rPr>
        <w:t>16-05/25</w:t>
      </w:r>
    </w:p>
    <w:p w14:paraId="1310588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5211A71" w14:textId="77777777" w:rsidR="00337E4D" w:rsidRDefault="00337E4D">
      <w:pPr>
        <w:rPr>
          <w:rFonts w:ascii="Arial" w:hAnsi="Arial" w:cs="Arial"/>
          <w:sz w:val="18"/>
          <w:szCs w:val="18"/>
        </w:rPr>
      </w:pPr>
    </w:p>
    <w:p w14:paraId="1200545E" w14:textId="77777777" w:rsidR="00960022" w:rsidRDefault="00E55B9D">
      <w:pPr>
        <w:rPr>
          <w:rFonts w:ascii="Arial" w:hAnsi="Arial" w:cs="Arial"/>
        </w:rPr>
      </w:pPr>
      <w:r>
        <w:rPr>
          <w:rFonts w:ascii="Arial" w:hAnsi="Arial" w:cs="Arial"/>
        </w:rPr>
        <w:br w:type="page"/>
      </w:r>
    </w:p>
    <w:p w14:paraId="3B03FA0A" w14:textId="77777777" w:rsidR="007D2F1E" w:rsidRPr="002B6779" w:rsidRDefault="007D2F1E" w:rsidP="007D2F1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29C1465" w14:textId="77777777" w:rsidR="007D2F1E" w:rsidRPr="00D36F2E" w:rsidRDefault="007D2F1E" w:rsidP="007D2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C86CA78" w14:textId="77777777" w:rsidR="003726DC" w:rsidRDefault="003726DC" w:rsidP="003726DC">
      <w:pPr>
        <w:spacing w:before="225" w:after="225" w:line="240" w:lineRule="auto"/>
        <w:jc w:val="both"/>
      </w:pPr>
      <w:r>
        <w:rPr>
          <w:rFonts w:ascii="Arial" w:hAnsi="Arial" w:cs="Arial"/>
          <w:color w:val="000000"/>
          <w:sz w:val="18"/>
          <w:szCs w:val="18"/>
        </w:rPr>
        <w:t>ULTRAZVOČNI APARATI</w:t>
      </w:r>
    </w:p>
    <w:tbl>
      <w:tblPr>
        <w:tblStyle w:val="NormalTablePHPDOCX"/>
        <w:tblW w:w="0" w:type="auto"/>
        <w:tblInd w:w="108" w:type="dxa"/>
        <w:tblLook w:val="04A0" w:firstRow="1" w:lastRow="0" w:firstColumn="1" w:lastColumn="0" w:noHBand="0" w:noVBand="1"/>
      </w:tblPr>
      <w:tblGrid>
        <w:gridCol w:w="5699"/>
      </w:tblGrid>
      <w:tr w:rsidR="003726DC" w:rsidRPr="0016503F" w14:paraId="5056372E" w14:textId="77777777" w:rsidTr="0007381E">
        <w:tc>
          <w:tcPr>
            <w:tcW w:w="0" w:type="auto"/>
            <w:tcMar>
              <w:top w:w="0" w:type="auto"/>
              <w:bottom w:w="0" w:type="auto"/>
            </w:tcMar>
          </w:tcPr>
          <w:p w14:paraId="4A12217A" w14:textId="77777777" w:rsidR="003726DC" w:rsidRPr="0016503F" w:rsidRDefault="003726DC" w:rsidP="002B6A43">
            <w:pPr>
              <w:numPr>
                <w:ilvl w:val="0"/>
                <w:numId w:val="16"/>
              </w:numPr>
              <w:rPr>
                <w:rFonts w:ascii="Arial" w:hAnsi="Arial" w:cs="Arial"/>
                <w:color w:val="000000"/>
                <w:sz w:val="18"/>
                <w:szCs w:val="18"/>
              </w:rPr>
            </w:pPr>
            <w:r w:rsidRPr="0016503F">
              <w:rPr>
                <w:rFonts w:ascii="Arial" w:hAnsi="Arial" w:cs="Arial"/>
                <w:color w:val="000000"/>
                <w:sz w:val="18"/>
                <w:szCs w:val="18"/>
              </w:rPr>
              <w:t>sklop: UZ aparat za potrebe urgentnega centra</w:t>
            </w:r>
          </w:p>
          <w:p w14:paraId="349B34E4" w14:textId="77777777" w:rsidR="003726DC" w:rsidRDefault="003726DC" w:rsidP="002B6A43">
            <w:pPr>
              <w:numPr>
                <w:ilvl w:val="0"/>
                <w:numId w:val="16"/>
              </w:numPr>
              <w:rPr>
                <w:rFonts w:ascii="Arial" w:hAnsi="Arial" w:cs="Arial"/>
                <w:color w:val="000000"/>
                <w:sz w:val="18"/>
                <w:szCs w:val="18"/>
              </w:rPr>
            </w:pPr>
            <w:r w:rsidRPr="0016503F">
              <w:rPr>
                <w:rFonts w:ascii="Arial" w:hAnsi="Arial" w:cs="Arial"/>
                <w:color w:val="000000"/>
                <w:sz w:val="18"/>
                <w:szCs w:val="18"/>
              </w:rPr>
              <w:t xml:space="preserve">sklop: UZ aparat za potrebe </w:t>
            </w:r>
            <w:r>
              <w:rPr>
                <w:rFonts w:ascii="Arial" w:hAnsi="Arial" w:cs="Arial"/>
                <w:color w:val="000000"/>
                <w:sz w:val="18"/>
                <w:szCs w:val="18"/>
              </w:rPr>
              <w:t xml:space="preserve">oddelka za žilno kirurgijo </w:t>
            </w:r>
          </w:p>
          <w:p w14:paraId="4148D410" w14:textId="77777777" w:rsidR="003726DC" w:rsidRDefault="003726DC" w:rsidP="002B6A43">
            <w:pPr>
              <w:numPr>
                <w:ilvl w:val="0"/>
                <w:numId w:val="16"/>
              </w:numPr>
              <w:rPr>
                <w:rFonts w:ascii="Arial" w:hAnsi="Arial" w:cs="Arial"/>
                <w:color w:val="000000"/>
                <w:sz w:val="18"/>
                <w:szCs w:val="18"/>
              </w:rPr>
            </w:pPr>
            <w:r>
              <w:rPr>
                <w:rFonts w:ascii="Arial" w:hAnsi="Arial" w:cs="Arial"/>
                <w:color w:val="000000"/>
                <w:sz w:val="18"/>
                <w:szCs w:val="18"/>
              </w:rPr>
              <w:t>sklop: UZ aparat za potrebe oddelka za ortopedsko kirurgijo</w:t>
            </w:r>
          </w:p>
          <w:p w14:paraId="21FC3D5C" w14:textId="77777777" w:rsidR="003726DC" w:rsidRPr="0016503F" w:rsidRDefault="003726DC" w:rsidP="002B6A43">
            <w:pPr>
              <w:numPr>
                <w:ilvl w:val="0"/>
                <w:numId w:val="16"/>
              </w:numPr>
              <w:rPr>
                <w:rFonts w:ascii="Arial" w:hAnsi="Arial" w:cs="Arial"/>
                <w:color w:val="000000"/>
                <w:sz w:val="18"/>
                <w:szCs w:val="18"/>
              </w:rPr>
            </w:pPr>
            <w:r>
              <w:rPr>
                <w:rFonts w:ascii="Arial" w:hAnsi="Arial" w:cs="Arial"/>
                <w:color w:val="000000"/>
                <w:sz w:val="18"/>
                <w:szCs w:val="18"/>
              </w:rPr>
              <w:t>sklop: UZ aparat za potrebe oddelka za pediatrijo</w:t>
            </w:r>
          </w:p>
          <w:p w14:paraId="64CABA34" w14:textId="77777777" w:rsidR="003726DC" w:rsidRPr="0016503F" w:rsidRDefault="003726DC" w:rsidP="0007381E">
            <w:pPr>
              <w:ind w:left="720"/>
              <w:rPr>
                <w:rFonts w:ascii="Arial" w:hAnsi="Arial" w:cs="Arial"/>
                <w:color w:val="000000"/>
                <w:sz w:val="18"/>
                <w:szCs w:val="18"/>
              </w:rPr>
            </w:pPr>
          </w:p>
        </w:tc>
      </w:tr>
    </w:tbl>
    <w:p w14:paraId="11A90C69" w14:textId="77777777" w:rsidR="008B5F1E" w:rsidRDefault="008B5F1E" w:rsidP="008B5F1E">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14:paraId="1D4DCA6D" w14:textId="68720980" w:rsidR="008B5F1E" w:rsidRDefault="008B5F1E" w:rsidP="008B5F1E">
      <w:pPr>
        <w:spacing w:before="225" w:after="225" w:line="240" w:lineRule="auto"/>
        <w:jc w:val="both"/>
      </w:pPr>
      <w:r>
        <w:rPr>
          <w:rFonts w:ascii="Arial" w:hAnsi="Arial" w:cs="Arial"/>
          <w:color w:val="000000"/>
          <w:sz w:val="18"/>
          <w:szCs w:val="18"/>
        </w:rPr>
        <w:t xml:space="preserve">Predmet javnega naročila je: </w:t>
      </w:r>
      <w:r w:rsidRPr="008B5F1E">
        <w:rPr>
          <w:rFonts w:ascii="Arial" w:hAnsi="Arial" w:cs="Arial"/>
          <w:color w:val="000000"/>
          <w:sz w:val="18"/>
          <w:szCs w:val="18"/>
        </w:rPr>
        <w:t>ULTRAZVOČNI APARATI</w:t>
      </w:r>
      <w:r>
        <w:rPr>
          <w:rFonts w:ascii="Arial" w:hAnsi="Arial" w:cs="Arial"/>
          <w:color w:val="000000"/>
          <w:sz w:val="18"/>
          <w:szCs w:val="18"/>
        </w:rPr>
        <w:t>.</w:t>
      </w:r>
    </w:p>
    <w:p w14:paraId="4C5B6681" w14:textId="1530741F" w:rsidR="008B5F1E" w:rsidRDefault="008B5F1E" w:rsidP="008B5F1E">
      <w:pPr>
        <w:spacing w:before="225" w:after="225" w:line="240" w:lineRule="auto"/>
        <w:jc w:val="both"/>
      </w:pPr>
      <w:r>
        <w:rPr>
          <w:rFonts w:ascii="Arial" w:hAnsi="Arial" w:cs="Arial"/>
          <w:color w:val="000000"/>
          <w:sz w:val="18"/>
          <w:szCs w:val="18"/>
        </w:rPr>
        <w:t xml:space="preserve">Delitev naročila na sklope: da, naročilo se ODDAJA PO SKLOPIH. Št. sklopov: </w:t>
      </w:r>
      <w:r w:rsidR="003726DC">
        <w:rPr>
          <w:rFonts w:ascii="Arial" w:hAnsi="Arial" w:cs="Arial"/>
          <w:color w:val="000000"/>
          <w:sz w:val="18"/>
          <w:szCs w:val="18"/>
        </w:rPr>
        <w:t>4</w:t>
      </w:r>
      <w:r>
        <w:rPr>
          <w:rFonts w:ascii="Arial" w:hAnsi="Arial" w:cs="Arial"/>
          <w:color w:val="000000"/>
          <w:sz w:val="18"/>
          <w:szCs w:val="18"/>
        </w:rPr>
        <w:t>.</w:t>
      </w:r>
    </w:p>
    <w:p w14:paraId="69783176" w14:textId="77777777" w:rsidR="008B5F1E" w:rsidRDefault="008B5F1E" w:rsidP="008B5F1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30E6A76" w14:textId="77777777" w:rsidR="008B5F1E" w:rsidRDefault="008B5F1E" w:rsidP="008B5F1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B5F1E" w14:paraId="0A2C184E" w14:textId="77777777" w:rsidTr="00046124">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170E9B" w14:textId="77777777" w:rsidR="008B5F1E" w:rsidRDefault="008B5F1E" w:rsidP="0004612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980CB3" w14:textId="77777777" w:rsidR="008B5F1E" w:rsidRDefault="008B5F1E" w:rsidP="00046124">
            <w:pPr>
              <w:jc w:val="right"/>
            </w:pPr>
            <w:r>
              <w:rPr>
                <w:rFonts w:ascii="Arial" w:hAnsi="Arial" w:cs="Arial"/>
                <w:b/>
                <w:bCs/>
                <w:color w:val="000000"/>
                <w:position w:val="-2"/>
                <w:sz w:val="18"/>
                <w:szCs w:val="18"/>
                <w:shd w:val="clear" w:color="auto" w:fill="D1D1D1"/>
              </w:rPr>
              <w:t>Datumi</w:t>
            </w:r>
          </w:p>
        </w:tc>
      </w:tr>
      <w:tr w:rsidR="008B5F1E" w14:paraId="4E5961B5"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D23AE" w14:textId="77777777" w:rsidR="008B5F1E" w:rsidRDefault="008B5F1E" w:rsidP="0004612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E9EA9" w14:textId="345665B9" w:rsidR="008B5F1E" w:rsidRPr="00707B45" w:rsidRDefault="008B5F1E" w:rsidP="00046124">
            <w:pPr>
              <w:jc w:val="right"/>
              <w:rPr>
                <w:color w:val="FF0000"/>
              </w:rPr>
            </w:pPr>
            <w:r w:rsidRPr="00707B45">
              <w:rPr>
                <w:rFonts w:ascii="Arial" w:hAnsi="Arial" w:cs="Arial"/>
                <w:color w:val="FF0000"/>
                <w:position w:val="-2"/>
                <w:sz w:val="18"/>
                <w:szCs w:val="18"/>
              </w:rPr>
              <w:t>do 2</w:t>
            </w:r>
            <w:r w:rsidR="00707B45" w:rsidRPr="00707B45">
              <w:rPr>
                <w:rFonts w:ascii="Arial" w:hAnsi="Arial" w:cs="Arial"/>
                <w:color w:val="FF0000"/>
                <w:position w:val="-2"/>
                <w:sz w:val="18"/>
                <w:szCs w:val="18"/>
              </w:rPr>
              <w:t>0</w:t>
            </w:r>
            <w:r w:rsidRPr="00707B45">
              <w:rPr>
                <w:rFonts w:ascii="Arial" w:hAnsi="Arial" w:cs="Arial"/>
                <w:color w:val="FF0000"/>
                <w:position w:val="-2"/>
                <w:sz w:val="18"/>
                <w:szCs w:val="18"/>
              </w:rPr>
              <w:t>.0</w:t>
            </w:r>
            <w:r w:rsidR="00707B45" w:rsidRPr="00707B45">
              <w:rPr>
                <w:rFonts w:ascii="Arial" w:hAnsi="Arial" w:cs="Arial"/>
                <w:color w:val="FF0000"/>
                <w:position w:val="-2"/>
                <w:sz w:val="18"/>
                <w:szCs w:val="18"/>
              </w:rPr>
              <w:t>3</w:t>
            </w:r>
            <w:r w:rsidRPr="00707B45">
              <w:rPr>
                <w:rFonts w:ascii="Arial" w:hAnsi="Arial" w:cs="Arial"/>
                <w:color w:val="FF0000"/>
                <w:position w:val="-2"/>
                <w:sz w:val="18"/>
                <w:szCs w:val="18"/>
              </w:rPr>
              <w:t>.202</w:t>
            </w:r>
            <w:r w:rsidR="003726DC" w:rsidRPr="00707B45">
              <w:rPr>
                <w:rFonts w:ascii="Arial" w:hAnsi="Arial" w:cs="Arial"/>
                <w:color w:val="FF0000"/>
                <w:position w:val="-2"/>
                <w:sz w:val="18"/>
                <w:szCs w:val="18"/>
              </w:rPr>
              <w:t>5</w:t>
            </w:r>
            <w:r w:rsidRPr="00707B45">
              <w:rPr>
                <w:rFonts w:ascii="Arial" w:hAnsi="Arial" w:cs="Arial"/>
                <w:color w:val="FF0000"/>
                <w:position w:val="-2"/>
                <w:sz w:val="18"/>
                <w:szCs w:val="18"/>
              </w:rPr>
              <w:t xml:space="preserve"> do 09:00</w:t>
            </w:r>
          </w:p>
        </w:tc>
      </w:tr>
      <w:tr w:rsidR="008B5F1E" w14:paraId="7F5CE5BD"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62BF4" w14:textId="77777777" w:rsidR="008B5F1E" w:rsidRDefault="008B5F1E" w:rsidP="0004612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10941" w14:textId="1E202802" w:rsidR="008B5F1E" w:rsidRPr="00707B45" w:rsidRDefault="008B5F1E" w:rsidP="00046124">
            <w:pPr>
              <w:jc w:val="right"/>
              <w:rPr>
                <w:color w:val="FF0000"/>
              </w:rPr>
            </w:pPr>
            <w:r w:rsidRPr="00707B45">
              <w:rPr>
                <w:rFonts w:ascii="Arial" w:hAnsi="Arial" w:cs="Arial"/>
                <w:color w:val="FF0000"/>
                <w:position w:val="-2"/>
                <w:sz w:val="18"/>
                <w:szCs w:val="18"/>
              </w:rPr>
              <w:t xml:space="preserve">do </w:t>
            </w:r>
            <w:r w:rsidR="00707B45" w:rsidRPr="00707B45">
              <w:rPr>
                <w:rFonts w:ascii="Arial" w:hAnsi="Arial" w:cs="Arial"/>
                <w:color w:val="FF0000"/>
                <w:position w:val="-2"/>
                <w:sz w:val="18"/>
                <w:szCs w:val="18"/>
              </w:rPr>
              <w:t>0</w:t>
            </w:r>
            <w:r w:rsidR="003726DC" w:rsidRPr="00707B45">
              <w:rPr>
                <w:rFonts w:ascii="Arial" w:hAnsi="Arial" w:cs="Arial"/>
                <w:color w:val="FF0000"/>
                <w:position w:val="-2"/>
                <w:sz w:val="18"/>
                <w:szCs w:val="18"/>
              </w:rPr>
              <w:t>4</w:t>
            </w:r>
            <w:r w:rsidRPr="00707B45">
              <w:rPr>
                <w:rFonts w:ascii="Arial" w:hAnsi="Arial" w:cs="Arial"/>
                <w:color w:val="FF0000"/>
                <w:position w:val="-2"/>
                <w:sz w:val="18"/>
                <w:szCs w:val="18"/>
              </w:rPr>
              <w:t>.</w:t>
            </w:r>
            <w:r w:rsidR="003726DC" w:rsidRPr="00707B45">
              <w:rPr>
                <w:rFonts w:ascii="Arial" w:hAnsi="Arial" w:cs="Arial"/>
                <w:color w:val="FF0000"/>
                <w:position w:val="-2"/>
                <w:sz w:val="18"/>
                <w:szCs w:val="18"/>
              </w:rPr>
              <w:t>0</w:t>
            </w:r>
            <w:r w:rsidR="00707B45" w:rsidRPr="00707B45">
              <w:rPr>
                <w:rFonts w:ascii="Arial" w:hAnsi="Arial" w:cs="Arial"/>
                <w:color w:val="FF0000"/>
                <w:position w:val="-2"/>
                <w:sz w:val="18"/>
                <w:szCs w:val="18"/>
              </w:rPr>
              <w:t>4</w:t>
            </w:r>
            <w:r w:rsidRPr="00707B45">
              <w:rPr>
                <w:rFonts w:ascii="Arial" w:hAnsi="Arial" w:cs="Arial"/>
                <w:color w:val="FF0000"/>
                <w:position w:val="-2"/>
                <w:sz w:val="18"/>
                <w:szCs w:val="18"/>
              </w:rPr>
              <w:t>.202</w:t>
            </w:r>
            <w:r w:rsidR="003726DC" w:rsidRPr="00707B45">
              <w:rPr>
                <w:rFonts w:ascii="Arial" w:hAnsi="Arial" w:cs="Arial"/>
                <w:color w:val="FF0000"/>
                <w:position w:val="-2"/>
                <w:sz w:val="18"/>
                <w:szCs w:val="18"/>
              </w:rPr>
              <w:t>5</w:t>
            </w:r>
            <w:r w:rsidRPr="00707B45">
              <w:rPr>
                <w:rFonts w:ascii="Arial" w:hAnsi="Arial" w:cs="Arial"/>
                <w:color w:val="FF0000"/>
                <w:position w:val="-2"/>
                <w:sz w:val="18"/>
                <w:szCs w:val="18"/>
              </w:rPr>
              <w:t xml:space="preserve"> do 09:00</w:t>
            </w:r>
          </w:p>
        </w:tc>
      </w:tr>
      <w:tr w:rsidR="008B5F1E" w14:paraId="1BD0C2C1"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68FC7" w14:textId="77777777" w:rsidR="008B5F1E" w:rsidRDefault="008B5F1E" w:rsidP="0004612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6928C" w14:textId="7A73E91C" w:rsidR="008B5F1E" w:rsidRPr="00707B45" w:rsidRDefault="00707B45" w:rsidP="00046124">
            <w:pPr>
              <w:jc w:val="right"/>
              <w:rPr>
                <w:color w:val="FF0000"/>
              </w:rPr>
            </w:pPr>
            <w:r w:rsidRPr="00707B45">
              <w:rPr>
                <w:rFonts w:ascii="Arial" w:hAnsi="Arial" w:cs="Arial"/>
                <w:color w:val="FF0000"/>
                <w:position w:val="-2"/>
                <w:sz w:val="18"/>
                <w:szCs w:val="18"/>
              </w:rPr>
              <w:t>0</w:t>
            </w:r>
            <w:r w:rsidR="003726DC" w:rsidRPr="00707B45">
              <w:rPr>
                <w:rFonts w:ascii="Arial" w:hAnsi="Arial" w:cs="Arial"/>
                <w:color w:val="FF0000"/>
                <w:position w:val="-2"/>
                <w:sz w:val="18"/>
                <w:szCs w:val="18"/>
              </w:rPr>
              <w:t>4</w:t>
            </w:r>
            <w:r w:rsidR="008B5F1E" w:rsidRPr="00707B45">
              <w:rPr>
                <w:rFonts w:ascii="Arial" w:hAnsi="Arial" w:cs="Arial"/>
                <w:color w:val="FF0000"/>
                <w:position w:val="-2"/>
                <w:sz w:val="18"/>
                <w:szCs w:val="18"/>
              </w:rPr>
              <w:t>.</w:t>
            </w:r>
            <w:r w:rsidR="003726DC" w:rsidRPr="00707B45">
              <w:rPr>
                <w:rFonts w:ascii="Arial" w:hAnsi="Arial" w:cs="Arial"/>
                <w:color w:val="FF0000"/>
                <w:position w:val="-2"/>
                <w:sz w:val="18"/>
                <w:szCs w:val="18"/>
              </w:rPr>
              <w:t>0</w:t>
            </w:r>
            <w:r w:rsidRPr="00707B45">
              <w:rPr>
                <w:rFonts w:ascii="Arial" w:hAnsi="Arial" w:cs="Arial"/>
                <w:color w:val="FF0000"/>
                <w:position w:val="-2"/>
                <w:sz w:val="18"/>
                <w:szCs w:val="18"/>
              </w:rPr>
              <w:t>4</w:t>
            </w:r>
            <w:r w:rsidR="008B5F1E" w:rsidRPr="00707B45">
              <w:rPr>
                <w:rFonts w:ascii="Arial" w:hAnsi="Arial" w:cs="Arial"/>
                <w:color w:val="FF0000"/>
                <w:position w:val="-2"/>
                <w:sz w:val="18"/>
                <w:szCs w:val="18"/>
              </w:rPr>
              <w:t>.202</w:t>
            </w:r>
            <w:r w:rsidR="003726DC" w:rsidRPr="00707B45">
              <w:rPr>
                <w:rFonts w:ascii="Arial" w:hAnsi="Arial" w:cs="Arial"/>
                <w:color w:val="FF0000"/>
                <w:position w:val="-2"/>
                <w:sz w:val="18"/>
                <w:szCs w:val="18"/>
              </w:rPr>
              <w:t>5</w:t>
            </w:r>
            <w:r w:rsidR="008B5F1E" w:rsidRPr="00707B45">
              <w:rPr>
                <w:rFonts w:ascii="Arial" w:hAnsi="Arial" w:cs="Arial"/>
                <w:color w:val="FF0000"/>
                <w:position w:val="-2"/>
                <w:sz w:val="18"/>
                <w:szCs w:val="18"/>
              </w:rPr>
              <w:t xml:space="preserve"> ob 12:00</w:t>
            </w:r>
          </w:p>
        </w:tc>
      </w:tr>
    </w:tbl>
    <w:p w14:paraId="32CC1AF0" w14:textId="77777777" w:rsidR="008B5F1E" w:rsidRDefault="008B5F1E" w:rsidP="008B5F1E">
      <w:pPr>
        <w:pStyle w:val="Paragraf"/>
        <w:spacing w:line="240" w:lineRule="auto"/>
        <w:rPr>
          <w:rFonts w:ascii="Arial" w:hAnsi="Arial" w:cs="Arial"/>
        </w:rPr>
      </w:pPr>
    </w:p>
    <w:p w14:paraId="5B324533"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2959177" w14:textId="77777777" w:rsidR="008B5F1E" w:rsidRDefault="008B5F1E" w:rsidP="008B5F1E">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2EFA5733" w14:textId="77777777" w:rsidR="008B5F1E" w:rsidRDefault="008B5F1E" w:rsidP="008B5F1E">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54F0189E" w14:textId="77777777" w:rsidR="008B5F1E" w:rsidRDefault="008B5F1E" w:rsidP="008B5F1E">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19ED3E1E" w14:textId="77777777" w:rsidR="008B5F1E" w:rsidRDefault="008B5F1E" w:rsidP="008B5F1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D74BAC6"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2E0869" w14:textId="77777777" w:rsidR="008B5F1E" w:rsidRDefault="008B5F1E" w:rsidP="008B5F1E">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B5F1E" w14:paraId="1A29DBF7" w14:textId="77777777" w:rsidTr="00046124">
        <w:tc>
          <w:tcPr>
            <w:tcW w:w="0" w:type="auto"/>
            <w:tcMar>
              <w:top w:w="0" w:type="auto"/>
              <w:bottom w:w="0" w:type="auto"/>
            </w:tcMar>
          </w:tcPr>
          <w:p w14:paraId="7B056CBF" w14:textId="77777777" w:rsidR="008B5F1E" w:rsidRDefault="008B5F1E" w:rsidP="002B6A43">
            <w:pPr>
              <w:numPr>
                <w:ilvl w:val="0"/>
                <w:numId w:val="14"/>
              </w:numPr>
              <w:rPr>
                <w:rFonts w:ascii="Arial" w:hAnsi="Arial" w:cs="Arial"/>
                <w:color w:val="000000"/>
                <w:sz w:val="18"/>
                <w:szCs w:val="18"/>
              </w:rPr>
            </w:pPr>
            <w:r>
              <w:rPr>
                <w:rFonts w:ascii="Arial" w:hAnsi="Arial" w:cs="Arial"/>
                <w:color w:val="000000"/>
                <w:sz w:val="18"/>
                <w:szCs w:val="18"/>
              </w:rPr>
              <w:t>elektronska oddaja na URL: https://ejn.gov.si</w:t>
            </w:r>
          </w:p>
        </w:tc>
      </w:tr>
    </w:tbl>
    <w:p w14:paraId="52E860E1" w14:textId="77777777" w:rsidR="008B5F1E" w:rsidRDefault="008B5F1E" w:rsidP="008B5F1E">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7D982E3" w14:textId="77777777" w:rsidR="008B5F1E" w:rsidRDefault="008B5F1E" w:rsidP="008B5F1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7F0E91" w14:textId="77777777" w:rsidR="008B5F1E" w:rsidRDefault="008B5F1E" w:rsidP="008B5F1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B5E8AD2" w14:textId="77777777" w:rsidR="008B5F1E" w:rsidRDefault="008B5F1E" w:rsidP="008B5F1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5007254" w14:textId="77777777" w:rsidR="008B5F1E" w:rsidRDefault="008B5F1E" w:rsidP="008B5F1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2EEAC4" w14:textId="77777777" w:rsidR="008B5F1E" w:rsidRDefault="008B5F1E" w:rsidP="008B5F1E">
      <w:pPr>
        <w:spacing w:before="225" w:after="225" w:line="240" w:lineRule="auto"/>
        <w:jc w:val="both"/>
      </w:pPr>
      <w:r>
        <w:rPr>
          <w:rFonts w:ascii="Arial" w:hAnsi="Arial" w:cs="Arial"/>
          <w:color w:val="000000"/>
          <w:sz w:val="18"/>
          <w:szCs w:val="18"/>
        </w:rPr>
        <w:t>Po preteku roka za predložitev ponudb ponudbe ne bo več mogoče oddati.</w:t>
      </w:r>
    </w:p>
    <w:p w14:paraId="5BF12A68"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DF4C361" w14:textId="77777777" w:rsidR="008B5F1E" w:rsidRPr="00445A62" w:rsidRDefault="008B5F1E" w:rsidP="008B5F1E">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1F833C9" w14:textId="77777777" w:rsidR="008B5F1E" w:rsidRPr="00445A62" w:rsidRDefault="008B5F1E" w:rsidP="008B5F1E">
      <w:pPr>
        <w:spacing w:before="120" w:after="120"/>
        <w:jc w:val="both"/>
        <w:rPr>
          <w:rFonts w:ascii="Arial" w:hAnsi="Arial" w:cs="Arial"/>
          <w:b/>
          <w:sz w:val="18"/>
          <w:szCs w:val="18"/>
        </w:rPr>
      </w:pPr>
      <w:r>
        <w:rPr>
          <w:rFonts w:ascii="Arial" w:hAnsi="Arial" w:cs="Arial"/>
          <w:b/>
          <w:sz w:val="18"/>
          <w:szCs w:val="18"/>
        </w:rPr>
        <w:t>Spletna aplikacija e-Oddaja</w:t>
      </w:r>
    </w:p>
    <w:p w14:paraId="69E76DCC" w14:textId="77777777" w:rsidR="008B5F1E" w:rsidRDefault="008B5F1E" w:rsidP="008B5F1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E6C2BC2"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6D7ACF5" w14:textId="77777777" w:rsidR="008B5F1E" w:rsidRPr="00445A62" w:rsidRDefault="008B5F1E" w:rsidP="008B5F1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B131A07" w14:textId="77777777" w:rsidR="008B5F1E" w:rsidRDefault="008B5F1E" w:rsidP="008B5F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DA7562"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5D5E73A" w14:textId="77777777" w:rsidR="008B5F1E" w:rsidRPr="00445A62" w:rsidRDefault="008B5F1E" w:rsidP="008B5F1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A145F81" w14:textId="77777777" w:rsidR="008B5F1E" w:rsidRDefault="008B5F1E" w:rsidP="008B5F1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AA0C3FB"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48B7896" w14:textId="77777777" w:rsidR="008B5F1E" w:rsidRDefault="008B5F1E" w:rsidP="008B5F1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B5F1E" w14:paraId="40870F5A" w14:textId="77777777" w:rsidTr="00046124">
        <w:tc>
          <w:tcPr>
            <w:tcW w:w="0" w:type="auto"/>
            <w:tcMar>
              <w:top w:w="0" w:type="auto"/>
              <w:bottom w:w="0" w:type="auto"/>
            </w:tcMar>
          </w:tcPr>
          <w:p w14:paraId="759DC477" w14:textId="77777777" w:rsidR="008B5F1E" w:rsidRDefault="008B5F1E" w:rsidP="002B6A43">
            <w:pPr>
              <w:numPr>
                <w:ilvl w:val="0"/>
                <w:numId w:val="15"/>
              </w:numPr>
              <w:rPr>
                <w:rFonts w:ascii="Arial" w:hAnsi="Arial" w:cs="Arial"/>
                <w:color w:val="000000"/>
                <w:sz w:val="18"/>
                <w:szCs w:val="18"/>
              </w:rPr>
            </w:pPr>
            <w:r>
              <w:rPr>
                <w:rFonts w:ascii="Arial" w:hAnsi="Arial" w:cs="Arial"/>
                <w:color w:val="000000"/>
                <w:sz w:val="18"/>
                <w:szCs w:val="18"/>
              </w:rPr>
              <w:t>Portal javnih naročil</w:t>
            </w:r>
          </w:p>
        </w:tc>
      </w:tr>
    </w:tbl>
    <w:p w14:paraId="1864CEEF" w14:textId="77777777" w:rsidR="008B5F1E" w:rsidRDefault="008B5F1E" w:rsidP="008B5F1E">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E635521" w14:textId="77777777" w:rsidR="008B5F1E" w:rsidRDefault="008B5F1E" w:rsidP="008B5F1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4F69845" w14:textId="77777777" w:rsidR="008B5F1E" w:rsidRPr="00445A62" w:rsidRDefault="008B5F1E" w:rsidP="008B5F1E">
      <w:pPr>
        <w:pStyle w:val="Paragraf"/>
        <w:spacing w:before="0" w:after="0"/>
        <w:jc w:val="both"/>
        <w:rPr>
          <w:rFonts w:ascii="Arial" w:hAnsi="Arial" w:cs="Arial"/>
        </w:rPr>
      </w:pPr>
    </w:p>
    <w:p w14:paraId="433C5A98" w14:textId="50B793C8" w:rsidR="008B5F1E" w:rsidRDefault="008B5F1E" w:rsidP="008B5F1E">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707B45">
        <w:rPr>
          <w:rFonts w:ascii="Arial" w:hAnsi="Arial" w:cs="Arial"/>
          <w:color w:val="000000"/>
          <w:sz w:val="18"/>
          <w:szCs w:val="18"/>
        </w:rPr>
        <w:t>26</w:t>
      </w:r>
      <w:r w:rsidRPr="00311C35">
        <w:rPr>
          <w:rFonts w:ascii="Arial" w:hAnsi="Arial" w:cs="Arial"/>
          <w:color w:val="000000"/>
          <w:sz w:val="18"/>
          <w:szCs w:val="18"/>
        </w:rPr>
        <w:t>.0</w:t>
      </w:r>
      <w:r w:rsidR="003726DC">
        <w:rPr>
          <w:rFonts w:ascii="Arial" w:hAnsi="Arial" w:cs="Arial"/>
          <w:color w:val="000000"/>
          <w:sz w:val="18"/>
          <w:szCs w:val="18"/>
        </w:rPr>
        <w:t>2</w:t>
      </w:r>
      <w:r w:rsidRPr="00311C35">
        <w:rPr>
          <w:rFonts w:ascii="Arial" w:hAnsi="Arial" w:cs="Arial"/>
          <w:color w:val="000000"/>
          <w:sz w:val="18"/>
          <w:szCs w:val="18"/>
        </w:rPr>
        <w:t>.202</w:t>
      </w:r>
      <w:r w:rsidR="003726DC">
        <w:rPr>
          <w:rFonts w:ascii="Arial" w:hAnsi="Arial" w:cs="Arial"/>
          <w:color w:val="000000"/>
          <w:sz w:val="18"/>
          <w:szCs w:val="18"/>
        </w:rPr>
        <w:t>5</w:t>
      </w:r>
      <w:r w:rsidRPr="00311C35">
        <w:rPr>
          <w:rFonts w:ascii="Arial" w:hAnsi="Arial" w:cs="Arial"/>
          <w:color w:val="000000"/>
          <w:sz w:val="18"/>
          <w:szCs w:val="18"/>
        </w:rPr>
        <w:br/>
        <w:t>Kraj: Novo mesto</w:t>
      </w:r>
    </w:p>
    <w:p w14:paraId="7D6C56A7" w14:textId="77777777" w:rsidR="008B5F1E" w:rsidRDefault="008B5F1E" w:rsidP="008B5F1E">
      <w:pPr>
        <w:spacing w:after="0" w:line="240" w:lineRule="auto"/>
        <w:rPr>
          <w:rFonts w:ascii="Arial" w:hAnsi="Arial" w:cs="Arial"/>
          <w:color w:val="000000"/>
          <w:sz w:val="18"/>
          <w:szCs w:val="18"/>
        </w:rPr>
      </w:pPr>
    </w:p>
    <w:p w14:paraId="404531EA" w14:textId="77777777" w:rsidR="008B5F1E" w:rsidRDefault="008B5F1E" w:rsidP="008B5F1E">
      <w:pPr>
        <w:spacing w:after="0" w:line="240" w:lineRule="auto"/>
        <w:rPr>
          <w:rFonts w:ascii="Arial" w:hAnsi="Arial" w:cs="Arial"/>
          <w:color w:val="000000"/>
          <w:sz w:val="18"/>
          <w:szCs w:val="18"/>
        </w:rPr>
      </w:pPr>
    </w:p>
    <w:p w14:paraId="3998B18E" w14:textId="77777777" w:rsidR="008B5F1E" w:rsidRDefault="008B5F1E" w:rsidP="008B5F1E">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B5F1E" w14:paraId="649B09CE" w14:textId="77777777" w:rsidTr="00046124">
        <w:trPr>
          <w:cantSplit/>
        </w:trPr>
        <w:tc>
          <w:tcPr>
            <w:tcW w:w="0" w:type="auto"/>
            <w:tcMar>
              <w:top w:w="135" w:type="dxa"/>
              <w:bottom w:w="135" w:type="dxa"/>
            </w:tcMar>
            <w:vAlign w:val="center"/>
          </w:tcPr>
          <w:p w14:paraId="31E05C5E" w14:textId="77777777" w:rsidR="008B5F1E" w:rsidRDefault="008B5F1E" w:rsidP="0004612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7445C71" w14:textId="77777777" w:rsidR="008B5F1E" w:rsidRDefault="008B5F1E" w:rsidP="0004612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82F2B31" w14:textId="77777777" w:rsidR="00960022" w:rsidRDefault="00960022" w:rsidP="006975C6">
      <w:pPr>
        <w:pStyle w:val="Paragraf"/>
        <w:rPr>
          <w:rFonts w:ascii="Arial" w:hAnsi="Arial" w:cs="Arial"/>
        </w:rPr>
      </w:pPr>
    </w:p>
    <w:p w14:paraId="6DEDF07E" w14:textId="77777777" w:rsidR="008B5F1E" w:rsidRDefault="008B5F1E" w:rsidP="006975C6">
      <w:pPr>
        <w:pStyle w:val="Paragraf"/>
        <w:rPr>
          <w:rFonts w:ascii="Arial" w:hAnsi="Arial" w:cs="Arial"/>
        </w:rPr>
      </w:pPr>
    </w:p>
    <w:p w14:paraId="31B1629B" w14:textId="77777777" w:rsidR="008B5F1E" w:rsidRPr="006F1DA5" w:rsidRDefault="008B5F1E" w:rsidP="006975C6">
      <w:pPr>
        <w:pStyle w:val="Paragraf"/>
        <w:rPr>
          <w:rFonts w:ascii="Arial" w:hAnsi="Arial" w:cs="Arial"/>
        </w:rPr>
        <w:sectPr w:rsidR="008B5F1E"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7D20A095" w14:textId="77777777" w:rsidR="00C05164" w:rsidRPr="00EF740C" w:rsidRDefault="00DE2D0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7BD70E2" w14:textId="77777777" w:rsidR="00C05164" w:rsidRDefault="00C0516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D5D6B" w14:paraId="4C3E7D83" w14:textId="77777777">
        <w:tc>
          <w:tcPr>
            <w:tcW w:w="0" w:type="auto"/>
            <w:shd w:val="clear" w:color="auto" w:fill="000000"/>
            <w:tcMar>
              <w:top w:w="150" w:type="dxa"/>
              <w:bottom w:w="150" w:type="dxa"/>
            </w:tcMar>
            <w:vAlign w:val="center"/>
          </w:tcPr>
          <w:p w14:paraId="69A07893" w14:textId="77777777" w:rsidR="009D5D6B" w:rsidRDefault="00DE2D0B">
            <w:r>
              <w:rPr>
                <w:rFonts w:ascii="Arial" w:hAnsi="Arial" w:cs="Arial"/>
                <w:b/>
                <w:bCs/>
                <w:color w:val="FFFFFF"/>
                <w:position w:val="-2"/>
                <w:sz w:val="18"/>
                <w:szCs w:val="18"/>
                <w:shd w:val="clear" w:color="auto" w:fill="000000"/>
              </w:rPr>
              <w:t>1. Splošna navodila</w:t>
            </w:r>
          </w:p>
        </w:tc>
      </w:tr>
    </w:tbl>
    <w:p w14:paraId="1461E9D4" w14:textId="77777777" w:rsidR="009D5D6B" w:rsidRDefault="00DE2D0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B541853" w14:textId="77777777" w:rsidR="009D5D6B" w:rsidRDefault="00DE2D0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435E55F" w14:textId="77777777" w:rsidR="009D5D6B" w:rsidRDefault="00DE2D0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2AD305A" w14:textId="77777777" w:rsidR="009D5D6B" w:rsidRDefault="00DE2D0B">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924A113" w14:textId="77777777" w:rsidR="009D5D6B" w:rsidRDefault="00DE2D0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9D5D6B" w14:paraId="25F7C21C" w14:textId="77777777">
        <w:tc>
          <w:tcPr>
            <w:tcW w:w="0" w:type="auto"/>
            <w:shd w:val="clear" w:color="auto" w:fill="000000"/>
            <w:tcMar>
              <w:top w:w="150" w:type="dxa"/>
              <w:bottom w:w="150" w:type="dxa"/>
            </w:tcMar>
            <w:vAlign w:val="center"/>
          </w:tcPr>
          <w:p w14:paraId="2D44081B" w14:textId="77777777" w:rsidR="009D5D6B" w:rsidRDefault="00DE2D0B">
            <w:r>
              <w:rPr>
                <w:rFonts w:ascii="Arial" w:hAnsi="Arial" w:cs="Arial"/>
                <w:b/>
                <w:bCs/>
                <w:color w:val="FFFFFF"/>
                <w:position w:val="-2"/>
                <w:sz w:val="18"/>
                <w:szCs w:val="18"/>
                <w:shd w:val="clear" w:color="auto" w:fill="000000"/>
              </w:rPr>
              <w:t>2. Jezik razpisne dokumentacije in ponudbe ter oblika</w:t>
            </w:r>
          </w:p>
        </w:tc>
      </w:tr>
    </w:tbl>
    <w:p w14:paraId="2CDE7EE5" w14:textId="77777777" w:rsidR="009D5D6B" w:rsidRDefault="00DE2D0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EB6DF0C" w14:textId="77777777" w:rsidR="009D5D6B" w:rsidRDefault="00DE2D0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897B09D" w14:textId="77777777" w:rsidR="009D5D6B" w:rsidRDefault="00DE2D0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E5F6E8B" w14:textId="77777777" w:rsidR="009D5D6B" w:rsidRDefault="00DE2D0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20BFE8" w14:textId="77777777" w:rsidR="009D5D6B" w:rsidRDefault="00DE2D0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D5D6B" w14:paraId="262E2A09" w14:textId="77777777">
        <w:tc>
          <w:tcPr>
            <w:tcW w:w="0" w:type="auto"/>
            <w:shd w:val="clear" w:color="auto" w:fill="000000"/>
            <w:tcMar>
              <w:top w:w="150" w:type="dxa"/>
              <w:bottom w:w="150" w:type="dxa"/>
            </w:tcMar>
            <w:vAlign w:val="center"/>
          </w:tcPr>
          <w:p w14:paraId="296F1966" w14:textId="77777777" w:rsidR="009D5D6B" w:rsidRDefault="00DE2D0B">
            <w:r>
              <w:rPr>
                <w:rFonts w:ascii="Arial" w:hAnsi="Arial" w:cs="Arial"/>
                <w:b/>
                <w:bCs/>
                <w:color w:val="FFFFFF"/>
                <w:position w:val="-2"/>
                <w:sz w:val="18"/>
                <w:szCs w:val="18"/>
                <w:shd w:val="clear" w:color="auto" w:fill="000000"/>
              </w:rPr>
              <w:t>3. Skupna ponudba</w:t>
            </w:r>
          </w:p>
        </w:tc>
      </w:tr>
    </w:tbl>
    <w:p w14:paraId="540F55CA" w14:textId="77777777" w:rsidR="009D5D6B" w:rsidRDefault="00DE2D0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D5D6B" w14:paraId="071E763F" w14:textId="77777777">
        <w:tc>
          <w:tcPr>
            <w:tcW w:w="0" w:type="auto"/>
            <w:tcMar>
              <w:top w:w="0" w:type="auto"/>
              <w:bottom w:w="0" w:type="auto"/>
            </w:tcMar>
          </w:tcPr>
          <w:p w14:paraId="6B5AFAE6"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C584590"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1717078"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77F4662F"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6011AEC"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372D33C" w14:textId="77777777" w:rsidR="009D5D6B" w:rsidRDefault="00DE2D0B">
            <w:pPr>
              <w:numPr>
                <w:ilvl w:val="0"/>
                <w:numId w:val="1"/>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6AB135F" w14:textId="77777777" w:rsidR="009D5D6B" w:rsidRDefault="00DE2D0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12FE19" w14:textId="77777777" w:rsidR="009D5D6B" w:rsidRDefault="00DE2D0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D5D6B" w14:paraId="3CAF0D72" w14:textId="77777777">
        <w:tc>
          <w:tcPr>
            <w:tcW w:w="0" w:type="auto"/>
            <w:shd w:val="clear" w:color="auto" w:fill="000000"/>
            <w:tcMar>
              <w:top w:w="150" w:type="dxa"/>
              <w:bottom w:w="150" w:type="dxa"/>
            </w:tcMar>
            <w:vAlign w:val="center"/>
          </w:tcPr>
          <w:p w14:paraId="5FAAF613" w14:textId="77777777" w:rsidR="009D5D6B" w:rsidRDefault="00DE2D0B">
            <w:r>
              <w:rPr>
                <w:rFonts w:ascii="Arial" w:hAnsi="Arial" w:cs="Arial"/>
                <w:b/>
                <w:bCs/>
                <w:color w:val="FFFFFF"/>
                <w:position w:val="-2"/>
                <w:sz w:val="18"/>
                <w:szCs w:val="18"/>
                <w:shd w:val="clear" w:color="auto" w:fill="000000"/>
              </w:rPr>
              <w:t>4. ESPD</w:t>
            </w:r>
          </w:p>
        </w:tc>
      </w:tr>
    </w:tbl>
    <w:p w14:paraId="22A3A063" w14:textId="77777777" w:rsidR="009D5D6B" w:rsidRDefault="00DE2D0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A4CC4DC" w14:textId="77777777" w:rsidR="009D5D6B" w:rsidRDefault="00DE2D0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E293663" w14:textId="77777777" w:rsidR="009D5D6B" w:rsidRDefault="009D5D6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D5D6B" w14:paraId="494A7D18" w14:textId="77777777">
        <w:tc>
          <w:tcPr>
            <w:tcW w:w="0" w:type="auto"/>
            <w:shd w:val="clear" w:color="auto" w:fill="000000"/>
            <w:tcMar>
              <w:top w:w="150" w:type="dxa"/>
              <w:bottom w:w="150" w:type="dxa"/>
            </w:tcMar>
            <w:vAlign w:val="center"/>
          </w:tcPr>
          <w:p w14:paraId="3E186794" w14:textId="77777777" w:rsidR="009D5D6B" w:rsidRDefault="00DE2D0B">
            <w:r>
              <w:rPr>
                <w:rFonts w:ascii="Arial" w:hAnsi="Arial" w:cs="Arial"/>
                <w:b/>
                <w:bCs/>
                <w:color w:val="FFFFFF"/>
                <w:position w:val="-2"/>
                <w:sz w:val="18"/>
                <w:szCs w:val="18"/>
                <w:shd w:val="clear" w:color="auto" w:fill="000000"/>
              </w:rPr>
              <w:t>5. Ponudba s podizvajalci</w:t>
            </w:r>
          </w:p>
        </w:tc>
      </w:tr>
    </w:tbl>
    <w:p w14:paraId="49ADE3E0" w14:textId="77777777" w:rsidR="009D5D6B" w:rsidRDefault="00DE2D0B">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F0BE044" w14:textId="77777777" w:rsidR="009D5D6B" w:rsidRDefault="00DE2D0B">
      <w:pPr>
        <w:spacing w:before="225" w:after="225" w:line="240" w:lineRule="auto"/>
        <w:jc w:val="both"/>
      </w:pPr>
      <w:r>
        <w:rPr>
          <w:rFonts w:ascii="Arial" w:hAnsi="Arial" w:cs="Arial"/>
          <w:color w:val="000000"/>
          <w:sz w:val="18"/>
          <w:szCs w:val="18"/>
          <w:u w:val="single"/>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u w:val="single"/>
        </w:rPr>
        <w:t>podizvajanje</w:t>
      </w:r>
      <w:proofErr w:type="spellEnd"/>
      <w:r>
        <w:rPr>
          <w:rFonts w:ascii="Arial" w:hAnsi="Arial" w:cs="Arial"/>
          <w:color w:val="000000"/>
          <w:sz w:val="18"/>
          <w:szCs w:val="18"/>
          <w:u w:val="single"/>
        </w:rPr>
        <w:t>.</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9D5D6B" w14:paraId="330E03E7" w14:textId="77777777">
        <w:tc>
          <w:tcPr>
            <w:tcW w:w="0" w:type="auto"/>
            <w:shd w:val="clear" w:color="auto" w:fill="000000"/>
            <w:tcMar>
              <w:top w:w="150" w:type="dxa"/>
              <w:bottom w:w="150" w:type="dxa"/>
            </w:tcMar>
            <w:vAlign w:val="center"/>
          </w:tcPr>
          <w:p w14:paraId="75A76D03" w14:textId="77777777" w:rsidR="009D5D6B" w:rsidRDefault="00DE2D0B">
            <w:r>
              <w:rPr>
                <w:rFonts w:ascii="Arial" w:hAnsi="Arial" w:cs="Arial"/>
                <w:b/>
                <w:bCs/>
                <w:color w:val="FFFFFF"/>
                <w:position w:val="-2"/>
                <w:sz w:val="18"/>
                <w:szCs w:val="18"/>
                <w:shd w:val="clear" w:color="auto" w:fill="000000"/>
              </w:rPr>
              <w:t>6. Ustavitev postopka, zavrnitev vseh ponudb, odstop od izvedbe javnega naročila</w:t>
            </w:r>
          </w:p>
        </w:tc>
      </w:tr>
    </w:tbl>
    <w:p w14:paraId="3BB8797A" w14:textId="77777777" w:rsidR="009D5D6B" w:rsidRDefault="00DE2D0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D5D6B" w14:paraId="71C2643E" w14:textId="77777777">
        <w:tc>
          <w:tcPr>
            <w:tcW w:w="0" w:type="auto"/>
            <w:shd w:val="clear" w:color="auto" w:fill="000000"/>
            <w:tcMar>
              <w:top w:w="150" w:type="dxa"/>
              <w:bottom w:w="150" w:type="dxa"/>
            </w:tcMar>
            <w:vAlign w:val="center"/>
          </w:tcPr>
          <w:p w14:paraId="2F191EE1" w14:textId="77777777" w:rsidR="009D5D6B" w:rsidRDefault="00DE2D0B">
            <w:r>
              <w:rPr>
                <w:rFonts w:ascii="Arial" w:hAnsi="Arial" w:cs="Arial"/>
                <w:b/>
                <w:bCs/>
                <w:color w:val="FFFFFF"/>
                <w:position w:val="-2"/>
                <w:sz w:val="18"/>
                <w:szCs w:val="18"/>
                <w:shd w:val="clear" w:color="auto" w:fill="000000"/>
              </w:rPr>
              <w:t>7. Navodilo za oddajo elektronske ponudbe</w:t>
            </w:r>
          </w:p>
        </w:tc>
      </w:tr>
    </w:tbl>
    <w:p w14:paraId="498C9BCE" w14:textId="77777777" w:rsidR="009D5D6B" w:rsidRDefault="00DE2D0B">
      <w:pPr>
        <w:spacing w:before="225" w:after="225" w:line="240" w:lineRule="auto"/>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9D5D6B" w14:paraId="7F1140A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9D5D6B" w14:paraId="4DF34DD9" w14:textId="77777777">
              <w:tc>
                <w:tcPr>
                  <w:tcW w:w="0" w:type="auto"/>
                  <w:tcMar>
                    <w:top w:w="0" w:type="auto"/>
                    <w:bottom w:w="0" w:type="auto"/>
                  </w:tcMar>
                </w:tcPr>
                <w:p w14:paraId="3241FC49" w14:textId="77777777" w:rsidR="009D5D6B" w:rsidRDefault="00DE2D0B">
                  <w:pPr>
                    <w:numPr>
                      <w:ilvl w:val="0"/>
                      <w:numId w:val="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28785D2E" w14:textId="77777777" w:rsidR="009D5D6B" w:rsidRDefault="00DE2D0B">
                  <w:pPr>
                    <w:numPr>
                      <w:ilvl w:val="0"/>
                      <w:numId w:val="2"/>
                    </w:numPr>
                    <w:rPr>
                      <w:rFonts w:ascii="Arial" w:hAnsi="Arial" w:cs="Arial"/>
                      <w:color w:val="000000"/>
                      <w:sz w:val="18"/>
                      <w:szCs w:val="18"/>
                    </w:rPr>
                  </w:pPr>
                  <w:r>
                    <w:rPr>
                      <w:rFonts w:ascii="Arial" w:hAnsi="Arial" w:cs="Arial"/>
                      <w:color w:val="000000"/>
                      <w:position w:val="-2"/>
                      <w:sz w:val="18"/>
                      <w:szCs w:val="18"/>
                    </w:rPr>
                    <w:lastRenderedPageBreak/>
                    <w:t>Ponudnik v razdelek Predračun naloži scan natisa izpolnjenega obrazca 1 Ponudba.</w:t>
                  </w:r>
                </w:p>
                <w:p w14:paraId="2C9B6D54" w14:textId="77777777" w:rsidR="009D5D6B" w:rsidRDefault="00DE2D0B">
                  <w:pPr>
                    <w:numPr>
                      <w:ilvl w:val="0"/>
                      <w:numId w:val="2"/>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61BDEB28" w14:textId="77777777" w:rsidR="009D5D6B" w:rsidRDefault="00DE2D0B">
                  <w:pPr>
                    <w:numPr>
                      <w:ilvl w:val="0"/>
                      <w:numId w:val="2"/>
                    </w:numPr>
                    <w:rPr>
                      <w:rFonts w:ascii="Arial" w:hAnsi="Arial" w:cs="Arial"/>
                      <w:color w:val="000000"/>
                      <w:sz w:val="18"/>
                      <w:szCs w:val="18"/>
                    </w:rPr>
                  </w:pPr>
                  <w:r>
                    <w:rPr>
                      <w:rFonts w:ascii="Arial" w:hAnsi="Arial" w:cs="Arial"/>
                      <w:color w:val="000000"/>
                      <w:position w:val="-2"/>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position w:val="-2"/>
                      <w:sz w:val="18"/>
                      <w:szCs w:val="18"/>
                    </w:rPr>
                    <w:t>pogodb,izjav</w:t>
                  </w:r>
                  <w:proofErr w:type="spellEnd"/>
                  <w:r>
                    <w:rPr>
                      <w:rFonts w:ascii="Arial" w:hAnsi="Arial" w:cs="Arial"/>
                      <w:color w:val="000000"/>
                      <w:position w:val="-2"/>
                      <w:sz w:val="18"/>
                      <w:szCs w:val="18"/>
                    </w:rPr>
                    <w:t>,…</w:t>
                  </w:r>
                </w:p>
              </w:tc>
            </w:tr>
          </w:tbl>
          <w:p w14:paraId="09FE6264" w14:textId="77777777" w:rsidR="009D5D6B" w:rsidRDefault="009D5D6B"/>
        </w:tc>
      </w:tr>
    </w:tbl>
    <w:p w14:paraId="53EA8549" w14:textId="77777777" w:rsidR="009D5D6B" w:rsidRDefault="00DE2D0B">
      <w:pPr>
        <w:spacing w:before="225" w:after="225" w:line="240" w:lineRule="auto"/>
        <w:jc w:val="both"/>
      </w:pPr>
      <w:r>
        <w:rPr>
          <w:rFonts w:ascii="Arial" w:hAnsi="Arial" w:cs="Arial"/>
          <w:color w:val="000000"/>
          <w:sz w:val="18"/>
          <w:szCs w:val="18"/>
        </w:rPr>
        <w:lastRenderedPageBreak/>
        <w:t xml:space="preserve">5. 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9D5D6B" w14:paraId="3D9863E3" w14:textId="77777777">
        <w:tc>
          <w:tcPr>
            <w:tcW w:w="0" w:type="auto"/>
            <w:shd w:val="clear" w:color="auto" w:fill="000000"/>
            <w:tcMar>
              <w:top w:w="150" w:type="dxa"/>
              <w:bottom w:w="150" w:type="dxa"/>
            </w:tcMar>
            <w:vAlign w:val="center"/>
          </w:tcPr>
          <w:p w14:paraId="67081EF4" w14:textId="77777777" w:rsidR="009D5D6B" w:rsidRDefault="00DE2D0B">
            <w:r>
              <w:rPr>
                <w:rFonts w:ascii="Arial" w:hAnsi="Arial" w:cs="Arial"/>
                <w:b/>
                <w:bCs/>
                <w:color w:val="FFFFFF"/>
                <w:position w:val="-2"/>
                <w:sz w:val="18"/>
                <w:szCs w:val="18"/>
                <w:shd w:val="clear" w:color="auto" w:fill="000000"/>
              </w:rPr>
              <w:t>8. Zmanjšanje obsega naročila</w:t>
            </w:r>
          </w:p>
        </w:tc>
      </w:tr>
    </w:tbl>
    <w:p w14:paraId="1A3CCEDD" w14:textId="77777777" w:rsidR="009D5D6B" w:rsidRDefault="00DE2D0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9D8AE22" w14:textId="77777777" w:rsidR="009D5D6B" w:rsidRDefault="00DE2D0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D5D6B" w14:paraId="3BA964B0" w14:textId="77777777">
        <w:tc>
          <w:tcPr>
            <w:tcW w:w="0" w:type="auto"/>
            <w:shd w:val="clear" w:color="auto" w:fill="000000"/>
            <w:tcMar>
              <w:top w:w="150" w:type="dxa"/>
              <w:bottom w:w="150" w:type="dxa"/>
            </w:tcMar>
            <w:vAlign w:val="center"/>
          </w:tcPr>
          <w:p w14:paraId="789D0A84" w14:textId="77777777" w:rsidR="009D5D6B" w:rsidRDefault="00DE2D0B">
            <w:r>
              <w:rPr>
                <w:rFonts w:ascii="Arial" w:hAnsi="Arial" w:cs="Arial"/>
                <w:b/>
                <w:bCs/>
                <w:color w:val="FFFFFF"/>
                <w:position w:val="-2"/>
                <w:sz w:val="18"/>
                <w:szCs w:val="18"/>
                <w:shd w:val="clear" w:color="auto" w:fill="000000"/>
              </w:rPr>
              <w:t>9. Zakoni in predpisi</w:t>
            </w:r>
          </w:p>
        </w:tc>
      </w:tr>
    </w:tbl>
    <w:p w14:paraId="6C887BCB" w14:textId="77777777" w:rsidR="009D5D6B" w:rsidRDefault="00DE2D0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D5D6B" w14:paraId="69CCE768" w14:textId="77777777">
        <w:tc>
          <w:tcPr>
            <w:tcW w:w="0" w:type="auto"/>
            <w:tcMar>
              <w:top w:w="0" w:type="auto"/>
              <w:bottom w:w="0" w:type="auto"/>
            </w:tcMar>
          </w:tcPr>
          <w:p w14:paraId="4B01FC01"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262D8383"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B1B0791"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16FE0A63"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2AE14119"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E8B1A5A"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97E9FFF" w14:textId="77777777" w:rsidR="009D5D6B" w:rsidRDefault="00DE2D0B">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4D65E97" w14:textId="77777777" w:rsidR="009D5D6B" w:rsidRDefault="00DE2D0B">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EF7B094" w14:textId="77777777" w:rsidR="009D5D6B" w:rsidRDefault="00DE2D0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9D5D6B" w14:paraId="08EAB15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9D5D6B" w14:paraId="1ABD43F5" w14:textId="77777777">
              <w:tc>
                <w:tcPr>
                  <w:tcW w:w="0" w:type="auto"/>
                  <w:tcMar>
                    <w:top w:w="0" w:type="auto"/>
                    <w:bottom w:w="0" w:type="auto"/>
                  </w:tcMar>
                </w:tcPr>
                <w:p w14:paraId="5F3E02FE" w14:textId="77777777" w:rsidR="009D5D6B" w:rsidRDefault="00DE2D0B">
                  <w:pPr>
                    <w:numPr>
                      <w:ilvl w:val="0"/>
                      <w:numId w:val="4"/>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6905B352" w14:textId="77777777" w:rsidR="009D5D6B" w:rsidRDefault="00DE2D0B">
                  <w:pPr>
                    <w:numPr>
                      <w:ilvl w:val="0"/>
                      <w:numId w:val="4"/>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69E4C872" w14:textId="77777777" w:rsidR="009D5D6B" w:rsidRDefault="009D5D6B"/>
        </w:tc>
      </w:tr>
    </w:tbl>
    <w:p w14:paraId="2EA1BD48" w14:textId="77777777" w:rsidR="009D5D6B" w:rsidRDefault="00DE2D0B">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DE73DDD" w14:textId="77777777" w:rsidR="009D5D6B" w:rsidRDefault="00DE2D0B">
      <w:pPr>
        <w:spacing w:before="225" w:after="225" w:line="240" w:lineRule="auto"/>
        <w:jc w:val="both"/>
      </w:pPr>
      <w:r>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B3CFE6E" w14:textId="77777777" w:rsidR="009D5D6B" w:rsidRDefault="00DE2D0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D5D6B" w14:paraId="1FCEABB3" w14:textId="77777777">
        <w:tc>
          <w:tcPr>
            <w:tcW w:w="0" w:type="auto"/>
            <w:shd w:val="clear" w:color="auto" w:fill="000000"/>
            <w:tcMar>
              <w:top w:w="150" w:type="dxa"/>
              <w:bottom w:w="150" w:type="dxa"/>
            </w:tcMar>
            <w:vAlign w:val="center"/>
          </w:tcPr>
          <w:p w14:paraId="6DF9B62C" w14:textId="77777777" w:rsidR="009D5D6B" w:rsidRDefault="00DE2D0B">
            <w:r>
              <w:rPr>
                <w:rFonts w:ascii="Arial" w:hAnsi="Arial" w:cs="Arial"/>
                <w:b/>
                <w:bCs/>
                <w:color w:val="FFFFFF"/>
                <w:position w:val="-2"/>
                <w:sz w:val="18"/>
                <w:szCs w:val="18"/>
                <w:shd w:val="clear" w:color="auto" w:fill="000000"/>
              </w:rPr>
              <w:t>10. Dopolnjevanje, spreminjanje ter pojasnjevanje ponudb</w:t>
            </w:r>
          </w:p>
        </w:tc>
      </w:tr>
    </w:tbl>
    <w:p w14:paraId="569DB34A" w14:textId="77777777" w:rsidR="009D5D6B" w:rsidRDefault="00DE2D0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AF3FFBC" w14:textId="77777777" w:rsidR="009D5D6B" w:rsidRDefault="00DE2D0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D80A" w14:textId="77777777" w:rsidR="009D5D6B" w:rsidRDefault="00DE2D0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4BAE482" w14:textId="77777777" w:rsidR="009D5D6B" w:rsidRDefault="00DE2D0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0DCFFDC" w14:textId="77777777" w:rsidR="009D5D6B" w:rsidRDefault="00DE2D0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95049FB" w14:textId="77777777" w:rsidR="009D5D6B" w:rsidRDefault="00DE2D0B">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D5D6B" w14:paraId="01A3016A" w14:textId="77777777">
        <w:tc>
          <w:tcPr>
            <w:tcW w:w="0" w:type="auto"/>
            <w:shd w:val="clear" w:color="auto" w:fill="000000"/>
            <w:tcMar>
              <w:top w:w="150" w:type="dxa"/>
              <w:bottom w:w="150" w:type="dxa"/>
            </w:tcMar>
            <w:vAlign w:val="center"/>
          </w:tcPr>
          <w:p w14:paraId="6832D85B" w14:textId="77777777" w:rsidR="009D5D6B" w:rsidRDefault="00DE2D0B">
            <w:r>
              <w:rPr>
                <w:rFonts w:ascii="Arial" w:hAnsi="Arial" w:cs="Arial"/>
                <w:b/>
                <w:bCs/>
                <w:color w:val="FFFFFF"/>
                <w:position w:val="-2"/>
                <w:sz w:val="18"/>
                <w:szCs w:val="18"/>
                <w:shd w:val="clear" w:color="auto" w:fill="000000"/>
              </w:rPr>
              <w:t>11. Obvestilo o oddaji naročila</w:t>
            </w:r>
          </w:p>
        </w:tc>
      </w:tr>
    </w:tbl>
    <w:p w14:paraId="6579F7A1" w14:textId="77777777" w:rsidR="009D5D6B" w:rsidRDefault="00DE2D0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31DB734" w14:textId="77777777" w:rsidR="009D5D6B" w:rsidRDefault="00DE2D0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60A116A" w14:textId="77777777" w:rsidR="009D5D6B" w:rsidRDefault="00DE2D0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B4B134E" w14:textId="77777777" w:rsidR="009D5D6B" w:rsidRDefault="00DE2D0B">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D5D6B" w14:paraId="025DFB79" w14:textId="77777777">
        <w:tc>
          <w:tcPr>
            <w:tcW w:w="0" w:type="auto"/>
            <w:shd w:val="clear" w:color="auto" w:fill="000000"/>
            <w:tcMar>
              <w:top w:w="150" w:type="dxa"/>
              <w:bottom w:w="150" w:type="dxa"/>
            </w:tcMar>
            <w:vAlign w:val="center"/>
          </w:tcPr>
          <w:p w14:paraId="0A3084A9" w14:textId="77777777" w:rsidR="009D5D6B" w:rsidRDefault="00DE2D0B">
            <w:r>
              <w:rPr>
                <w:rFonts w:ascii="Arial" w:hAnsi="Arial" w:cs="Arial"/>
                <w:b/>
                <w:bCs/>
                <w:color w:val="FFFFFF"/>
                <w:position w:val="-2"/>
                <w:sz w:val="18"/>
                <w:szCs w:val="18"/>
                <w:shd w:val="clear" w:color="auto" w:fill="000000"/>
              </w:rPr>
              <w:t>12. Zaupnost ponudbene dokumentacije</w:t>
            </w:r>
          </w:p>
        </w:tc>
      </w:tr>
    </w:tbl>
    <w:p w14:paraId="6A850DA6" w14:textId="77777777" w:rsidR="009D5D6B" w:rsidRDefault="00DE2D0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D697818" w14:textId="77777777" w:rsidR="009D5D6B" w:rsidRDefault="00DE2D0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230F295" w14:textId="77777777" w:rsidR="009D5D6B" w:rsidRDefault="00DE2D0B">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4AD70B01" w14:textId="77777777" w:rsidR="009D5D6B" w:rsidRDefault="00DE2D0B">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9D5D6B" w14:paraId="19DAE783" w14:textId="77777777">
        <w:tc>
          <w:tcPr>
            <w:tcW w:w="0" w:type="auto"/>
            <w:shd w:val="clear" w:color="auto" w:fill="000000"/>
            <w:tcMar>
              <w:top w:w="150" w:type="dxa"/>
              <w:bottom w:w="150" w:type="dxa"/>
            </w:tcMar>
            <w:vAlign w:val="center"/>
          </w:tcPr>
          <w:p w14:paraId="36CE0D24" w14:textId="77777777" w:rsidR="009D5D6B" w:rsidRDefault="00DE2D0B">
            <w:r>
              <w:rPr>
                <w:rFonts w:ascii="Arial" w:hAnsi="Arial" w:cs="Arial"/>
                <w:b/>
                <w:bCs/>
                <w:color w:val="FFFFFF"/>
                <w:position w:val="-2"/>
                <w:sz w:val="18"/>
                <w:szCs w:val="18"/>
                <w:shd w:val="clear" w:color="auto" w:fill="000000"/>
              </w:rPr>
              <w:t>13. Način predložitve dokumentov v ponudbi</w:t>
            </w:r>
          </w:p>
        </w:tc>
      </w:tr>
    </w:tbl>
    <w:p w14:paraId="7DF0405D" w14:textId="77777777" w:rsidR="009D5D6B" w:rsidRDefault="00DE2D0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9D5D6B" w14:paraId="34EFA4FC" w14:textId="77777777">
        <w:tc>
          <w:tcPr>
            <w:tcW w:w="0" w:type="auto"/>
            <w:tcMar>
              <w:top w:w="0" w:type="auto"/>
              <w:bottom w:w="0" w:type="auto"/>
            </w:tcMar>
          </w:tcPr>
          <w:p w14:paraId="04E21D56" w14:textId="77777777" w:rsidR="009D5D6B" w:rsidRDefault="00DE2D0B">
            <w:pPr>
              <w:numPr>
                <w:ilvl w:val="0"/>
                <w:numId w:val="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18C0EEE" w14:textId="77777777" w:rsidR="009D5D6B" w:rsidRDefault="00DE2D0B">
            <w:pPr>
              <w:numPr>
                <w:ilvl w:val="0"/>
                <w:numId w:val="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525C47D" w14:textId="77777777" w:rsidR="009D5D6B" w:rsidRDefault="00DE2D0B">
            <w:pPr>
              <w:numPr>
                <w:ilvl w:val="0"/>
                <w:numId w:val="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8992C83" w14:textId="77777777" w:rsidR="009D5D6B" w:rsidRDefault="00DE2D0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74D9D0B" w14:textId="77777777" w:rsidR="009D5D6B" w:rsidRDefault="00DE2D0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78E87B6" w14:textId="77777777" w:rsidR="009D5D6B" w:rsidRDefault="00DE2D0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1F92D5B" w14:textId="77777777" w:rsidR="009D5D6B" w:rsidRDefault="00DE2D0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D5D6B" w14:paraId="05C664BE" w14:textId="77777777">
        <w:tc>
          <w:tcPr>
            <w:tcW w:w="0" w:type="auto"/>
            <w:shd w:val="clear" w:color="auto" w:fill="000000"/>
            <w:tcMar>
              <w:top w:w="150" w:type="dxa"/>
              <w:bottom w:w="150" w:type="dxa"/>
            </w:tcMar>
            <w:vAlign w:val="center"/>
          </w:tcPr>
          <w:p w14:paraId="1F4DC68A" w14:textId="77777777" w:rsidR="009D5D6B" w:rsidRDefault="00DE2D0B">
            <w:r>
              <w:rPr>
                <w:rFonts w:ascii="Arial" w:hAnsi="Arial" w:cs="Arial"/>
                <w:b/>
                <w:bCs/>
                <w:color w:val="FFFFFF"/>
                <w:position w:val="-2"/>
                <w:sz w:val="18"/>
                <w:szCs w:val="18"/>
                <w:shd w:val="clear" w:color="auto" w:fill="000000"/>
              </w:rPr>
              <w:lastRenderedPageBreak/>
              <w:t>14. Veljavnost ponudbe</w:t>
            </w:r>
          </w:p>
        </w:tc>
      </w:tr>
    </w:tbl>
    <w:p w14:paraId="271380E0" w14:textId="77777777" w:rsidR="009D5D6B" w:rsidRDefault="00DE2D0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243DF87" w14:textId="77777777" w:rsidR="009D5D6B" w:rsidRDefault="00DE2D0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D5D6B" w14:paraId="4FF04F1D" w14:textId="77777777">
        <w:tc>
          <w:tcPr>
            <w:tcW w:w="0" w:type="auto"/>
            <w:shd w:val="clear" w:color="auto" w:fill="000000"/>
            <w:tcMar>
              <w:top w:w="150" w:type="dxa"/>
              <w:bottom w:w="150" w:type="dxa"/>
            </w:tcMar>
            <w:vAlign w:val="center"/>
          </w:tcPr>
          <w:p w14:paraId="70E302D3" w14:textId="77777777" w:rsidR="009D5D6B" w:rsidRDefault="00DE2D0B">
            <w:r>
              <w:rPr>
                <w:rFonts w:ascii="Arial" w:hAnsi="Arial" w:cs="Arial"/>
                <w:b/>
                <w:bCs/>
                <w:color w:val="FFFFFF"/>
                <w:position w:val="-2"/>
                <w:sz w:val="18"/>
                <w:szCs w:val="18"/>
                <w:shd w:val="clear" w:color="auto" w:fill="000000"/>
              </w:rPr>
              <w:t>15. Pravno varstvo</w:t>
            </w:r>
          </w:p>
        </w:tc>
      </w:tr>
    </w:tbl>
    <w:p w14:paraId="5117EC1E" w14:textId="77777777" w:rsidR="009D5D6B" w:rsidRDefault="00DE2D0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CA19E9" w14:textId="77777777" w:rsidR="009D5D6B" w:rsidRDefault="00DE2D0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D50BF68" w14:textId="77777777" w:rsidR="009D5D6B" w:rsidRDefault="00DE2D0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DCBE8B9" w14:textId="77777777" w:rsidR="009D5D6B" w:rsidRDefault="00DE2D0B">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2ABE96F" w14:textId="77777777" w:rsidR="009D5D6B" w:rsidRDefault="00DE2D0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8271434" w14:textId="77777777" w:rsidR="009D5D6B" w:rsidRDefault="00DE2D0B">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4E3ED04D" w14:textId="77777777" w:rsidR="009D5D6B" w:rsidRDefault="00DE2D0B">
      <w:pPr>
        <w:spacing w:before="225" w:after="225" w:line="240" w:lineRule="auto"/>
        <w:jc w:val="both"/>
      </w:pPr>
      <w:r>
        <w:rPr>
          <w:rFonts w:ascii="Arial" w:hAnsi="Arial" w:cs="Arial"/>
          <w:color w:val="000000"/>
          <w:sz w:val="18"/>
          <w:szCs w:val="18"/>
        </w:rPr>
        <w:t>https://ejn.gov.si/sistem/pravno-varstvo.html</w:t>
      </w:r>
    </w:p>
    <w:p w14:paraId="5ACA09C4" w14:textId="77777777" w:rsidR="009D5D6B" w:rsidRDefault="00DE2D0B">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3E57E58" w14:textId="77777777" w:rsidR="009D5D6B" w:rsidRDefault="00DE2D0B">
      <w:pPr>
        <w:spacing w:before="225" w:after="225" w:line="240" w:lineRule="auto"/>
        <w:jc w:val="both"/>
      </w:pPr>
      <w:r>
        <w:rPr>
          <w:rFonts w:ascii="Arial" w:hAnsi="Arial" w:cs="Arial"/>
          <w:color w:val="000000"/>
          <w:sz w:val="18"/>
          <w:szCs w:val="18"/>
        </w:rPr>
        <w:t>Zahtevek za revizijo se lahko vloži v roku iz 25. člena ZPVPJN.</w:t>
      </w:r>
    </w:p>
    <w:p w14:paraId="662CBD26" w14:textId="77777777" w:rsidR="009D5D6B" w:rsidRDefault="00DE2D0B">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FD4E1A8" w14:textId="77777777" w:rsidR="008B5F1E" w:rsidRDefault="008B5F1E">
      <w:pPr>
        <w:spacing w:before="225" w:after="225" w:line="240" w:lineRule="auto"/>
        <w:jc w:val="both"/>
      </w:pPr>
    </w:p>
    <w:p w14:paraId="7674391D" w14:textId="77777777" w:rsidR="008B5F1E" w:rsidRDefault="008B5F1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D5D6B" w14:paraId="78638A9F" w14:textId="77777777">
        <w:tc>
          <w:tcPr>
            <w:tcW w:w="0" w:type="auto"/>
            <w:shd w:val="clear" w:color="auto" w:fill="000000"/>
            <w:tcMar>
              <w:top w:w="150" w:type="dxa"/>
              <w:bottom w:w="150" w:type="dxa"/>
            </w:tcMar>
            <w:vAlign w:val="center"/>
          </w:tcPr>
          <w:p w14:paraId="5D614A12" w14:textId="77777777" w:rsidR="009D5D6B" w:rsidRDefault="00DE2D0B">
            <w:r>
              <w:rPr>
                <w:rFonts w:ascii="Arial" w:hAnsi="Arial" w:cs="Arial"/>
                <w:b/>
                <w:bCs/>
                <w:color w:val="FFFFFF"/>
                <w:position w:val="-2"/>
                <w:sz w:val="18"/>
                <w:szCs w:val="18"/>
                <w:shd w:val="clear" w:color="auto" w:fill="000000"/>
              </w:rPr>
              <w:lastRenderedPageBreak/>
              <w:t>16. Sklenitev pogodbe</w:t>
            </w:r>
          </w:p>
        </w:tc>
      </w:tr>
    </w:tbl>
    <w:p w14:paraId="1DCA0028" w14:textId="77777777" w:rsidR="009D5D6B" w:rsidRDefault="00DE2D0B">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974C4E3" w14:textId="77777777" w:rsidR="009D5D6B" w:rsidRDefault="00DE2D0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FB227CF" w14:textId="77777777" w:rsidR="009D5D6B" w:rsidRDefault="00DE2D0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0AE06E4" w14:textId="77777777" w:rsidR="009D5D6B" w:rsidRDefault="009D5D6B">
      <w:pPr>
        <w:sectPr w:rsidR="009D5D6B" w:rsidSect="00D931BF">
          <w:pgSz w:w="11906" w:h="16838"/>
          <w:pgMar w:top="1418" w:right="1418" w:bottom="1418" w:left="1418" w:header="567" w:footer="680" w:gutter="0"/>
          <w:cols w:space="708"/>
          <w:docGrid w:linePitch="360"/>
        </w:sectPr>
      </w:pPr>
    </w:p>
    <w:p w14:paraId="1F4B38BD" w14:textId="77777777" w:rsidR="00C05164" w:rsidRPr="00A820C7" w:rsidRDefault="00DE2D0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3CC7152" w14:textId="77777777" w:rsidR="00C05164" w:rsidRDefault="00C05164" w:rsidP="00C25086">
      <w:pPr>
        <w:rPr>
          <w:rFonts w:ascii="Arial" w:hAnsi="Arial" w:cs="Arial"/>
          <w:sz w:val="18"/>
          <w:szCs w:val="18"/>
        </w:rPr>
      </w:pPr>
    </w:p>
    <w:p w14:paraId="75241547" w14:textId="77777777" w:rsidR="009D5D6B" w:rsidRDefault="00DE2D0B">
      <w:pPr>
        <w:spacing w:before="225" w:after="225" w:line="240" w:lineRule="auto"/>
        <w:jc w:val="both"/>
      </w:pPr>
      <w:r>
        <w:rPr>
          <w:rFonts w:ascii="Arial" w:hAnsi="Arial" w:cs="Arial"/>
          <w:b/>
          <w:bCs/>
          <w:color w:val="000000"/>
          <w:sz w:val="18"/>
          <w:szCs w:val="18"/>
        </w:rPr>
        <w:t>Merila, ki veljajo za vse sklope, razen če je določeno drugače.</w:t>
      </w:r>
    </w:p>
    <w:p w14:paraId="0451315E" w14:textId="04262AE5" w:rsidR="009D5D6B" w:rsidRDefault="00DE2D0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r w:rsidR="00620733">
        <w:rPr>
          <w:rFonts w:ascii="Arial" w:hAnsi="Arial" w:cs="Arial"/>
          <w:b/>
          <w:bCs/>
          <w:color w:val="000000"/>
          <w:sz w:val="18"/>
          <w:szCs w:val="18"/>
        </w:rPr>
        <w:t xml:space="preserve"> za sklop</w:t>
      </w:r>
      <w:r>
        <w:rPr>
          <w:rFonts w:ascii="Arial" w:hAnsi="Arial" w:cs="Arial"/>
          <w:b/>
          <w:bCs/>
          <w:color w:val="000000"/>
          <w:sz w:val="18"/>
          <w:szCs w:val="18"/>
        </w:rPr>
        <w:t>.</w:t>
      </w:r>
    </w:p>
    <w:p w14:paraId="39DF9E44" w14:textId="77777777" w:rsidR="009D5D6B" w:rsidRDefault="00DE2D0B">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3100" w:type="pct"/>
        <w:tblInd w:w="108" w:type="dxa"/>
        <w:tblLook w:val="04A0" w:firstRow="1" w:lastRow="0" w:firstColumn="1" w:lastColumn="0" w:noHBand="0" w:noVBand="1"/>
      </w:tblPr>
      <w:tblGrid>
        <w:gridCol w:w="1087"/>
        <w:gridCol w:w="4529"/>
      </w:tblGrid>
      <w:tr w:rsidR="008B5F1E" w14:paraId="1D8E76F6" w14:textId="77777777" w:rsidTr="008B5F1E">
        <w:tc>
          <w:tcPr>
            <w:tcW w:w="9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77C9B" w14:textId="77777777" w:rsidR="008B5F1E" w:rsidRDefault="008B5F1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2169" w14:textId="08F661A5" w:rsidR="008B5F1E" w:rsidRDefault="008B5F1E">
            <w:pPr>
              <w:spacing w:before="135" w:after="135"/>
              <w:jc w:val="both"/>
              <w:textAlignment w:val="center"/>
            </w:pPr>
            <w:r>
              <w:rPr>
                <w:rFonts w:ascii="Arial" w:hAnsi="Arial" w:cs="Arial"/>
                <w:color w:val="000000"/>
                <w:position w:val="-2"/>
                <w:sz w:val="18"/>
                <w:szCs w:val="18"/>
              </w:rPr>
              <w:t>Najnižja končna ponudbena cena za sklop.</w:t>
            </w:r>
          </w:p>
        </w:tc>
      </w:tr>
    </w:tbl>
    <w:p w14:paraId="7D768F95" w14:textId="77777777" w:rsidR="009D5D6B" w:rsidRDefault="00DE2D0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86F4DA0" w14:textId="77777777" w:rsidR="00C05164" w:rsidRPr="00C25086" w:rsidRDefault="00C05164" w:rsidP="00C25086"/>
    <w:p w14:paraId="7101CEC2" w14:textId="77777777" w:rsidR="009D5D6B" w:rsidRDefault="009D5D6B">
      <w:pPr>
        <w:sectPr w:rsidR="009D5D6B" w:rsidSect="00D931BF">
          <w:pgSz w:w="11906" w:h="16838"/>
          <w:pgMar w:top="1418" w:right="1418" w:bottom="1418" w:left="1418" w:header="567" w:footer="680" w:gutter="0"/>
          <w:cols w:space="708"/>
          <w:docGrid w:linePitch="360"/>
        </w:sectPr>
      </w:pPr>
    </w:p>
    <w:p w14:paraId="6D65EE4C" w14:textId="77777777" w:rsidR="006975C6" w:rsidRPr="00563971" w:rsidRDefault="00DE2D0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A73C354" w14:textId="77777777" w:rsidR="009D5D6B" w:rsidRDefault="00DE2D0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619791B" w14:textId="77777777" w:rsidR="009D5D6B" w:rsidRDefault="00DE2D0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A47E9EF" w14:textId="77777777" w:rsidR="009D5D6B" w:rsidRDefault="00DE2D0B">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9D5D6B" w14:paraId="04A228E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3E64999" w14:textId="77777777" w:rsidR="009D5D6B" w:rsidRDefault="00DE2D0B">
            <w:r>
              <w:rPr>
                <w:rFonts w:ascii="Arial" w:hAnsi="Arial" w:cs="Arial"/>
                <w:color w:val="FFFFFF"/>
                <w:position w:val="-2"/>
                <w:sz w:val="18"/>
                <w:szCs w:val="18"/>
              </w:rPr>
              <w:t>Razlogi za izključitev</w:t>
            </w:r>
          </w:p>
        </w:tc>
      </w:tr>
    </w:tbl>
    <w:p w14:paraId="7C8534A7" w14:textId="77777777" w:rsidR="00A45D6F" w:rsidRDefault="00A45D6F" w:rsidP="00A45D6F"/>
    <w:tbl>
      <w:tblPr>
        <w:tblStyle w:val="NormalTablePHPDOCX"/>
        <w:tblW w:w="9300" w:type="dxa"/>
        <w:tblInd w:w="108" w:type="dxa"/>
        <w:tblLook w:val="04A0" w:firstRow="1" w:lastRow="0" w:firstColumn="1" w:lastColumn="0" w:noHBand="0" w:noVBand="1"/>
      </w:tblPr>
      <w:tblGrid>
        <w:gridCol w:w="1860"/>
        <w:gridCol w:w="7440"/>
      </w:tblGrid>
      <w:tr w:rsidR="00A45D6F" w14:paraId="44365E4B" w14:textId="77777777" w:rsidTr="0007381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D41D8D8" w14:textId="77777777" w:rsidR="00A45D6F" w:rsidRDefault="00A45D6F" w:rsidP="000738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891E4" w14:textId="77777777" w:rsidR="00A45D6F" w:rsidRDefault="00A45D6F" w:rsidP="0007381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9718CE0"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5D6F" w14:paraId="3FB2DF80"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C49D2" w14:textId="77777777" w:rsidR="00A45D6F" w:rsidRDefault="00A45D6F" w:rsidP="000738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8F0AD" w14:textId="77777777" w:rsidR="00A45D6F" w:rsidRDefault="00A45D6F" w:rsidP="0007381E">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0F761290" w14:textId="77777777" w:rsidR="00A45D6F" w:rsidRDefault="00A45D6F" w:rsidP="0007381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45D6F" w14:paraId="4A5E58E4"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0C63" w14:textId="77777777" w:rsidR="00A45D6F" w:rsidRDefault="00A45D6F" w:rsidP="000738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91878" w14:textId="77777777" w:rsidR="00A45D6F" w:rsidRDefault="00A45D6F" w:rsidP="000738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59C79A8" w14:textId="77777777" w:rsidR="00A45D6F" w:rsidRDefault="00A45D6F" w:rsidP="0007381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EF3CF23" w14:textId="77777777" w:rsidR="00A45D6F" w:rsidRDefault="00A45D6F" w:rsidP="000738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45D6F" w14:paraId="6C4BDF4E"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5013D" w14:textId="77777777" w:rsidR="00A45D6F" w:rsidRDefault="00A45D6F" w:rsidP="0007381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D55E8"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2E256978" w14:textId="77777777" w:rsidR="00A45D6F" w:rsidRDefault="00A45D6F" w:rsidP="0007381E">
            <w:pPr>
              <w:spacing w:before="135" w:after="135"/>
              <w:jc w:val="both"/>
              <w:textAlignment w:val="center"/>
            </w:pPr>
            <w:r>
              <w:rPr>
                <w:rFonts w:ascii="Arial" w:hAnsi="Arial" w:cs="Arial"/>
                <w:color w:val="000000"/>
                <w:position w:val="-2"/>
                <w:sz w:val="18"/>
                <w:szCs w:val="18"/>
              </w:rPr>
              <w:t>Velja enako kot za vodilnega partnerja.</w:t>
            </w:r>
          </w:p>
        </w:tc>
      </w:tr>
      <w:tr w:rsidR="00A45D6F" w14:paraId="7F0BF52B"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2B4D0" w14:textId="77777777" w:rsidR="00A45D6F" w:rsidRDefault="00A45D6F" w:rsidP="000738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F649C"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42E36E5E" w14:textId="77777777" w:rsidR="00A45D6F" w:rsidRDefault="00A45D6F" w:rsidP="0007381E">
            <w:pPr>
              <w:spacing w:before="135" w:after="135"/>
              <w:jc w:val="both"/>
              <w:textAlignment w:val="center"/>
            </w:pPr>
            <w:r>
              <w:rPr>
                <w:rFonts w:ascii="Arial" w:hAnsi="Arial" w:cs="Arial"/>
                <w:color w:val="000000"/>
                <w:position w:val="-2"/>
                <w:sz w:val="18"/>
                <w:szCs w:val="18"/>
              </w:rPr>
              <w:t>Velja enako kot za ponudnika. </w:t>
            </w:r>
          </w:p>
          <w:p w14:paraId="2A0DE0BF" w14:textId="77777777" w:rsidR="00A45D6F" w:rsidRDefault="00A45D6F" w:rsidP="0007381E">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7173B5A2" w14:textId="77777777" w:rsidR="00A45D6F" w:rsidRDefault="00A45D6F" w:rsidP="000738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8C9736D" w14:textId="77777777" w:rsidR="00A45D6F" w:rsidRDefault="00A45D6F" w:rsidP="00A45D6F"/>
    <w:tbl>
      <w:tblPr>
        <w:tblStyle w:val="NormalTablePHPDOCX"/>
        <w:tblW w:w="9300" w:type="dxa"/>
        <w:tblInd w:w="108" w:type="dxa"/>
        <w:tblLook w:val="04A0" w:firstRow="1" w:lastRow="0" w:firstColumn="1" w:lastColumn="0" w:noHBand="0" w:noVBand="1"/>
      </w:tblPr>
      <w:tblGrid>
        <w:gridCol w:w="1860"/>
        <w:gridCol w:w="7440"/>
      </w:tblGrid>
      <w:tr w:rsidR="00A45D6F" w14:paraId="1E30FD1E" w14:textId="77777777" w:rsidTr="0007381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5DD95E" w14:textId="77777777" w:rsidR="00A45D6F" w:rsidRDefault="00A45D6F" w:rsidP="000738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8AA8A"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4633D3B"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5D6F" w14:paraId="5434F74E"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B24F7" w14:textId="77777777" w:rsidR="00A45D6F" w:rsidRDefault="00A45D6F" w:rsidP="000738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5F2FF"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KROVNA IZJAVA in ESPD.</w:t>
            </w:r>
          </w:p>
          <w:p w14:paraId="44F7DD41" w14:textId="77777777" w:rsidR="00A45D6F" w:rsidRDefault="00A45D6F" w:rsidP="0007381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3EFDE6D" w14:textId="77777777" w:rsidR="00A45D6F" w:rsidRDefault="00A45D6F" w:rsidP="0007381E">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A45D6F" w14:paraId="3E9F3220"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040FB" w14:textId="77777777" w:rsidR="00A45D6F" w:rsidRDefault="00A45D6F" w:rsidP="000738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9A844" w14:textId="77777777" w:rsidR="00A45D6F" w:rsidRDefault="00A45D6F" w:rsidP="000738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48EC55" w14:textId="77777777" w:rsidR="00A45D6F" w:rsidRDefault="00A45D6F" w:rsidP="000738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45D6F" w14:paraId="0A66A926"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2C6C5" w14:textId="77777777" w:rsidR="00A45D6F" w:rsidRDefault="00A45D6F" w:rsidP="000738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068E8"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3AE55124" w14:textId="77777777" w:rsidR="00A45D6F" w:rsidRDefault="00A45D6F" w:rsidP="0007381E">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A45D6F" w14:paraId="729C062C"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3CCD5" w14:textId="77777777" w:rsidR="00A45D6F" w:rsidRDefault="00A45D6F" w:rsidP="000738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5B96F"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7D2797AF" w14:textId="77777777" w:rsidR="00A45D6F" w:rsidRDefault="00A45D6F" w:rsidP="0007381E">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 in ESPD.</w:t>
            </w:r>
          </w:p>
          <w:p w14:paraId="72F315E6" w14:textId="77777777" w:rsidR="00A45D6F" w:rsidRDefault="00A45D6F" w:rsidP="000738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6A5BC4B" w14:textId="77777777" w:rsidR="00A45D6F" w:rsidRDefault="00A45D6F" w:rsidP="00A45D6F"/>
    <w:tbl>
      <w:tblPr>
        <w:tblStyle w:val="NormalTablePHPDOCX"/>
        <w:tblW w:w="9300" w:type="dxa"/>
        <w:tblInd w:w="108" w:type="dxa"/>
        <w:tblLook w:val="04A0" w:firstRow="1" w:lastRow="0" w:firstColumn="1" w:lastColumn="0" w:noHBand="0" w:noVBand="1"/>
      </w:tblPr>
      <w:tblGrid>
        <w:gridCol w:w="1860"/>
        <w:gridCol w:w="7440"/>
      </w:tblGrid>
      <w:tr w:rsidR="00A45D6F" w14:paraId="16CB6F20" w14:textId="77777777" w:rsidTr="0007381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358240" w14:textId="77777777" w:rsidR="00A45D6F" w:rsidRDefault="00A45D6F" w:rsidP="000738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DEDD" w14:textId="77777777" w:rsidR="00A45D6F" w:rsidRDefault="00A45D6F" w:rsidP="0007381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EBCA9D0"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5D6F" w14:paraId="5E2A9E1C"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2DAF2" w14:textId="77777777" w:rsidR="00A45D6F" w:rsidRDefault="00A45D6F" w:rsidP="000738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631DB"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KROVNA IZJAVA in ESPD.</w:t>
            </w:r>
          </w:p>
          <w:p w14:paraId="09F38464" w14:textId="77777777" w:rsidR="00A45D6F" w:rsidRDefault="00A45D6F" w:rsidP="0007381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45D6F" w14:paraId="620BFBD5"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07157" w14:textId="77777777" w:rsidR="00A45D6F" w:rsidRDefault="00A45D6F" w:rsidP="000738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8CFED" w14:textId="77777777" w:rsidR="00A45D6F" w:rsidRDefault="00A45D6F" w:rsidP="0007381E">
            <w:pPr>
              <w:jc w:val="both"/>
              <w:textAlignment w:val="center"/>
            </w:pPr>
            <w:r>
              <w:rPr>
                <w:rFonts w:ascii="Arial" w:hAnsi="Arial" w:cs="Arial"/>
                <w:color w:val="000000"/>
                <w:position w:val="-2"/>
                <w:sz w:val="18"/>
                <w:szCs w:val="18"/>
              </w:rPr>
              <w:t> </w:t>
            </w:r>
          </w:p>
          <w:p w14:paraId="2D1D8F37" w14:textId="77777777" w:rsidR="00A45D6F" w:rsidRDefault="00A45D6F" w:rsidP="0007381E">
            <w:r>
              <w:rPr>
                <w:rFonts w:ascii="Arial" w:hAnsi="Arial" w:cs="Arial"/>
                <w:color w:val="000000"/>
                <w:position w:val="-2"/>
                <w:sz w:val="18"/>
                <w:szCs w:val="18"/>
              </w:rPr>
              <w:t xml:space="preserve"> /</w:t>
            </w:r>
          </w:p>
        </w:tc>
      </w:tr>
      <w:tr w:rsidR="00A45D6F" w14:paraId="4A1B6BCF"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905D5" w14:textId="77777777" w:rsidR="00A45D6F" w:rsidRDefault="00A45D6F" w:rsidP="000738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15BA0"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5854D926"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KROVNA IZJAVA in ESPD.</w:t>
            </w:r>
          </w:p>
        </w:tc>
      </w:tr>
      <w:tr w:rsidR="00A45D6F" w14:paraId="4C588AD1"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3B859" w14:textId="77777777" w:rsidR="00A45D6F" w:rsidRDefault="00A45D6F" w:rsidP="000738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3E122"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7BA0B508"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5F4DF262" w14:textId="77777777" w:rsidR="00A45D6F" w:rsidRDefault="00A45D6F" w:rsidP="000738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BD25F5F" w14:textId="77777777" w:rsidR="00A45D6F" w:rsidRDefault="00A45D6F" w:rsidP="00A45D6F"/>
    <w:tbl>
      <w:tblPr>
        <w:tblStyle w:val="NormalTablePHPDOCX"/>
        <w:tblW w:w="9300" w:type="dxa"/>
        <w:tblInd w:w="108" w:type="dxa"/>
        <w:tblLook w:val="04A0" w:firstRow="1" w:lastRow="0" w:firstColumn="1" w:lastColumn="0" w:noHBand="0" w:noVBand="1"/>
      </w:tblPr>
      <w:tblGrid>
        <w:gridCol w:w="1860"/>
        <w:gridCol w:w="7440"/>
      </w:tblGrid>
      <w:tr w:rsidR="00A45D6F" w14:paraId="52BBC551" w14:textId="77777777" w:rsidTr="0007381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A1AB7C" w14:textId="77777777" w:rsidR="00A45D6F" w:rsidRDefault="00A45D6F" w:rsidP="000738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C8425"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A65FF3" w14:textId="77777777" w:rsidR="00A45D6F" w:rsidRDefault="00A45D6F" w:rsidP="000738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5D6F" w14:paraId="063B0E07"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D9EAE" w14:textId="77777777" w:rsidR="00A45D6F" w:rsidRDefault="00A45D6F" w:rsidP="000738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D1C0E"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KROVNA IZJAVA in ESPD.</w:t>
            </w:r>
          </w:p>
          <w:p w14:paraId="5DFA0A51" w14:textId="77777777" w:rsidR="00A45D6F" w:rsidRDefault="00A45D6F" w:rsidP="0007381E">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5C6ABF55" w14:textId="77777777" w:rsidR="00A45D6F" w:rsidRDefault="00A45D6F" w:rsidP="0007381E">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A45D6F" w14:paraId="78DCC324"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D678" w14:textId="77777777" w:rsidR="00A45D6F" w:rsidRDefault="00A45D6F" w:rsidP="000738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18EB6" w14:textId="77777777" w:rsidR="00A45D6F" w:rsidRDefault="00A45D6F" w:rsidP="000738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45D6F" w14:paraId="35FB5371"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732EA" w14:textId="77777777" w:rsidR="00A45D6F" w:rsidRDefault="00A45D6F" w:rsidP="000738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91826"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5A1014D0"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KROVNA IZJAVA in ESPD.</w:t>
            </w:r>
          </w:p>
        </w:tc>
      </w:tr>
      <w:tr w:rsidR="00A45D6F" w14:paraId="516F92D3"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CF4C4" w14:textId="77777777" w:rsidR="00A45D6F" w:rsidRDefault="00A45D6F" w:rsidP="000738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6A718" w14:textId="77777777" w:rsidR="00A45D6F" w:rsidRDefault="00A45D6F" w:rsidP="0007381E">
            <w:pPr>
              <w:spacing w:before="135" w:after="135"/>
              <w:jc w:val="both"/>
              <w:textAlignment w:val="center"/>
            </w:pPr>
            <w:r>
              <w:rPr>
                <w:rFonts w:ascii="Arial" w:hAnsi="Arial" w:cs="Arial"/>
                <w:color w:val="000000"/>
                <w:position w:val="-2"/>
                <w:sz w:val="18"/>
                <w:szCs w:val="18"/>
              </w:rPr>
              <w:t>MORAJO izpolnjevati pogoj</w:t>
            </w:r>
          </w:p>
          <w:p w14:paraId="43451DC8" w14:textId="77777777" w:rsidR="00A45D6F" w:rsidRDefault="00A45D6F" w:rsidP="000738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D94683C" w14:textId="77777777" w:rsidR="00A45D6F" w:rsidRDefault="00A45D6F" w:rsidP="000738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648A648B" w14:textId="77777777" w:rsidR="009D5D6B" w:rsidRDefault="009D5D6B"/>
    <w:tbl>
      <w:tblPr>
        <w:tblStyle w:val="NormalTablePHPDOCX"/>
        <w:tblW w:w="2500" w:type="pct"/>
        <w:tblInd w:w="108" w:type="dxa"/>
        <w:tblLook w:val="04A0" w:firstRow="1" w:lastRow="0" w:firstColumn="1" w:lastColumn="0" w:noHBand="0" w:noVBand="1"/>
      </w:tblPr>
      <w:tblGrid>
        <w:gridCol w:w="4504"/>
      </w:tblGrid>
      <w:tr w:rsidR="009D5D6B" w14:paraId="3258245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C401AFD" w14:textId="77777777" w:rsidR="009D5D6B" w:rsidRDefault="00DE2D0B">
            <w:r>
              <w:rPr>
                <w:rFonts w:ascii="Arial" w:hAnsi="Arial" w:cs="Arial"/>
                <w:color w:val="FFFFFF"/>
                <w:position w:val="-2"/>
                <w:sz w:val="18"/>
                <w:szCs w:val="18"/>
              </w:rPr>
              <w:t>Poslovna in finančna sposobnost</w:t>
            </w:r>
          </w:p>
        </w:tc>
      </w:tr>
    </w:tbl>
    <w:p w14:paraId="7A77F66C"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5A987F5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73589FD" w14:textId="77777777" w:rsidR="009D5D6B" w:rsidRDefault="00DE2D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9963" w14:textId="77777777" w:rsidR="009D5D6B" w:rsidRDefault="00DE2D0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E3822B6" w14:textId="0FBBFED5" w:rsidR="009D5D6B" w:rsidRDefault="00DE2D0B">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sidR="00620733">
              <w:rPr>
                <w:rFonts w:ascii="Arial" w:hAnsi="Arial" w:cs="Arial"/>
                <w:color w:val="000000"/>
                <w:position w:val="-2"/>
                <w:sz w:val="18"/>
                <w:szCs w:val="18"/>
              </w:rPr>
              <w:t xml:space="preserve"> (JAZMP)</w:t>
            </w:r>
            <w:r>
              <w:rPr>
                <w:rFonts w:ascii="Arial" w:hAnsi="Arial" w:cs="Arial"/>
                <w:color w:val="000000"/>
                <w:position w:val="-2"/>
                <w:sz w:val="18"/>
                <w:szCs w:val="18"/>
              </w:rPr>
              <w:t>.</w:t>
            </w:r>
          </w:p>
        </w:tc>
      </w:tr>
      <w:tr w:rsidR="009D5D6B" w14:paraId="7E3E05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A745E"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EF75D" w14:textId="77777777" w:rsidR="009D5D6B" w:rsidRDefault="00DE2D0B">
            <w:pPr>
              <w:spacing w:before="135" w:after="135"/>
              <w:jc w:val="both"/>
              <w:textAlignment w:val="center"/>
            </w:pPr>
            <w:r>
              <w:rPr>
                <w:rFonts w:ascii="Arial" w:hAnsi="Arial" w:cs="Arial"/>
                <w:color w:val="000000"/>
                <w:position w:val="-2"/>
                <w:sz w:val="18"/>
                <w:szCs w:val="18"/>
              </w:rPr>
              <w:t>Izpolnjen in podpisan Obrazec  KROVNA IZJAVA in ESPD.</w:t>
            </w:r>
          </w:p>
          <w:p w14:paraId="28D493FC" w14:textId="77777777" w:rsidR="009D5D6B" w:rsidRDefault="00DE2D0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D5D6B" w14:paraId="56B0A4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9A16"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D0C72" w14:textId="77777777" w:rsidR="009D5D6B" w:rsidRDefault="00DE2D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032BB6" w14:textId="77777777" w:rsidR="009D5D6B" w:rsidRDefault="00DE2D0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D5D6B" w14:paraId="44AE54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C7BF0" w14:textId="77777777" w:rsidR="009D5D6B" w:rsidRDefault="00DE2D0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B9681"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7A69B76A"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D5D6B" w14:paraId="56C8B7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F30A4"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9E7FB"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07B57150"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D335347"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17288" w14:paraId="6A76A3C8" w14:textId="77777777" w:rsidTr="0007381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22D363B" w14:textId="74E28812" w:rsidR="00917288" w:rsidRDefault="00917288" w:rsidP="000738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64E4C" w14:textId="77777777" w:rsidR="00917288" w:rsidRDefault="00917288" w:rsidP="0007381E">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917288" w14:paraId="36BBAAF1"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61854" w14:textId="77777777" w:rsidR="00917288" w:rsidRDefault="00917288" w:rsidP="000738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04534" w14:textId="77777777" w:rsidR="00917288" w:rsidRDefault="00917288" w:rsidP="0007381E">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917288" w14:paraId="3818C43B"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9AB3A" w14:textId="77777777" w:rsidR="00917288" w:rsidRDefault="00917288" w:rsidP="000738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ABB72" w14:textId="77777777" w:rsidR="00917288" w:rsidRDefault="00917288" w:rsidP="0007381E">
            <w:pPr>
              <w:jc w:val="both"/>
              <w:textAlignment w:val="center"/>
            </w:pPr>
            <w:r>
              <w:rPr>
                <w:rFonts w:ascii="Arial" w:hAnsi="Arial" w:cs="Arial"/>
                <w:color w:val="000000"/>
                <w:position w:val="-2"/>
                <w:sz w:val="18"/>
                <w:szCs w:val="18"/>
              </w:rPr>
              <w:t> </w:t>
            </w:r>
          </w:p>
          <w:p w14:paraId="4005C30E" w14:textId="77777777" w:rsidR="00917288" w:rsidRDefault="00917288" w:rsidP="0007381E">
            <w:r>
              <w:rPr>
                <w:rFonts w:ascii="Arial" w:hAnsi="Arial" w:cs="Arial"/>
                <w:color w:val="000000"/>
                <w:position w:val="-2"/>
                <w:sz w:val="18"/>
                <w:szCs w:val="18"/>
              </w:rPr>
              <w:t xml:space="preserve"> /</w:t>
            </w:r>
          </w:p>
        </w:tc>
      </w:tr>
      <w:tr w:rsidR="00917288" w14:paraId="5A2F9424"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CE49A" w14:textId="77777777" w:rsidR="00917288" w:rsidRDefault="00917288" w:rsidP="000738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AA144" w14:textId="77777777" w:rsidR="00917288" w:rsidRDefault="00917288" w:rsidP="0007381E">
            <w:pPr>
              <w:spacing w:before="135" w:after="135"/>
              <w:jc w:val="both"/>
              <w:textAlignment w:val="center"/>
            </w:pPr>
            <w:r>
              <w:rPr>
                <w:rFonts w:ascii="Arial" w:hAnsi="Arial" w:cs="Arial"/>
                <w:color w:val="000000"/>
                <w:position w:val="-2"/>
                <w:sz w:val="18"/>
                <w:szCs w:val="18"/>
              </w:rPr>
              <w:t>MORAJO izpolnjevati pogoj</w:t>
            </w:r>
          </w:p>
          <w:p w14:paraId="5C1985D1" w14:textId="77777777" w:rsidR="00917288" w:rsidRDefault="00917288" w:rsidP="000738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17288" w14:paraId="4AD561B6" w14:textId="77777777" w:rsidTr="0007381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31486" w14:textId="77777777" w:rsidR="00917288" w:rsidRDefault="00917288" w:rsidP="000738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744A8" w14:textId="77777777" w:rsidR="00917288" w:rsidRDefault="00917288" w:rsidP="0007381E">
            <w:pPr>
              <w:spacing w:before="135" w:after="135"/>
              <w:jc w:val="both"/>
              <w:textAlignment w:val="center"/>
            </w:pPr>
            <w:r>
              <w:rPr>
                <w:rFonts w:ascii="Arial" w:hAnsi="Arial" w:cs="Arial"/>
                <w:color w:val="000000"/>
                <w:position w:val="-2"/>
                <w:sz w:val="18"/>
                <w:szCs w:val="18"/>
              </w:rPr>
              <w:t>MORAJO izpolnjevati pogoj</w:t>
            </w:r>
          </w:p>
          <w:p w14:paraId="3D218AC4" w14:textId="77777777" w:rsidR="00917288" w:rsidRDefault="00917288" w:rsidP="000738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72B04CA" w14:textId="77777777" w:rsidR="00917288" w:rsidRDefault="00917288"/>
    <w:tbl>
      <w:tblPr>
        <w:tblStyle w:val="NormalTablePHPDOCX"/>
        <w:tblW w:w="2500" w:type="pct"/>
        <w:tblInd w:w="108" w:type="dxa"/>
        <w:tblLook w:val="04A0" w:firstRow="1" w:lastRow="0" w:firstColumn="1" w:lastColumn="0" w:noHBand="0" w:noVBand="1"/>
      </w:tblPr>
      <w:tblGrid>
        <w:gridCol w:w="4504"/>
      </w:tblGrid>
      <w:tr w:rsidR="009D5D6B" w14:paraId="01C55EE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50EBF14" w14:textId="77777777" w:rsidR="009D5D6B" w:rsidRDefault="00DE2D0B">
            <w:r>
              <w:rPr>
                <w:rFonts w:ascii="Arial" w:hAnsi="Arial" w:cs="Arial"/>
                <w:color w:val="FFFFFF"/>
                <w:position w:val="-2"/>
                <w:sz w:val="18"/>
                <w:szCs w:val="18"/>
              </w:rPr>
              <w:t>Tehnična sposobnost</w:t>
            </w:r>
          </w:p>
        </w:tc>
      </w:tr>
    </w:tbl>
    <w:p w14:paraId="0BD56D7A"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D61B54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D59A59" w14:textId="77777777" w:rsidR="009D5D6B" w:rsidRDefault="00DE2D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Izpolnjevanje vseh strokovnih zahtev naročnika, vse veljavne </w:t>
            </w:r>
            <w:r>
              <w:rPr>
                <w:rFonts w:ascii="Arial" w:hAnsi="Arial" w:cs="Arial"/>
                <w:b/>
                <w:bCs/>
                <w:color w:val="FFFFFF"/>
                <w:position w:val="-2"/>
                <w:sz w:val="18"/>
                <w:szCs w:val="18"/>
              </w:rPr>
              <w:lastRenderedPageBreak/>
              <w:t>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EF535" w14:textId="77777777" w:rsidR="009D5D6B" w:rsidRDefault="00DE2D0B">
            <w:pPr>
              <w:spacing w:before="135" w:after="135"/>
              <w:jc w:val="both"/>
              <w:textAlignment w:val="center"/>
            </w:pPr>
            <w:r>
              <w:rPr>
                <w:rFonts w:ascii="Arial" w:hAnsi="Arial" w:cs="Arial"/>
                <w:color w:val="000000"/>
                <w:position w:val="-2"/>
                <w:sz w:val="18"/>
                <w:szCs w:val="18"/>
              </w:rPr>
              <w:lastRenderedPageBreak/>
              <w:t>Da nudi novo opremo, ki ustreza vsem tehničnim in kakovostnim zahtevam naročnika, navedenim v Specifikaciji zahtev naročnika in v ostalih delih te dokumentacije o javnem naročilu.</w:t>
            </w:r>
          </w:p>
        </w:tc>
      </w:tr>
      <w:tr w:rsidR="009D5D6B" w14:paraId="1767B8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43DCE"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3FFF3" w14:textId="77777777" w:rsidR="009D5D6B" w:rsidRDefault="00DE2D0B">
            <w:pPr>
              <w:spacing w:before="135" w:after="135"/>
              <w:jc w:val="both"/>
              <w:textAlignment w:val="center"/>
            </w:pPr>
            <w:r>
              <w:rPr>
                <w:rFonts w:ascii="Arial" w:hAnsi="Arial" w:cs="Arial"/>
                <w:color w:val="000000"/>
                <w:position w:val="-2"/>
                <w:sz w:val="18"/>
                <w:szCs w:val="18"/>
              </w:rPr>
              <w:t>ESPD obrazec in izpolnjen in podpisan Obrazec  KROVNA IZJAVA.</w:t>
            </w:r>
          </w:p>
          <w:p w14:paraId="632EC758" w14:textId="77777777" w:rsidR="009D5D6B" w:rsidRDefault="00DE2D0B">
            <w:pPr>
              <w:spacing w:before="135" w:after="135"/>
              <w:jc w:val="both"/>
              <w:textAlignment w:val="center"/>
            </w:pPr>
            <w:r>
              <w:rPr>
                <w:rFonts w:ascii="Arial" w:hAnsi="Arial" w:cs="Arial"/>
                <w:color w:val="000000"/>
                <w:position w:val="-2"/>
                <w:sz w:val="18"/>
                <w:szCs w:val="18"/>
              </w:rPr>
              <w:t xml:space="preserve">V ponudbeni dokumentaciji ponudnik priloži </w:t>
            </w:r>
            <w:r>
              <w:rPr>
                <w:rFonts w:ascii="Arial" w:hAnsi="Arial" w:cs="Arial"/>
                <w:b/>
                <w:bCs/>
                <w:color w:val="000000"/>
                <w:position w:val="-2"/>
                <w:sz w:val="18"/>
                <w:szCs w:val="18"/>
                <w:u w:val="single"/>
              </w:rPr>
              <w:t>priloge</w:t>
            </w:r>
            <w:r>
              <w:rPr>
                <w:rFonts w:ascii="Arial" w:hAnsi="Arial" w:cs="Arial"/>
                <w:color w:val="000000"/>
                <w:position w:val="-2"/>
                <w:sz w:val="18"/>
                <w:szCs w:val="18"/>
              </w:rPr>
              <w:t xml:space="preserve"> iz katerih je razvidno, da ponujeno blago ustreza vsem naročnikovim strokovnim zahtevam:</w:t>
            </w:r>
          </w:p>
          <w:tbl>
            <w:tblPr>
              <w:tblStyle w:val="NormalTablePHPDOCX"/>
              <w:tblW w:w="0" w:type="auto"/>
              <w:tblLook w:val="04A0" w:firstRow="1" w:lastRow="0" w:firstColumn="1" w:lastColumn="0" w:noHBand="0" w:noVBand="1"/>
            </w:tblPr>
            <w:tblGrid>
              <w:gridCol w:w="7224"/>
            </w:tblGrid>
            <w:tr w:rsidR="009D5D6B" w14:paraId="59FC5936" w14:textId="77777777">
              <w:tc>
                <w:tcPr>
                  <w:tcW w:w="0" w:type="auto"/>
                  <w:tcMar>
                    <w:top w:w="0" w:type="auto"/>
                    <w:bottom w:w="0" w:type="auto"/>
                  </w:tcMar>
                </w:tcPr>
                <w:p w14:paraId="14A27268" w14:textId="77777777" w:rsidR="009D5D6B" w:rsidRDefault="00DE2D0B">
                  <w:pPr>
                    <w:numPr>
                      <w:ilvl w:val="0"/>
                      <w:numId w:val="6"/>
                    </w:numPr>
                    <w:rPr>
                      <w:rFonts w:ascii="Arial" w:hAnsi="Arial" w:cs="Arial"/>
                      <w:color w:val="000000"/>
                      <w:sz w:val="18"/>
                      <w:szCs w:val="18"/>
                    </w:rPr>
                  </w:pPr>
                  <w:r>
                    <w:rPr>
                      <w:rFonts w:ascii="Arial" w:hAnsi="Arial" w:cs="Arial"/>
                      <w:color w:val="000000"/>
                      <w:position w:val="-2"/>
                      <w:sz w:val="18"/>
                      <w:szCs w:val="18"/>
                    </w:rPr>
                    <w:t>natančen opis (v slovenskem jeziku) in/ali</w:t>
                  </w:r>
                </w:p>
                <w:p w14:paraId="370BC7CA" w14:textId="77777777" w:rsidR="009D5D6B" w:rsidRDefault="00DE2D0B">
                  <w:pPr>
                    <w:numPr>
                      <w:ilvl w:val="0"/>
                      <w:numId w:val="6"/>
                    </w:numPr>
                    <w:rPr>
                      <w:rFonts w:ascii="Arial" w:hAnsi="Arial" w:cs="Arial"/>
                      <w:color w:val="000000"/>
                      <w:sz w:val="18"/>
                      <w:szCs w:val="18"/>
                    </w:rPr>
                  </w:pP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ali tehnična dokumentacija (v slovenskem ali angleškem jeziku)</w:t>
                  </w:r>
                </w:p>
              </w:tc>
            </w:tr>
          </w:tbl>
          <w:p w14:paraId="6C872372" w14:textId="77777777" w:rsidR="009D5D6B" w:rsidRDefault="00DE2D0B">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w:t>
            </w:r>
            <w:r>
              <w:rPr>
                <w:rFonts w:ascii="Arial" w:hAnsi="Arial" w:cs="Arial"/>
                <w:b/>
                <w:bCs/>
                <w:color w:val="000000"/>
                <w:position w:val="-2"/>
                <w:sz w:val="18"/>
                <w:szCs w:val="18"/>
                <w:u w:val="single"/>
              </w:rPr>
              <w:t>izpolnjevanje vseh tehničnih zahtev naročnika</w:t>
            </w:r>
            <w:r>
              <w:rPr>
                <w:rFonts w:ascii="Arial" w:hAnsi="Arial" w:cs="Arial"/>
                <w:color w:val="000000"/>
                <w:position w:val="-2"/>
                <w:sz w:val="18"/>
                <w:szCs w:val="18"/>
              </w:rPr>
              <w:t xml:space="preserve"> (natančno označena dokazila tehničnih karakteristik, s št. posamezne zahteve naročnika iz specifikacije predmeta naročila).</w:t>
            </w:r>
          </w:p>
        </w:tc>
      </w:tr>
      <w:tr w:rsidR="009D5D6B" w14:paraId="525281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FD8D"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FB3E3" w14:textId="77777777" w:rsidR="009D5D6B" w:rsidRDefault="00DE2D0B">
            <w:pPr>
              <w:jc w:val="both"/>
              <w:textAlignment w:val="center"/>
            </w:pPr>
            <w:r>
              <w:rPr>
                <w:rFonts w:ascii="Arial" w:hAnsi="Arial" w:cs="Arial"/>
                <w:color w:val="000000"/>
                <w:position w:val="-2"/>
                <w:sz w:val="18"/>
                <w:szCs w:val="18"/>
              </w:rPr>
              <w:t> </w:t>
            </w:r>
          </w:p>
          <w:p w14:paraId="7244BEA4" w14:textId="77777777" w:rsidR="009D5D6B" w:rsidRDefault="00DE2D0B">
            <w:r>
              <w:rPr>
                <w:rFonts w:ascii="Arial" w:hAnsi="Arial" w:cs="Arial"/>
                <w:color w:val="000000"/>
                <w:position w:val="-2"/>
                <w:sz w:val="18"/>
                <w:szCs w:val="18"/>
              </w:rPr>
              <w:t xml:space="preserve"> /</w:t>
            </w:r>
          </w:p>
        </w:tc>
      </w:tr>
      <w:tr w:rsidR="009D5D6B" w14:paraId="444E17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E2CB"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D533A" w14:textId="77777777" w:rsidR="009D5D6B" w:rsidRDefault="00DE2D0B">
            <w:pPr>
              <w:spacing w:before="135" w:after="135"/>
              <w:jc w:val="both"/>
              <w:textAlignment w:val="center"/>
            </w:pPr>
            <w:r>
              <w:rPr>
                <w:rFonts w:ascii="Arial" w:hAnsi="Arial" w:cs="Arial"/>
                <w:color w:val="000000"/>
                <w:position w:val="-2"/>
                <w:sz w:val="18"/>
                <w:szCs w:val="18"/>
              </w:rPr>
              <w:t>NI POTREBNO izpolnjevati pogoja</w:t>
            </w:r>
          </w:p>
          <w:p w14:paraId="089E8482" w14:textId="77777777" w:rsidR="009D5D6B" w:rsidRDefault="00DE2D0B">
            <w:pPr>
              <w:jc w:val="both"/>
              <w:textAlignment w:val="center"/>
            </w:pPr>
            <w:r>
              <w:rPr>
                <w:rFonts w:ascii="Arial" w:hAnsi="Arial" w:cs="Arial"/>
                <w:color w:val="000000"/>
                <w:position w:val="-2"/>
                <w:sz w:val="18"/>
                <w:szCs w:val="18"/>
              </w:rPr>
              <w:t> </w:t>
            </w:r>
          </w:p>
        </w:tc>
      </w:tr>
      <w:tr w:rsidR="009D5D6B" w14:paraId="10F9B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FAF12"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FE8F" w14:textId="77777777" w:rsidR="009D5D6B" w:rsidRDefault="00DE2D0B">
            <w:pPr>
              <w:spacing w:before="135" w:after="135"/>
              <w:jc w:val="both"/>
              <w:textAlignment w:val="center"/>
            </w:pPr>
            <w:r>
              <w:rPr>
                <w:rFonts w:ascii="Arial" w:hAnsi="Arial" w:cs="Arial"/>
                <w:color w:val="000000"/>
                <w:position w:val="-2"/>
                <w:sz w:val="18"/>
                <w:szCs w:val="18"/>
              </w:rPr>
              <w:t>NI POTREBNO izpolnjevati pogoja</w:t>
            </w:r>
          </w:p>
          <w:p w14:paraId="0D019690" w14:textId="77777777" w:rsidR="009D5D6B" w:rsidRDefault="00DE2D0B">
            <w:pPr>
              <w:jc w:val="both"/>
              <w:textAlignment w:val="center"/>
            </w:pPr>
            <w:r>
              <w:rPr>
                <w:rFonts w:ascii="Arial" w:hAnsi="Arial" w:cs="Arial"/>
                <w:color w:val="000000"/>
                <w:position w:val="-2"/>
                <w:sz w:val="18"/>
                <w:szCs w:val="18"/>
              </w:rPr>
              <w:t> </w:t>
            </w:r>
          </w:p>
        </w:tc>
      </w:tr>
    </w:tbl>
    <w:p w14:paraId="5711DFFB"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3ED76B5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CA74B3" w14:textId="77777777" w:rsidR="009D5D6B" w:rsidRDefault="00DE2D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Možnost testiranja ali ogleda delujočega ponujenega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BF308" w14:textId="77777777" w:rsidR="009D5D6B" w:rsidRDefault="00DE2D0B">
            <w:pPr>
              <w:spacing w:before="135" w:after="135"/>
              <w:jc w:val="both"/>
              <w:textAlignment w:val="center"/>
            </w:pPr>
            <w:r>
              <w:rPr>
                <w:rFonts w:ascii="Arial" w:hAnsi="Arial" w:cs="Arial"/>
                <w:color w:val="000000"/>
                <w:position w:val="-2"/>
                <w:sz w:val="18"/>
                <w:szCs w:val="18"/>
              </w:rPr>
              <w:t>Ponudnik bo moral na svoje stroške omogočiti testiranje UZ aparata na lokaciji naročnika ali pa ogled že delujočega aparata (enak model kot ga ponuja v svoji ponudbi) v enem izmed zdravstvenih centrov v RS Sloveniji ali EU, v kolikor naročnik ponujene aparature ne bi poznal in bi to zahteval. </w:t>
            </w:r>
          </w:p>
        </w:tc>
      </w:tr>
      <w:tr w:rsidR="009D5D6B" w14:paraId="5322C6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E0F52"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E9C67" w14:textId="77777777" w:rsidR="009D5D6B" w:rsidRDefault="00DE2D0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473EA3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A87DD"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B145C" w14:textId="77777777" w:rsidR="009D5D6B" w:rsidRDefault="00DE2D0B">
            <w:pPr>
              <w:jc w:val="both"/>
              <w:textAlignment w:val="center"/>
            </w:pPr>
            <w:r>
              <w:rPr>
                <w:rFonts w:ascii="Arial" w:hAnsi="Arial" w:cs="Arial"/>
                <w:color w:val="000000"/>
                <w:position w:val="-2"/>
                <w:sz w:val="18"/>
                <w:szCs w:val="18"/>
              </w:rPr>
              <w:t> </w:t>
            </w:r>
          </w:p>
          <w:p w14:paraId="6BA8D6A0" w14:textId="77777777" w:rsidR="009D5D6B" w:rsidRDefault="00DE2D0B">
            <w:r>
              <w:rPr>
                <w:rFonts w:ascii="Arial" w:hAnsi="Arial" w:cs="Arial"/>
                <w:color w:val="000000"/>
                <w:position w:val="-2"/>
                <w:sz w:val="18"/>
                <w:szCs w:val="18"/>
              </w:rPr>
              <w:t xml:space="preserve"> /</w:t>
            </w:r>
          </w:p>
        </w:tc>
      </w:tr>
      <w:tr w:rsidR="009D5D6B" w14:paraId="7C6B3C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BC3C0"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18AE5" w14:textId="77777777" w:rsidR="009D5D6B" w:rsidRDefault="00DE2D0B">
            <w:pPr>
              <w:spacing w:before="135" w:after="135"/>
              <w:jc w:val="both"/>
              <w:textAlignment w:val="center"/>
            </w:pPr>
            <w:r>
              <w:rPr>
                <w:rFonts w:ascii="Arial" w:hAnsi="Arial" w:cs="Arial"/>
                <w:color w:val="000000"/>
                <w:position w:val="-2"/>
                <w:sz w:val="18"/>
                <w:szCs w:val="18"/>
              </w:rPr>
              <w:t>NI POTREBNO izpolnjevati pogoja</w:t>
            </w:r>
          </w:p>
          <w:p w14:paraId="0CAA4D7C" w14:textId="77777777" w:rsidR="009D5D6B" w:rsidRDefault="00DE2D0B">
            <w:pPr>
              <w:jc w:val="both"/>
              <w:textAlignment w:val="center"/>
            </w:pPr>
            <w:r>
              <w:rPr>
                <w:rFonts w:ascii="Arial" w:hAnsi="Arial" w:cs="Arial"/>
                <w:color w:val="000000"/>
                <w:position w:val="-2"/>
                <w:sz w:val="18"/>
                <w:szCs w:val="18"/>
              </w:rPr>
              <w:t> </w:t>
            </w:r>
          </w:p>
        </w:tc>
      </w:tr>
      <w:tr w:rsidR="009D5D6B" w14:paraId="2BB320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86B80"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0DE0D" w14:textId="77777777" w:rsidR="009D5D6B" w:rsidRDefault="00DE2D0B">
            <w:pPr>
              <w:spacing w:before="135" w:after="135"/>
              <w:jc w:val="both"/>
              <w:textAlignment w:val="center"/>
            </w:pPr>
            <w:r>
              <w:rPr>
                <w:rFonts w:ascii="Arial" w:hAnsi="Arial" w:cs="Arial"/>
                <w:color w:val="000000"/>
                <w:position w:val="-2"/>
                <w:sz w:val="18"/>
                <w:szCs w:val="18"/>
              </w:rPr>
              <w:t>NI POTREBNO izpolnjevati pogoja</w:t>
            </w:r>
          </w:p>
          <w:p w14:paraId="09235651" w14:textId="77777777" w:rsidR="009D5D6B" w:rsidRDefault="00DE2D0B">
            <w:pPr>
              <w:jc w:val="both"/>
              <w:textAlignment w:val="center"/>
            </w:pPr>
            <w:r>
              <w:rPr>
                <w:rFonts w:ascii="Arial" w:hAnsi="Arial" w:cs="Arial"/>
                <w:color w:val="000000"/>
                <w:position w:val="-2"/>
                <w:sz w:val="18"/>
                <w:szCs w:val="18"/>
              </w:rPr>
              <w:t> </w:t>
            </w:r>
          </w:p>
        </w:tc>
      </w:tr>
    </w:tbl>
    <w:p w14:paraId="11FBDF29"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2A963C9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6ACDBF9" w14:textId="77777777" w:rsidR="009D5D6B" w:rsidRDefault="00DE2D0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F9C26" w14:textId="32298893" w:rsidR="009D5D6B" w:rsidRDefault="00DE2D0B">
            <w:pPr>
              <w:spacing w:before="135" w:after="135"/>
              <w:jc w:val="both"/>
              <w:textAlignment w:val="center"/>
            </w:pPr>
            <w:r>
              <w:rPr>
                <w:rFonts w:ascii="Arial" w:hAnsi="Arial" w:cs="Arial"/>
                <w:color w:val="000000"/>
                <w:position w:val="-2"/>
                <w:sz w:val="18"/>
                <w:szCs w:val="18"/>
              </w:rPr>
              <w:t xml:space="preserve">Ponudnik mora zagotoviti, da bo dobavil in montiral opremo ter izvedel šolanje naročnikovega osebja v roku </w:t>
            </w:r>
            <w:r w:rsidR="00A45D6F">
              <w:rPr>
                <w:rFonts w:ascii="Arial" w:hAnsi="Arial" w:cs="Arial"/>
                <w:color w:val="000000"/>
                <w:position w:val="-2"/>
                <w:sz w:val="18"/>
                <w:szCs w:val="18"/>
              </w:rPr>
              <w:t>60</w:t>
            </w:r>
            <w:r>
              <w:rPr>
                <w:rFonts w:ascii="Arial" w:hAnsi="Arial" w:cs="Arial"/>
                <w:color w:val="000000"/>
                <w:position w:val="-2"/>
                <w:sz w:val="18"/>
                <w:szCs w:val="18"/>
              </w:rPr>
              <w:t xml:space="preserve"> dni po podpisu pogodbe.</w:t>
            </w:r>
          </w:p>
        </w:tc>
      </w:tr>
      <w:tr w:rsidR="009D5D6B" w14:paraId="7940E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F3E13" w14:textId="77777777" w:rsidR="009D5D6B" w:rsidRDefault="00DE2D0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D5B35" w14:textId="77777777" w:rsidR="009D5D6B" w:rsidRDefault="00DE2D0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3B3FA7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2A5C2"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DE4A8" w14:textId="77777777" w:rsidR="009D5D6B" w:rsidRDefault="00DE2D0B">
            <w:pPr>
              <w:jc w:val="both"/>
              <w:textAlignment w:val="center"/>
            </w:pPr>
            <w:r>
              <w:rPr>
                <w:rFonts w:ascii="Arial" w:hAnsi="Arial" w:cs="Arial"/>
                <w:color w:val="000000"/>
                <w:position w:val="-2"/>
                <w:sz w:val="18"/>
                <w:szCs w:val="18"/>
              </w:rPr>
              <w:t> </w:t>
            </w:r>
          </w:p>
          <w:p w14:paraId="01C9F16E" w14:textId="77777777" w:rsidR="009D5D6B" w:rsidRDefault="00DE2D0B">
            <w:r>
              <w:rPr>
                <w:rFonts w:ascii="Arial" w:hAnsi="Arial" w:cs="Arial"/>
                <w:color w:val="000000"/>
                <w:position w:val="-2"/>
                <w:sz w:val="18"/>
                <w:szCs w:val="18"/>
              </w:rPr>
              <w:t xml:space="preserve"> /</w:t>
            </w:r>
          </w:p>
        </w:tc>
      </w:tr>
      <w:tr w:rsidR="009D5D6B" w14:paraId="03370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38A0F"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41DFE"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4F1F6A1F"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D5D6B" w14:paraId="643ECE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3B4C3"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A8AD7"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6F0D172B"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87B2A04"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C6B086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807C136" w14:textId="77777777" w:rsidR="009D5D6B" w:rsidRDefault="00DE2D0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BDB5B" w14:textId="77777777" w:rsidR="009D5D6B" w:rsidRDefault="00DE2D0B">
            <w:pPr>
              <w:spacing w:before="135" w:after="135"/>
              <w:jc w:val="both"/>
              <w:textAlignment w:val="center"/>
            </w:pPr>
            <w:r>
              <w:rPr>
                <w:rFonts w:ascii="Arial" w:hAnsi="Arial" w:cs="Arial"/>
                <w:color w:val="000000"/>
                <w:position w:val="-2"/>
                <w:sz w:val="18"/>
                <w:szCs w:val="18"/>
              </w:rPr>
              <w:t xml:space="preserve">Ponudnik mora zagotoviti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in montirano v prostore naročnika, v sklopu ponudbene cene.</w:t>
            </w:r>
          </w:p>
        </w:tc>
      </w:tr>
      <w:tr w:rsidR="009D5D6B" w14:paraId="311F6D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D2E4F"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64199" w14:textId="77777777" w:rsidR="009D5D6B" w:rsidRDefault="00DE2D0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611F50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B1098"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8648C" w14:textId="77777777" w:rsidR="009D5D6B" w:rsidRDefault="00DE2D0B">
            <w:pPr>
              <w:jc w:val="both"/>
              <w:textAlignment w:val="center"/>
            </w:pPr>
            <w:r>
              <w:rPr>
                <w:rFonts w:ascii="Arial" w:hAnsi="Arial" w:cs="Arial"/>
                <w:color w:val="000000"/>
                <w:position w:val="-2"/>
                <w:sz w:val="18"/>
                <w:szCs w:val="18"/>
              </w:rPr>
              <w:t> </w:t>
            </w:r>
          </w:p>
          <w:p w14:paraId="21B613B8" w14:textId="77777777" w:rsidR="009D5D6B" w:rsidRDefault="00DE2D0B">
            <w:r>
              <w:rPr>
                <w:rFonts w:ascii="Arial" w:hAnsi="Arial" w:cs="Arial"/>
                <w:color w:val="000000"/>
                <w:position w:val="-2"/>
                <w:sz w:val="18"/>
                <w:szCs w:val="18"/>
              </w:rPr>
              <w:t xml:space="preserve"> /</w:t>
            </w:r>
          </w:p>
        </w:tc>
      </w:tr>
      <w:tr w:rsidR="009D5D6B" w14:paraId="45B3E8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FD709"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92653"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685FFE83"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D5D6B" w14:paraId="34C3D6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B467B"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9E9F"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01910D9C"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81A8B89"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7327FDC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2013FA" w14:textId="14149DF5" w:rsidR="009D5D6B" w:rsidRDefault="00DE2D0B">
            <w:pPr>
              <w:jc w:val="center"/>
            </w:pPr>
            <w:r>
              <w:rPr>
                <w:rFonts w:ascii="Arial" w:hAnsi="Arial" w:cs="Arial"/>
                <w:b/>
                <w:bCs/>
                <w:color w:val="FFFFFF"/>
                <w:position w:val="-2"/>
                <w:sz w:val="18"/>
                <w:szCs w:val="18"/>
              </w:rPr>
              <w:t xml:space="preserve">POGOJ </w:t>
            </w:r>
            <w:r w:rsidR="00917288">
              <w:rPr>
                <w:rFonts w:ascii="Arial" w:hAnsi="Arial" w:cs="Arial"/>
                <w:b/>
                <w:bCs/>
                <w:color w:val="FFFFFF"/>
                <w:position w:val="-2"/>
                <w:sz w:val="18"/>
                <w:szCs w:val="18"/>
              </w:rPr>
              <w:t>5</w:t>
            </w:r>
            <w:r>
              <w:rPr>
                <w:rFonts w:ascii="Arial" w:hAnsi="Arial" w:cs="Arial"/>
                <w:b/>
                <w:bCs/>
                <w:color w:val="FFFFFF"/>
                <w:position w:val="-2"/>
                <w:sz w:val="18"/>
                <w:szCs w:val="18"/>
              </w:rPr>
              <w:br/>
              <w:t>Servis, usposobljenost servisa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B13EB" w14:textId="77777777" w:rsidR="009D5D6B" w:rsidRDefault="00DE2D0B">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 ter zagotavlja dobavo rezervnih delo še vsaj 9 let po poteku garancijske dobe.</w:t>
            </w:r>
          </w:p>
        </w:tc>
      </w:tr>
      <w:tr w:rsidR="009D5D6B" w14:paraId="5A6371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EB7B8" w14:textId="77777777" w:rsidR="009D5D6B" w:rsidRDefault="00DE2D0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AE92E" w14:textId="77777777" w:rsidR="009D5D6B" w:rsidRDefault="00DE2D0B">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9D5D6B" w14:paraId="1558302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9D5D6B" w14:paraId="2BE7BE13" w14:textId="77777777">
                    <w:tc>
                      <w:tcPr>
                        <w:tcW w:w="0" w:type="auto"/>
                        <w:tcMar>
                          <w:top w:w="0" w:type="auto"/>
                          <w:bottom w:w="0" w:type="auto"/>
                        </w:tcMar>
                      </w:tcPr>
                      <w:p w14:paraId="607073A8" w14:textId="77777777" w:rsidR="009D5D6B" w:rsidRDefault="00DE2D0B">
                        <w:pPr>
                          <w:numPr>
                            <w:ilvl w:val="0"/>
                            <w:numId w:val="7"/>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p w14:paraId="5511EE17" w14:textId="77777777" w:rsidR="009D5D6B" w:rsidRDefault="00DE2D0B">
                        <w:pPr>
                          <w:numPr>
                            <w:ilvl w:val="0"/>
                            <w:numId w:val="7"/>
                          </w:numPr>
                          <w:rPr>
                            <w:rFonts w:ascii="Arial" w:hAnsi="Arial" w:cs="Arial"/>
                            <w:color w:val="000000"/>
                            <w:sz w:val="18"/>
                            <w:szCs w:val="18"/>
                          </w:rPr>
                        </w:pPr>
                        <w:r>
                          <w:rPr>
                            <w:rFonts w:ascii="Arial" w:hAnsi="Arial" w:cs="Arial"/>
                            <w:color w:val="000000"/>
                            <w:position w:val="-2"/>
                            <w:sz w:val="18"/>
                            <w:szCs w:val="18"/>
                          </w:rPr>
                          <w:t>scan certifikata o usposobljenosti serviserja za delo s ponujeno opremo.</w:t>
                        </w:r>
                      </w:p>
                    </w:tc>
                  </w:tr>
                </w:tbl>
                <w:p w14:paraId="7473B0F2" w14:textId="77777777" w:rsidR="009D5D6B" w:rsidRDefault="009D5D6B"/>
              </w:tc>
            </w:tr>
          </w:tbl>
          <w:p w14:paraId="733BDB92" w14:textId="77777777" w:rsidR="009D5D6B" w:rsidRDefault="009D5D6B"/>
        </w:tc>
      </w:tr>
      <w:tr w:rsidR="009D5D6B" w14:paraId="0377DD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7E95F"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0B6C8" w14:textId="77777777" w:rsidR="009D5D6B" w:rsidRDefault="00DE2D0B">
            <w:pPr>
              <w:jc w:val="both"/>
              <w:textAlignment w:val="center"/>
            </w:pPr>
            <w:r>
              <w:rPr>
                <w:rFonts w:ascii="Arial" w:hAnsi="Arial" w:cs="Arial"/>
                <w:color w:val="000000"/>
                <w:position w:val="-2"/>
                <w:sz w:val="18"/>
                <w:szCs w:val="18"/>
              </w:rPr>
              <w:t> </w:t>
            </w:r>
          </w:p>
          <w:p w14:paraId="5D50E541" w14:textId="77777777" w:rsidR="009D5D6B" w:rsidRDefault="00DE2D0B">
            <w:r>
              <w:rPr>
                <w:rFonts w:ascii="Arial" w:hAnsi="Arial" w:cs="Arial"/>
                <w:color w:val="000000"/>
                <w:position w:val="-2"/>
                <w:sz w:val="18"/>
                <w:szCs w:val="18"/>
              </w:rPr>
              <w:t xml:space="preserve"> /</w:t>
            </w:r>
          </w:p>
        </w:tc>
      </w:tr>
      <w:tr w:rsidR="009D5D6B" w14:paraId="7B4EA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E17FE"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27AB"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354D8E08"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34A0C5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41D7B"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BC670"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1F98667E"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6BCA536"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266477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1AC47C" w14:textId="70D00863" w:rsidR="009D5D6B" w:rsidRDefault="00DE2D0B">
            <w:pPr>
              <w:jc w:val="center"/>
            </w:pPr>
            <w:r>
              <w:rPr>
                <w:rFonts w:ascii="Arial" w:hAnsi="Arial" w:cs="Arial"/>
                <w:b/>
                <w:bCs/>
                <w:color w:val="FFFFFF"/>
                <w:position w:val="-2"/>
                <w:sz w:val="18"/>
                <w:szCs w:val="18"/>
              </w:rPr>
              <w:t xml:space="preserve">POGOJ </w:t>
            </w:r>
            <w:r w:rsidR="00917288">
              <w:rPr>
                <w:rFonts w:ascii="Arial" w:hAnsi="Arial" w:cs="Arial"/>
                <w:b/>
                <w:bCs/>
                <w:color w:val="FFFFFF"/>
                <w:position w:val="-2"/>
                <w:sz w:val="18"/>
                <w:szCs w:val="18"/>
              </w:rPr>
              <w:t>6</w:t>
            </w:r>
            <w:r>
              <w:rPr>
                <w:rFonts w:ascii="Arial" w:hAnsi="Arial" w:cs="Arial"/>
                <w:b/>
                <w:bCs/>
                <w:color w:val="FFFFFF"/>
                <w:position w:val="-2"/>
                <w:sz w:val="18"/>
                <w:szCs w:val="18"/>
              </w:rPr>
              <w:br/>
              <w:t>Odzivni čas, čas odprave napake, nadomestna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0A7E8" w14:textId="77777777" w:rsidR="009D5D6B" w:rsidRDefault="00DE2D0B">
            <w:pPr>
              <w:spacing w:before="135" w:after="135"/>
              <w:jc w:val="both"/>
              <w:textAlignment w:val="center"/>
            </w:pPr>
            <w:r>
              <w:rPr>
                <w:rFonts w:ascii="Arial" w:hAnsi="Arial" w:cs="Arial"/>
                <w:color w:val="000000"/>
                <w:position w:val="-2"/>
                <w:sz w:val="18"/>
                <w:szCs w:val="18"/>
              </w:rPr>
              <w:t xml:space="preserve">Ponudnik mora zagotavljati odzivni čas servisa največ 24 ur po prejemu pisnega obvestila in maksimalno 72 ur oz. 3 delovne dni po prejemu pisnega obvestila za dobavo rezervnih delov in odpravo napak oz. v primeru, da v tem času odprava napake ni možna, dostavo kakovostno in funkcionalno najmanj enakovredne delujoče opreme naročniku v uporabo za čas do odprave napake na opremi - v kolikor bi naročnik to zahteval, in sicer v garancijskem roku (na stroške dobavitelja) in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roku (na stroške naročnika).</w:t>
            </w:r>
          </w:p>
        </w:tc>
      </w:tr>
      <w:tr w:rsidR="009D5D6B" w14:paraId="3B4B13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0BEC8"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3BF9E" w14:textId="77777777" w:rsidR="009D5D6B" w:rsidRDefault="00DE2D0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263A78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17043"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C8711" w14:textId="77777777" w:rsidR="009D5D6B" w:rsidRDefault="00DE2D0B">
            <w:pPr>
              <w:jc w:val="both"/>
              <w:textAlignment w:val="center"/>
            </w:pPr>
            <w:r>
              <w:rPr>
                <w:rFonts w:ascii="Arial" w:hAnsi="Arial" w:cs="Arial"/>
                <w:color w:val="000000"/>
                <w:position w:val="-2"/>
                <w:sz w:val="18"/>
                <w:szCs w:val="18"/>
              </w:rPr>
              <w:t> </w:t>
            </w:r>
          </w:p>
          <w:p w14:paraId="03567105" w14:textId="77777777" w:rsidR="009D5D6B" w:rsidRDefault="00DE2D0B">
            <w:r>
              <w:rPr>
                <w:rFonts w:ascii="Arial" w:hAnsi="Arial" w:cs="Arial"/>
                <w:color w:val="000000"/>
                <w:position w:val="-2"/>
                <w:sz w:val="18"/>
                <w:szCs w:val="18"/>
              </w:rPr>
              <w:t xml:space="preserve"> /</w:t>
            </w:r>
          </w:p>
        </w:tc>
      </w:tr>
      <w:tr w:rsidR="009D5D6B" w14:paraId="441985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F3D04"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490AE"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23DF2EF7"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2499E3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51A3"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7AEBB"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3D2737F1"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3EC15159" w14:textId="77777777" w:rsidR="009D5D6B" w:rsidRDefault="009D5D6B"/>
    <w:p w14:paraId="5575E858"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4B4E35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5F4B37" w14:textId="3657D333" w:rsidR="009D5D6B" w:rsidRDefault="00DE2D0B">
            <w:pPr>
              <w:jc w:val="center"/>
            </w:pPr>
            <w:r>
              <w:rPr>
                <w:rFonts w:ascii="Arial" w:hAnsi="Arial" w:cs="Arial"/>
                <w:b/>
                <w:bCs/>
                <w:color w:val="FFFFFF"/>
                <w:position w:val="-2"/>
                <w:sz w:val="18"/>
                <w:szCs w:val="18"/>
              </w:rPr>
              <w:lastRenderedPageBreak/>
              <w:t xml:space="preserve">POGOJ </w:t>
            </w:r>
            <w:r w:rsidR="00917288">
              <w:rPr>
                <w:rFonts w:ascii="Arial" w:hAnsi="Arial" w:cs="Arial"/>
                <w:b/>
                <w:bCs/>
                <w:color w:val="FFFFFF"/>
                <w:position w:val="-2"/>
                <w:sz w:val="18"/>
                <w:szCs w:val="18"/>
              </w:rPr>
              <w:t>7</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54F41" w14:textId="77777777" w:rsidR="009D5D6B" w:rsidRDefault="00DE2D0B">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9D5D6B" w14:paraId="1739B5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4FACE" w14:textId="77777777" w:rsidR="009D5D6B" w:rsidRDefault="00DE2D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65938" w14:textId="77777777" w:rsidR="009D5D6B" w:rsidRDefault="00DE2D0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D5D6B" w14:paraId="22D2E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27DF" w14:textId="77777777" w:rsidR="009D5D6B" w:rsidRDefault="00DE2D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D5327" w14:textId="77777777" w:rsidR="009D5D6B" w:rsidRDefault="00DE2D0B">
            <w:pPr>
              <w:jc w:val="both"/>
              <w:textAlignment w:val="center"/>
            </w:pPr>
            <w:r>
              <w:rPr>
                <w:rFonts w:ascii="Arial" w:hAnsi="Arial" w:cs="Arial"/>
                <w:color w:val="000000"/>
                <w:position w:val="-2"/>
                <w:sz w:val="18"/>
                <w:szCs w:val="18"/>
              </w:rPr>
              <w:t> </w:t>
            </w:r>
          </w:p>
          <w:p w14:paraId="400BE166" w14:textId="77777777" w:rsidR="009D5D6B" w:rsidRDefault="00DE2D0B">
            <w:r>
              <w:rPr>
                <w:rFonts w:ascii="Arial" w:hAnsi="Arial" w:cs="Arial"/>
                <w:color w:val="000000"/>
                <w:position w:val="-2"/>
                <w:sz w:val="18"/>
                <w:szCs w:val="18"/>
              </w:rPr>
              <w:t xml:space="preserve"> /</w:t>
            </w:r>
          </w:p>
        </w:tc>
      </w:tr>
      <w:tr w:rsidR="009D5D6B" w14:paraId="09CA99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4BD34" w14:textId="77777777" w:rsidR="009D5D6B" w:rsidRDefault="00DE2D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B1F59"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65EE80A8" w14:textId="77777777" w:rsidR="009D5D6B" w:rsidRDefault="00DE2D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337FEF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AEABE" w14:textId="77777777" w:rsidR="009D5D6B" w:rsidRDefault="00DE2D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C3FF4" w14:textId="77777777" w:rsidR="009D5D6B" w:rsidRDefault="00DE2D0B">
            <w:pPr>
              <w:spacing w:before="135" w:after="135"/>
              <w:jc w:val="both"/>
              <w:textAlignment w:val="center"/>
            </w:pPr>
            <w:r>
              <w:rPr>
                <w:rFonts w:ascii="Arial" w:hAnsi="Arial" w:cs="Arial"/>
                <w:color w:val="000000"/>
                <w:position w:val="-2"/>
                <w:sz w:val="18"/>
                <w:szCs w:val="18"/>
              </w:rPr>
              <w:t>MORAJO izpolnjevati pogoj</w:t>
            </w:r>
          </w:p>
          <w:p w14:paraId="0CEE780B" w14:textId="77777777" w:rsidR="009D5D6B" w:rsidRDefault="00DE2D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4083287" w14:textId="77777777" w:rsidR="009D5D6B" w:rsidRDefault="009D5D6B">
      <w:pPr>
        <w:sectPr w:rsidR="009D5D6B" w:rsidSect="00D931BF">
          <w:pgSz w:w="11906" w:h="16838"/>
          <w:pgMar w:top="1418" w:right="1418" w:bottom="1418" w:left="1418" w:header="567" w:footer="680" w:gutter="0"/>
          <w:cols w:space="708"/>
          <w:docGrid w:linePitch="360"/>
        </w:sectPr>
      </w:pPr>
    </w:p>
    <w:p w14:paraId="19872D94" w14:textId="77777777" w:rsidR="00C05164" w:rsidRPr="00141928" w:rsidRDefault="00DE2D0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D5D6B" w14:paraId="0D863994" w14:textId="77777777">
        <w:tc>
          <w:tcPr>
            <w:tcW w:w="0" w:type="auto"/>
            <w:shd w:val="clear" w:color="auto" w:fill="000000"/>
            <w:tcMar>
              <w:top w:w="150" w:type="dxa"/>
              <w:bottom w:w="150" w:type="dxa"/>
            </w:tcMar>
            <w:vAlign w:val="center"/>
          </w:tcPr>
          <w:p w14:paraId="71EC33A5" w14:textId="792EDC88" w:rsidR="009D5D6B" w:rsidRDefault="00DE2D0B">
            <w:pPr>
              <w:jc w:val="center"/>
            </w:pPr>
            <w:r>
              <w:rPr>
                <w:rFonts w:ascii="Arial" w:hAnsi="Arial" w:cs="Arial"/>
                <w:b/>
                <w:bCs/>
                <w:color w:val="FFFFFF"/>
                <w:position w:val="-2"/>
                <w:sz w:val="18"/>
                <w:szCs w:val="18"/>
                <w:shd w:val="clear" w:color="auto" w:fill="000000"/>
              </w:rPr>
              <w:t>Zavarovanje za dobro izvedbo</w:t>
            </w:r>
            <w:r w:rsidR="00917288">
              <w:rPr>
                <w:rFonts w:ascii="Arial" w:hAnsi="Arial" w:cs="Arial"/>
                <w:b/>
                <w:bCs/>
                <w:color w:val="FFFFFF"/>
                <w:position w:val="-2"/>
                <w:sz w:val="18"/>
                <w:szCs w:val="18"/>
                <w:shd w:val="clear" w:color="auto" w:fill="000000"/>
              </w:rPr>
              <w:t xml:space="preserve"> (velja za vsak sklop)</w:t>
            </w:r>
          </w:p>
        </w:tc>
      </w:tr>
    </w:tbl>
    <w:p w14:paraId="715BA753" w14:textId="77777777" w:rsidR="009D5D6B" w:rsidRDefault="00DE2D0B">
      <w:pPr>
        <w:spacing w:before="225" w:after="225" w:line="240" w:lineRule="auto"/>
        <w:jc w:val="both"/>
      </w:pPr>
      <w:r>
        <w:rPr>
          <w:rFonts w:ascii="Arial" w:hAnsi="Arial" w:cs="Arial"/>
          <w:color w:val="000000"/>
          <w:sz w:val="18"/>
          <w:szCs w:val="18"/>
        </w:rPr>
        <w:t>Instrument zavarovanja: bančna garancija / kavcijsko zavarovanje</w:t>
      </w:r>
    </w:p>
    <w:p w14:paraId="642EFCB5" w14:textId="77777777" w:rsidR="009D5D6B" w:rsidRDefault="00DE2D0B">
      <w:pPr>
        <w:spacing w:before="225" w:after="225" w:line="240" w:lineRule="auto"/>
        <w:jc w:val="both"/>
      </w:pPr>
      <w:r>
        <w:rPr>
          <w:rFonts w:ascii="Arial" w:hAnsi="Arial" w:cs="Arial"/>
          <w:color w:val="000000"/>
          <w:sz w:val="18"/>
          <w:szCs w:val="18"/>
        </w:rPr>
        <w:t>Višina zavarovanja: 10 % pogodbene vrednosti z DDV</w:t>
      </w:r>
    </w:p>
    <w:p w14:paraId="79A198C5" w14:textId="77777777" w:rsidR="009D5D6B" w:rsidRDefault="00DE2D0B">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476EC8C8" w14:textId="77777777" w:rsidR="009D5D6B" w:rsidRDefault="00DE2D0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0198D62" w14:textId="77777777" w:rsidR="009D5D6B" w:rsidRDefault="00DE2D0B">
      <w:pPr>
        <w:spacing w:before="225" w:after="225" w:line="240" w:lineRule="auto"/>
        <w:jc w:val="both"/>
      </w:pPr>
      <w:r>
        <w:rPr>
          <w:rFonts w:ascii="Arial" w:hAnsi="Arial" w:cs="Arial"/>
          <w:color w:val="000000"/>
          <w:sz w:val="18"/>
          <w:szCs w:val="18"/>
        </w:rPr>
        <w:t>Opcijsko naročnik dopušča tudi obliko zavarovanja: depozit sredstev na naročnikov račun.</w:t>
      </w:r>
    </w:p>
    <w:tbl>
      <w:tblPr>
        <w:tblStyle w:val="NormalTablePHPDOCX"/>
        <w:tblW w:w="2500" w:type="pct"/>
        <w:tblInd w:w="108" w:type="dxa"/>
        <w:tblLook w:val="04A0" w:firstRow="1" w:lastRow="0" w:firstColumn="1" w:lastColumn="0" w:noHBand="0" w:noVBand="1"/>
      </w:tblPr>
      <w:tblGrid>
        <w:gridCol w:w="4535"/>
      </w:tblGrid>
      <w:tr w:rsidR="009D5D6B" w14:paraId="2656BA0A" w14:textId="77777777">
        <w:tc>
          <w:tcPr>
            <w:tcW w:w="0" w:type="auto"/>
            <w:shd w:val="clear" w:color="auto" w:fill="000000"/>
            <w:tcMar>
              <w:top w:w="150" w:type="dxa"/>
              <w:bottom w:w="150" w:type="dxa"/>
            </w:tcMar>
            <w:vAlign w:val="center"/>
          </w:tcPr>
          <w:p w14:paraId="6F518B37" w14:textId="5660D2C7" w:rsidR="009D5D6B" w:rsidRDefault="00DE2D0B">
            <w:pPr>
              <w:jc w:val="center"/>
            </w:pPr>
            <w:r>
              <w:rPr>
                <w:rFonts w:ascii="Arial" w:hAnsi="Arial" w:cs="Arial"/>
                <w:b/>
                <w:bCs/>
                <w:color w:val="FFFFFF"/>
                <w:position w:val="-2"/>
                <w:sz w:val="18"/>
                <w:szCs w:val="18"/>
                <w:shd w:val="clear" w:color="auto" w:fill="000000"/>
              </w:rPr>
              <w:t>Zavarovanje za odpravo napak</w:t>
            </w:r>
            <w:r w:rsidR="00917288">
              <w:rPr>
                <w:rFonts w:ascii="Arial" w:hAnsi="Arial" w:cs="Arial"/>
                <w:b/>
                <w:bCs/>
                <w:color w:val="FFFFFF"/>
                <w:position w:val="-2"/>
                <w:sz w:val="18"/>
                <w:szCs w:val="18"/>
                <w:shd w:val="clear" w:color="auto" w:fill="000000"/>
              </w:rPr>
              <w:t xml:space="preserve"> (velja za vsak sklop)</w:t>
            </w:r>
          </w:p>
        </w:tc>
      </w:tr>
    </w:tbl>
    <w:p w14:paraId="682BD8E3" w14:textId="77777777" w:rsidR="009D5D6B" w:rsidRDefault="00DE2D0B">
      <w:pPr>
        <w:spacing w:before="225" w:after="225" w:line="240" w:lineRule="auto"/>
        <w:jc w:val="both"/>
      </w:pPr>
      <w:r>
        <w:rPr>
          <w:rFonts w:ascii="Arial" w:hAnsi="Arial" w:cs="Arial"/>
          <w:color w:val="000000"/>
          <w:sz w:val="18"/>
          <w:szCs w:val="18"/>
        </w:rPr>
        <w:t>Instrument zavarovanja: bančna garancija / kavcijsko zavarovanje</w:t>
      </w:r>
    </w:p>
    <w:p w14:paraId="752C72B3" w14:textId="77777777" w:rsidR="009D5D6B" w:rsidRDefault="00DE2D0B">
      <w:pPr>
        <w:spacing w:before="225" w:after="225" w:line="240" w:lineRule="auto"/>
        <w:jc w:val="both"/>
      </w:pPr>
      <w:r>
        <w:rPr>
          <w:rFonts w:ascii="Arial" w:hAnsi="Arial" w:cs="Arial"/>
          <w:color w:val="000000"/>
          <w:sz w:val="18"/>
          <w:szCs w:val="18"/>
        </w:rPr>
        <w:t>Višina zavarovanja: 5% pogodbene vrednosti z DDV</w:t>
      </w:r>
    </w:p>
    <w:p w14:paraId="45392EFE" w14:textId="77777777" w:rsidR="009D5D6B" w:rsidRDefault="00DE2D0B">
      <w:pPr>
        <w:spacing w:before="225" w:after="225" w:line="240" w:lineRule="auto"/>
        <w:jc w:val="both"/>
      </w:pPr>
      <w:r>
        <w:rPr>
          <w:rFonts w:ascii="Arial" w:hAnsi="Arial" w:cs="Arial"/>
          <w:color w:val="000000"/>
          <w:sz w:val="18"/>
          <w:szCs w:val="18"/>
        </w:rPr>
        <w:t>Čas veljavnosti: Še najmanj 1 mesec po poteku garancijskega roka</w:t>
      </w:r>
    </w:p>
    <w:p w14:paraId="3DCCAAC1" w14:textId="77777777" w:rsidR="009D5D6B" w:rsidRDefault="00DE2D0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FBF77D7" w14:textId="77777777" w:rsidR="009D5D6B" w:rsidRDefault="00DE2D0B">
      <w:pPr>
        <w:spacing w:before="225" w:after="225" w:line="240" w:lineRule="auto"/>
        <w:jc w:val="both"/>
      </w:pPr>
      <w:r>
        <w:rPr>
          <w:rFonts w:ascii="Arial" w:hAnsi="Arial" w:cs="Arial"/>
          <w:color w:val="000000"/>
          <w:sz w:val="18"/>
          <w:szCs w:val="18"/>
        </w:rPr>
        <w:t>Opcijsko naročnik dopušča tudi obliko zavarovanja: depozit sredstev na naročnikov račun.</w:t>
      </w:r>
    </w:p>
    <w:p w14:paraId="1F65691F" w14:textId="77777777" w:rsidR="009D5D6B" w:rsidRDefault="009D5D6B">
      <w:pPr>
        <w:sectPr w:rsidR="009D5D6B" w:rsidSect="00D931BF">
          <w:pgSz w:w="11906" w:h="16838"/>
          <w:pgMar w:top="1418" w:right="1418" w:bottom="1418" w:left="1418" w:header="567" w:footer="680" w:gutter="0"/>
          <w:cols w:space="708"/>
          <w:docGrid w:linePitch="360"/>
        </w:sectPr>
      </w:pPr>
    </w:p>
    <w:p w14:paraId="107E810A" w14:textId="77777777" w:rsidR="00C05164" w:rsidRPr="00A207D9" w:rsidRDefault="00DE2D0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02907A4" w14:textId="77777777" w:rsidR="00C05164" w:rsidRDefault="00C05164"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9D5D6B" w14:paraId="0AC62138" w14:textId="77777777">
        <w:tc>
          <w:tcPr>
            <w:tcW w:w="0" w:type="auto"/>
            <w:shd w:val="clear" w:color="auto" w:fill="FFFFFF"/>
            <w:tcMar>
              <w:top w:w="75" w:type="dxa"/>
              <w:bottom w:w="75" w:type="dxa"/>
            </w:tcMar>
            <w:vAlign w:val="center"/>
          </w:tcPr>
          <w:p w14:paraId="21170276" w14:textId="77777777" w:rsidR="009D5D6B" w:rsidRDefault="00DE2D0B">
            <w:r>
              <w:rPr>
                <w:rFonts w:ascii="Arial" w:hAnsi="Arial" w:cs="Arial"/>
                <w:b/>
                <w:bCs/>
                <w:color w:val="000000"/>
                <w:position w:val="-2"/>
                <w:sz w:val="18"/>
                <w:szCs w:val="18"/>
                <w:shd w:val="clear" w:color="auto" w:fill="FFFFFF"/>
              </w:rPr>
              <w:t>Splošne specifikacije</w:t>
            </w:r>
          </w:p>
        </w:tc>
      </w:tr>
    </w:tbl>
    <w:p w14:paraId="6DF5053B" w14:textId="77777777" w:rsidR="009D5D6B" w:rsidRDefault="00DE2D0B">
      <w:pPr>
        <w:spacing w:after="0" w:line="240" w:lineRule="auto"/>
        <w:jc w:val="both"/>
      </w:pPr>
      <w:r>
        <w:rPr>
          <w:rFonts w:ascii="Arial" w:hAnsi="Arial" w:cs="Arial"/>
          <w:color w:val="000000"/>
          <w:sz w:val="18"/>
          <w:szCs w:val="18"/>
        </w:rPr>
        <w:t> </w:t>
      </w:r>
    </w:p>
    <w:tbl>
      <w:tblPr>
        <w:tblStyle w:val="NormalTablePHPDOCX"/>
        <w:tblW w:w="0" w:type="auto"/>
        <w:tblInd w:w="108" w:type="dxa"/>
        <w:shd w:val="clear" w:color="auto" w:fill="FFFFFF"/>
        <w:tblLook w:val="04A0" w:firstRow="1" w:lastRow="0" w:firstColumn="1" w:lastColumn="0" w:noHBand="0" w:noVBand="1"/>
      </w:tblPr>
      <w:tblGrid>
        <w:gridCol w:w="8962"/>
      </w:tblGrid>
      <w:tr w:rsidR="009D5D6B" w14:paraId="3F0F212D" w14:textId="77777777">
        <w:tc>
          <w:tcPr>
            <w:tcW w:w="0" w:type="auto"/>
            <w:tcMar>
              <w:top w:w="0" w:type="auto"/>
              <w:bottom w:w="0" w:type="auto"/>
            </w:tcMar>
          </w:tcPr>
          <w:p w14:paraId="6BD6A8DC" w14:textId="77777777" w:rsidR="009D5D6B" w:rsidRDefault="00DE2D0B" w:rsidP="002B6A43">
            <w:pPr>
              <w:numPr>
                <w:ilvl w:val="0"/>
                <w:numId w:val="8"/>
              </w:numPr>
              <w:rPr>
                <w:rFonts w:ascii="Arial" w:hAnsi="Arial" w:cs="Arial"/>
                <w:color w:val="000000"/>
                <w:sz w:val="18"/>
                <w:szCs w:val="18"/>
              </w:rPr>
            </w:pPr>
            <w:r>
              <w:rPr>
                <w:rFonts w:ascii="Arial" w:hAnsi="Arial" w:cs="Arial"/>
                <w:color w:val="000000"/>
                <w:sz w:val="18"/>
                <w:szCs w:val="18"/>
              </w:rPr>
              <w:t>v ponudbeni ceni zajet tudi ves droben material potreben za montažo in povezavo opreme;</w:t>
            </w:r>
          </w:p>
          <w:p w14:paraId="2518E6A7" w14:textId="3835B8AA" w:rsidR="009D5D6B" w:rsidRDefault="00DE2D0B" w:rsidP="002B6A43">
            <w:pPr>
              <w:numPr>
                <w:ilvl w:val="0"/>
                <w:numId w:val="8"/>
              </w:numPr>
              <w:rPr>
                <w:rFonts w:ascii="Arial" w:hAnsi="Arial" w:cs="Arial"/>
                <w:color w:val="000000"/>
                <w:sz w:val="18"/>
                <w:szCs w:val="18"/>
              </w:rPr>
            </w:pPr>
            <w:r>
              <w:rPr>
                <w:rFonts w:ascii="Arial" w:hAnsi="Arial" w:cs="Arial"/>
                <w:color w:val="000000"/>
                <w:sz w:val="18"/>
                <w:szCs w:val="18"/>
              </w:rPr>
              <w:t>ponujeno blago mora imeti CE certifikat, s katerim izkazuje varnost, kakovost in uporabnost ponujene opreme v skladu s smernicami  direktive 93/42/EEC</w:t>
            </w:r>
            <w:r w:rsidR="00917288">
              <w:t xml:space="preserve"> </w:t>
            </w:r>
            <w:r w:rsidR="00917288" w:rsidRPr="00917288">
              <w:rPr>
                <w:rFonts w:ascii="Arial" w:hAnsi="Arial" w:cs="Arial"/>
                <w:color w:val="000000"/>
                <w:sz w:val="18"/>
                <w:szCs w:val="18"/>
              </w:rPr>
              <w:t xml:space="preserve">ter za vse ponujeno blago razpolaga z izjavami o skladnosti - </w:t>
            </w:r>
            <w:proofErr w:type="spellStart"/>
            <w:r w:rsidR="00917288" w:rsidRPr="00917288">
              <w:rPr>
                <w:rFonts w:ascii="Arial" w:hAnsi="Arial" w:cs="Arial"/>
                <w:color w:val="000000"/>
                <w:sz w:val="18"/>
                <w:szCs w:val="18"/>
              </w:rPr>
              <w:t>declaration</w:t>
            </w:r>
            <w:proofErr w:type="spellEnd"/>
            <w:r w:rsidR="00917288" w:rsidRPr="00917288">
              <w:rPr>
                <w:rFonts w:ascii="Arial" w:hAnsi="Arial" w:cs="Arial"/>
                <w:color w:val="000000"/>
                <w:sz w:val="18"/>
                <w:szCs w:val="18"/>
              </w:rPr>
              <w:t xml:space="preserve"> </w:t>
            </w:r>
            <w:proofErr w:type="spellStart"/>
            <w:r w:rsidR="00917288" w:rsidRPr="00917288">
              <w:rPr>
                <w:rFonts w:ascii="Arial" w:hAnsi="Arial" w:cs="Arial"/>
                <w:color w:val="000000"/>
                <w:sz w:val="18"/>
                <w:szCs w:val="18"/>
              </w:rPr>
              <w:t>of</w:t>
            </w:r>
            <w:proofErr w:type="spellEnd"/>
            <w:r w:rsidR="00917288" w:rsidRPr="00917288">
              <w:rPr>
                <w:rFonts w:ascii="Arial" w:hAnsi="Arial" w:cs="Arial"/>
                <w:color w:val="000000"/>
                <w:sz w:val="18"/>
                <w:szCs w:val="18"/>
              </w:rPr>
              <w:t xml:space="preserve"> </w:t>
            </w:r>
            <w:proofErr w:type="spellStart"/>
            <w:r w:rsidR="00917288" w:rsidRPr="00917288">
              <w:rPr>
                <w:rFonts w:ascii="Arial" w:hAnsi="Arial" w:cs="Arial"/>
                <w:color w:val="000000"/>
                <w:sz w:val="18"/>
                <w:szCs w:val="18"/>
              </w:rPr>
              <w:t>conformity</w:t>
            </w:r>
            <w:proofErr w:type="spellEnd"/>
            <w:r w:rsidR="00917288" w:rsidRPr="00917288">
              <w:rPr>
                <w:rFonts w:ascii="Arial" w:hAnsi="Arial" w:cs="Arial"/>
                <w:color w:val="000000"/>
                <w:sz w:val="18"/>
                <w:szCs w:val="18"/>
              </w:rPr>
              <w:t xml:space="preserve">, pri čemer </w:t>
            </w:r>
            <w:r w:rsidR="00917288">
              <w:rPr>
                <w:rFonts w:ascii="Arial" w:hAnsi="Arial" w:cs="Arial"/>
                <w:color w:val="000000"/>
                <w:sz w:val="18"/>
                <w:szCs w:val="18"/>
              </w:rPr>
              <w:t>je ponudnik dolžan</w:t>
            </w:r>
            <w:r w:rsidR="00917288" w:rsidRPr="00917288">
              <w:rPr>
                <w:rFonts w:ascii="Arial" w:hAnsi="Arial" w:cs="Arial"/>
                <w:color w:val="000000"/>
                <w:sz w:val="18"/>
                <w:szCs w:val="18"/>
              </w:rPr>
              <w:t xml:space="preserve"> v primeru izbire, ob vsaki spremembi razvrstitve ponujenega blaga v razrede, v času trajanja pogodbe o te obvestil naročnika in mu posredoval ustrezno dokumentacijo</w:t>
            </w:r>
            <w:r w:rsidR="00917288">
              <w:rPr>
                <w:rFonts w:ascii="Arial" w:hAnsi="Arial" w:cs="Arial"/>
                <w:color w:val="000000"/>
                <w:sz w:val="18"/>
                <w:szCs w:val="18"/>
              </w:rPr>
              <w:t xml:space="preserve"> – </w:t>
            </w:r>
            <w:r w:rsidR="00917288" w:rsidRPr="00917288">
              <w:rPr>
                <w:rFonts w:ascii="Arial" w:hAnsi="Arial" w:cs="Arial"/>
                <w:b/>
                <w:bCs/>
                <w:color w:val="000000"/>
                <w:sz w:val="18"/>
                <w:szCs w:val="18"/>
              </w:rPr>
              <w:t>ponudnik mora v ponudbi za ponujeno opremo predložiti veljavne CE certifikate in izjave o skladnosti</w:t>
            </w:r>
            <w:r w:rsidR="00917288">
              <w:rPr>
                <w:rFonts w:ascii="Arial" w:hAnsi="Arial" w:cs="Arial"/>
                <w:color w:val="000000"/>
                <w:sz w:val="18"/>
                <w:szCs w:val="18"/>
              </w:rPr>
              <w:t>!</w:t>
            </w:r>
          </w:p>
          <w:p w14:paraId="47554958" w14:textId="77777777" w:rsidR="009D5D6B" w:rsidRDefault="00DE2D0B" w:rsidP="002B6A43">
            <w:pPr>
              <w:numPr>
                <w:ilvl w:val="0"/>
                <w:numId w:val="8"/>
              </w:numPr>
              <w:rPr>
                <w:rFonts w:ascii="Arial" w:hAnsi="Arial" w:cs="Arial"/>
                <w:color w:val="000000"/>
                <w:sz w:val="18"/>
                <w:szCs w:val="18"/>
              </w:rPr>
            </w:pPr>
            <w:r>
              <w:rPr>
                <w:rFonts w:ascii="Arial" w:hAnsi="Arial" w:cs="Arial"/>
                <w:color w:val="000000"/>
                <w:sz w:val="18"/>
                <w:szCs w:val="18"/>
              </w:rPr>
              <w:t>ob dobavi in montaži mora ponudnik v primeru izbire zagotoviti tudi izvedbo šolanja naročnikovega osebja za delo s ponujeno opremo, v sklopu ponudbene cene na lokaciji naročnika v času trajanja 5 dni;</w:t>
            </w:r>
          </w:p>
          <w:p w14:paraId="18F929F1" w14:textId="77777777" w:rsidR="009D5D6B" w:rsidRDefault="00DE2D0B" w:rsidP="002B6A43">
            <w:pPr>
              <w:numPr>
                <w:ilvl w:val="0"/>
                <w:numId w:val="8"/>
              </w:numPr>
              <w:rPr>
                <w:rFonts w:ascii="Arial" w:hAnsi="Arial" w:cs="Arial"/>
                <w:color w:val="000000"/>
                <w:sz w:val="18"/>
                <w:szCs w:val="18"/>
              </w:rPr>
            </w:pPr>
            <w:r>
              <w:rPr>
                <w:rFonts w:ascii="Arial" w:hAnsi="Arial" w:cs="Arial"/>
                <w:color w:val="000000"/>
                <w:sz w:val="18"/>
                <w:szCs w:val="18"/>
              </w:rPr>
              <w:t>posamezna ponujena aparatura mora imeti možnost povezave v PACS sistem naročnika</w:t>
            </w:r>
            <w:r w:rsidR="00917288">
              <w:rPr>
                <w:rFonts w:ascii="Arial" w:hAnsi="Arial" w:cs="Arial"/>
                <w:color w:val="000000"/>
                <w:sz w:val="18"/>
                <w:szCs w:val="18"/>
              </w:rPr>
              <w:t>,</w:t>
            </w:r>
          </w:p>
          <w:p w14:paraId="2E03BC66" w14:textId="77777777" w:rsidR="00917288" w:rsidRDefault="00917288" w:rsidP="002B6A43">
            <w:pPr>
              <w:numPr>
                <w:ilvl w:val="0"/>
                <w:numId w:val="8"/>
              </w:numPr>
              <w:rPr>
                <w:rFonts w:ascii="Arial" w:hAnsi="Arial" w:cs="Arial"/>
                <w:color w:val="000000"/>
                <w:sz w:val="18"/>
                <w:szCs w:val="18"/>
              </w:rPr>
            </w:pPr>
            <w:r>
              <w:rPr>
                <w:rFonts w:ascii="Arial" w:hAnsi="Arial" w:cs="Arial"/>
                <w:color w:val="000000"/>
                <w:sz w:val="18"/>
                <w:szCs w:val="18"/>
              </w:rPr>
              <w:t>vsa ponujena oprema mora imeti min. 24 mesečni garancijski rok (</w:t>
            </w:r>
            <w:r w:rsidRPr="00917288">
              <w:rPr>
                <w:rFonts w:ascii="Arial" w:hAnsi="Arial" w:cs="Arial"/>
                <w:color w:val="000000"/>
                <w:sz w:val="18"/>
                <w:szCs w:val="18"/>
              </w:rPr>
              <w:t>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r>
              <w:rPr>
                <w:rFonts w:ascii="Arial" w:hAnsi="Arial" w:cs="Arial"/>
                <w:color w:val="000000"/>
                <w:sz w:val="18"/>
                <w:szCs w:val="18"/>
              </w:rPr>
              <w:t>);</w:t>
            </w:r>
          </w:p>
          <w:p w14:paraId="2DEB830C" w14:textId="4CF58E8A" w:rsidR="00917288" w:rsidRDefault="00DB3CC3" w:rsidP="002B6A43">
            <w:pPr>
              <w:numPr>
                <w:ilvl w:val="0"/>
                <w:numId w:val="8"/>
              </w:numPr>
              <w:rPr>
                <w:rFonts w:ascii="Arial" w:hAnsi="Arial" w:cs="Arial"/>
                <w:color w:val="000000"/>
                <w:sz w:val="18"/>
                <w:szCs w:val="18"/>
              </w:rPr>
            </w:pPr>
            <w:r>
              <w:rPr>
                <w:rFonts w:ascii="Arial" w:hAnsi="Arial" w:cs="Arial"/>
                <w:color w:val="000000"/>
                <w:sz w:val="18"/>
                <w:szCs w:val="18"/>
              </w:rPr>
              <w:t xml:space="preserve">kakovost ponujene opreme – </w:t>
            </w:r>
            <w:r w:rsidR="00917288">
              <w:rPr>
                <w:rFonts w:ascii="Arial" w:hAnsi="Arial" w:cs="Arial"/>
                <w:color w:val="000000"/>
                <w:sz w:val="18"/>
                <w:szCs w:val="18"/>
              </w:rPr>
              <w:t>REFERENCE</w:t>
            </w:r>
            <w:r>
              <w:rPr>
                <w:rFonts w:ascii="Arial" w:hAnsi="Arial" w:cs="Arial"/>
                <w:color w:val="000000"/>
                <w:sz w:val="18"/>
                <w:szCs w:val="18"/>
              </w:rPr>
              <w:t>: ponudnik mora v okviru ponudbene dokumentacije predložiti dokazilo (</w:t>
            </w:r>
            <w:r w:rsidRPr="00453C3C">
              <w:rPr>
                <w:rFonts w:ascii="Arial" w:hAnsi="Arial" w:cs="Arial"/>
                <w:b/>
                <w:bCs/>
                <w:color w:val="000000"/>
                <w:sz w:val="18"/>
                <w:szCs w:val="18"/>
              </w:rPr>
              <w:t>po 2 referenčni izjavi naročnikov - uporabnikov</w:t>
            </w:r>
            <w:r>
              <w:rPr>
                <w:rFonts w:ascii="Arial" w:hAnsi="Arial" w:cs="Arial"/>
                <w:color w:val="000000"/>
                <w:sz w:val="18"/>
                <w:szCs w:val="18"/>
              </w:rPr>
              <w:t>), d</w:t>
            </w:r>
            <w:r w:rsidRPr="00DB3CC3">
              <w:rPr>
                <w:rFonts w:ascii="Arial" w:hAnsi="Arial" w:cs="Arial"/>
                <w:color w:val="000000"/>
                <w:sz w:val="18"/>
                <w:szCs w:val="18"/>
              </w:rPr>
              <w:t>a je bila ponujena oprema</w:t>
            </w:r>
            <w:r>
              <w:rPr>
                <w:rFonts w:ascii="Arial" w:hAnsi="Arial" w:cs="Arial"/>
                <w:color w:val="000000"/>
                <w:sz w:val="18"/>
                <w:szCs w:val="18"/>
              </w:rPr>
              <w:t xml:space="preserve"> (enak model</w:t>
            </w:r>
            <w:r w:rsidRPr="00DB3CC3">
              <w:rPr>
                <w:rFonts w:ascii="Arial" w:hAnsi="Arial" w:cs="Arial"/>
                <w:color w:val="000000"/>
                <w:sz w:val="18"/>
                <w:szCs w:val="18"/>
              </w:rPr>
              <w:t xml:space="preserve">, kot </w:t>
            </w:r>
            <w:r>
              <w:rPr>
                <w:rFonts w:ascii="Arial" w:hAnsi="Arial" w:cs="Arial"/>
                <w:color w:val="000000"/>
                <w:sz w:val="18"/>
                <w:szCs w:val="18"/>
              </w:rPr>
              <w:t>ga</w:t>
            </w:r>
            <w:r w:rsidRPr="00DB3CC3">
              <w:rPr>
                <w:rFonts w:ascii="Arial" w:hAnsi="Arial" w:cs="Arial"/>
                <w:color w:val="000000"/>
                <w:sz w:val="18"/>
                <w:szCs w:val="18"/>
              </w:rPr>
              <w:t xml:space="preserve"> ponuja ponudnik v tem javnem naročilu</w:t>
            </w:r>
            <w:r>
              <w:rPr>
                <w:rFonts w:ascii="Arial" w:hAnsi="Arial" w:cs="Arial"/>
                <w:color w:val="000000"/>
                <w:sz w:val="18"/>
                <w:szCs w:val="18"/>
              </w:rPr>
              <w:t>)</w:t>
            </w:r>
            <w:r w:rsidRPr="00DB3CC3">
              <w:rPr>
                <w:rFonts w:ascii="Arial" w:hAnsi="Arial" w:cs="Arial"/>
                <w:color w:val="000000"/>
                <w:sz w:val="18"/>
                <w:szCs w:val="18"/>
              </w:rPr>
              <w:t xml:space="preserve"> v zadnjih 3 letih (</w:t>
            </w:r>
            <w:r>
              <w:rPr>
                <w:rFonts w:ascii="Arial" w:hAnsi="Arial" w:cs="Arial"/>
                <w:color w:val="000000"/>
                <w:sz w:val="18"/>
                <w:szCs w:val="18"/>
              </w:rPr>
              <w:t>jan</w:t>
            </w:r>
            <w:r w:rsidRPr="00DB3CC3">
              <w:rPr>
                <w:rFonts w:ascii="Arial" w:hAnsi="Arial" w:cs="Arial"/>
                <w:color w:val="000000"/>
                <w:sz w:val="18"/>
                <w:szCs w:val="18"/>
              </w:rPr>
              <w:t xml:space="preserve"> 202</w:t>
            </w:r>
            <w:r>
              <w:rPr>
                <w:rFonts w:ascii="Arial" w:hAnsi="Arial" w:cs="Arial"/>
                <w:color w:val="000000"/>
                <w:sz w:val="18"/>
                <w:szCs w:val="18"/>
              </w:rPr>
              <w:t>2</w:t>
            </w:r>
            <w:r w:rsidRPr="00DB3CC3">
              <w:rPr>
                <w:rFonts w:ascii="Arial" w:hAnsi="Arial" w:cs="Arial"/>
                <w:color w:val="000000"/>
                <w:sz w:val="18"/>
                <w:szCs w:val="18"/>
              </w:rPr>
              <w:t xml:space="preserve"> – </w:t>
            </w:r>
            <w:r>
              <w:rPr>
                <w:rFonts w:ascii="Arial" w:hAnsi="Arial" w:cs="Arial"/>
                <w:color w:val="000000"/>
                <w:sz w:val="18"/>
                <w:szCs w:val="18"/>
              </w:rPr>
              <w:t>jan</w:t>
            </w:r>
            <w:r w:rsidRPr="00DB3CC3">
              <w:rPr>
                <w:rFonts w:ascii="Arial" w:hAnsi="Arial" w:cs="Arial"/>
                <w:color w:val="000000"/>
                <w:sz w:val="18"/>
                <w:szCs w:val="18"/>
              </w:rPr>
              <w:t xml:space="preserve"> 202</w:t>
            </w:r>
            <w:r>
              <w:rPr>
                <w:rFonts w:ascii="Arial" w:hAnsi="Arial" w:cs="Arial"/>
                <w:color w:val="000000"/>
                <w:sz w:val="18"/>
                <w:szCs w:val="18"/>
              </w:rPr>
              <w:t>5</w:t>
            </w:r>
            <w:r w:rsidRPr="00DB3CC3">
              <w:rPr>
                <w:rFonts w:ascii="Arial" w:hAnsi="Arial" w:cs="Arial"/>
                <w:color w:val="000000"/>
                <w:sz w:val="18"/>
                <w:szCs w:val="18"/>
              </w:rPr>
              <w:t>) uspešno dobavljena in montirana v vsaj 2 zdravstvenih ustanovah v RS ali EU, kjer se oprema redno uporablja  in so naročniki - investitorji z njenim delovanjem zadovoljni</w:t>
            </w:r>
            <w:r>
              <w:rPr>
                <w:rFonts w:ascii="Arial" w:hAnsi="Arial" w:cs="Arial"/>
                <w:color w:val="000000"/>
                <w:sz w:val="18"/>
                <w:szCs w:val="18"/>
              </w:rPr>
              <w:t xml:space="preserve"> </w:t>
            </w:r>
            <w:r w:rsidRPr="00DB3CC3">
              <w:rPr>
                <w:rFonts w:ascii="Arial" w:hAnsi="Arial" w:cs="Arial"/>
                <w:color w:val="000000"/>
                <w:sz w:val="18"/>
                <w:szCs w:val="18"/>
              </w:rPr>
              <w:t>(velja za vsak razpisani sklop ločeno!</w:t>
            </w:r>
            <w:r>
              <w:rPr>
                <w:rFonts w:ascii="Arial" w:hAnsi="Arial" w:cs="Arial"/>
                <w:color w:val="000000"/>
                <w:sz w:val="18"/>
                <w:szCs w:val="18"/>
              </w:rPr>
              <w:t xml:space="preserve"> </w:t>
            </w:r>
            <w:proofErr w:type="spellStart"/>
            <w:r>
              <w:rPr>
                <w:rFonts w:ascii="Arial" w:hAnsi="Arial" w:cs="Arial"/>
                <w:color w:val="000000"/>
                <w:sz w:val="18"/>
                <w:szCs w:val="18"/>
              </w:rPr>
              <w:t>Predpripravljeni</w:t>
            </w:r>
            <w:proofErr w:type="spellEnd"/>
            <w:r>
              <w:rPr>
                <w:rFonts w:ascii="Arial" w:hAnsi="Arial" w:cs="Arial"/>
                <w:color w:val="000000"/>
                <w:sz w:val="18"/>
                <w:szCs w:val="18"/>
              </w:rPr>
              <w:t xml:space="preserve"> obrazec je sestavni del razpisne dokumentacije</w:t>
            </w:r>
            <w:r w:rsidRPr="00DB3CC3">
              <w:rPr>
                <w:rFonts w:ascii="Arial" w:hAnsi="Arial" w:cs="Arial"/>
                <w:color w:val="000000"/>
                <w:sz w:val="18"/>
                <w:szCs w:val="18"/>
              </w:rPr>
              <w:t>)</w:t>
            </w:r>
            <w:r>
              <w:rPr>
                <w:rFonts w:ascii="Arial" w:hAnsi="Arial" w:cs="Arial"/>
                <w:color w:val="000000"/>
                <w:sz w:val="18"/>
                <w:szCs w:val="18"/>
              </w:rPr>
              <w:t>.</w:t>
            </w:r>
          </w:p>
        </w:tc>
      </w:tr>
    </w:tbl>
    <w:p w14:paraId="61DB3188" w14:textId="77777777" w:rsidR="00917288" w:rsidRDefault="00917288"/>
    <w:p w14:paraId="5879C355" w14:textId="299B94EC" w:rsidR="002B6A43" w:rsidRDefault="002B6A43" w:rsidP="002B6A43">
      <w:pPr>
        <w:spacing w:after="135"/>
        <w:jc w:val="both"/>
        <w:textAlignment w:val="center"/>
      </w:pPr>
      <w:r>
        <w:rPr>
          <w:rFonts w:ascii="Arial" w:hAnsi="Arial" w:cs="Arial"/>
          <w:b/>
          <w:bCs/>
          <w:color w:val="000000"/>
          <w:position w:val="-2"/>
          <w:sz w:val="18"/>
          <w:szCs w:val="18"/>
        </w:rPr>
        <w:t>Vse zahtevane spodnje tehnične specifikacije morajo biti razvidne iz priložene prospekte in tehnične dokumentacije ponujenega aparata (natančno označena dokazila tehničnih karakteristik, po enakem vrstnem redu kot si sledijo posamezne točke zahtevane specifikacije predmeta naročila).</w:t>
      </w:r>
    </w:p>
    <w:p w14:paraId="4DEB571D" w14:textId="77777777" w:rsidR="002B6A43" w:rsidRDefault="002B6A43"/>
    <w:tbl>
      <w:tblPr>
        <w:tblStyle w:val="NormalTablePHPDOCX"/>
        <w:tblW w:w="2500" w:type="pct"/>
        <w:tblInd w:w="108" w:type="dxa"/>
        <w:tblLook w:val="04A0" w:firstRow="1" w:lastRow="0" w:firstColumn="1" w:lastColumn="0" w:noHBand="0" w:noVBand="1"/>
      </w:tblPr>
      <w:tblGrid>
        <w:gridCol w:w="4535"/>
      </w:tblGrid>
      <w:tr w:rsidR="009D5D6B" w14:paraId="7CD519C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6288DD0" w14:textId="5C1E878B" w:rsidR="009D5D6B" w:rsidRDefault="00DE2D0B">
            <w:r>
              <w:rPr>
                <w:rFonts w:ascii="Arial" w:hAnsi="Arial" w:cs="Arial"/>
                <w:b/>
                <w:bCs/>
                <w:color w:val="FFFFFF"/>
                <w:position w:val="-3"/>
                <w:sz w:val="20"/>
                <w:szCs w:val="20"/>
                <w:shd w:val="clear" w:color="auto" w:fill="000000"/>
              </w:rPr>
              <w:t xml:space="preserve">Sklop 1: UZ aparat za potrebe </w:t>
            </w:r>
            <w:r w:rsidR="00620733">
              <w:rPr>
                <w:rFonts w:ascii="Arial" w:hAnsi="Arial" w:cs="Arial"/>
                <w:b/>
                <w:bCs/>
                <w:color w:val="FFFFFF"/>
                <w:position w:val="-3"/>
                <w:sz w:val="20"/>
                <w:szCs w:val="20"/>
                <w:shd w:val="clear" w:color="auto" w:fill="000000"/>
              </w:rPr>
              <w:t>urgentnega centra</w:t>
            </w:r>
          </w:p>
        </w:tc>
      </w:tr>
    </w:tbl>
    <w:p w14:paraId="164A2655" w14:textId="77777777" w:rsidR="009D5D6B" w:rsidRDefault="009D5D6B"/>
    <w:tbl>
      <w:tblPr>
        <w:tblStyle w:val="NormalTablePHPDOCX"/>
        <w:tblW w:w="5000" w:type="pct"/>
        <w:tblInd w:w="600" w:type="dxa"/>
        <w:tblLook w:val="04A0" w:firstRow="1" w:lastRow="0" w:firstColumn="1" w:lastColumn="0" w:noHBand="0" w:noVBand="1"/>
      </w:tblPr>
      <w:tblGrid>
        <w:gridCol w:w="9070"/>
      </w:tblGrid>
      <w:tr w:rsidR="009D5D6B" w14:paraId="3CBBDE44" w14:textId="77777777">
        <w:tc>
          <w:tcPr>
            <w:tcW w:w="0" w:type="auto"/>
            <w:tcMar>
              <w:top w:w="135" w:type="dxa"/>
              <w:bottom w:w="135" w:type="dxa"/>
            </w:tcMar>
            <w:vAlign w:val="center"/>
          </w:tcPr>
          <w:p w14:paraId="35AD5249" w14:textId="3C93F438" w:rsidR="009D5D6B" w:rsidRDefault="00DE2D0B">
            <w:pPr>
              <w:spacing w:after="135"/>
              <w:jc w:val="both"/>
              <w:textAlignment w:val="center"/>
            </w:pPr>
            <w:r>
              <w:rPr>
                <w:rFonts w:ascii="Arial" w:hAnsi="Arial" w:cs="Arial"/>
                <w:color w:val="000000"/>
                <w:position w:val="-2"/>
                <w:sz w:val="18"/>
                <w:szCs w:val="18"/>
              </w:rPr>
              <w:t>Kot navedeno v razdelku postavka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43F2B83D" w14:textId="77777777">
              <w:tc>
                <w:tcPr>
                  <w:tcW w:w="0" w:type="auto"/>
                  <w:shd w:val="clear" w:color="auto" w:fill="FFFFFF"/>
                  <w:tcMar>
                    <w:top w:w="75" w:type="dxa"/>
                    <w:bottom w:w="75" w:type="dxa"/>
                  </w:tcMar>
                  <w:vAlign w:val="center"/>
                </w:tcPr>
                <w:p w14:paraId="553A9854" w14:textId="14B46912" w:rsidR="009D5D6B" w:rsidRDefault="00DE2D0B">
                  <w:r>
                    <w:rPr>
                      <w:rFonts w:ascii="Arial" w:hAnsi="Arial" w:cs="Arial"/>
                      <w:b/>
                      <w:bCs/>
                      <w:color w:val="000000"/>
                      <w:position w:val="-2"/>
                      <w:sz w:val="18"/>
                      <w:szCs w:val="18"/>
                      <w:shd w:val="clear" w:color="auto" w:fill="FFFFFF"/>
                    </w:rPr>
                    <w:t xml:space="preserve">Postavka: UZ aparat za potrebe </w:t>
                  </w:r>
                  <w:r w:rsidR="00620733">
                    <w:rPr>
                      <w:rFonts w:ascii="Arial" w:hAnsi="Arial" w:cs="Arial"/>
                      <w:b/>
                      <w:bCs/>
                      <w:color w:val="000000"/>
                      <w:position w:val="-2"/>
                      <w:sz w:val="18"/>
                      <w:szCs w:val="18"/>
                      <w:shd w:val="clear" w:color="auto" w:fill="FFFFFF"/>
                    </w:rPr>
                    <w:t>urgentnega centra</w:t>
                  </w:r>
                </w:p>
              </w:tc>
            </w:tr>
          </w:tbl>
          <w:p w14:paraId="5192E150" w14:textId="77777777" w:rsidR="009D5D6B" w:rsidRDefault="009D5D6B"/>
          <w:p w14:paraId="58CB170A" w14:textId="77777777" w:rsidR="002B6A43" w:rsidRPr="002B6A43" w:rsidRDefault="002B6A43" w:rsidP="002B6A43">
            <w:pPr>
              <w:rPr>
                <w:rFonts w:ascii="Arial" w:eastAsia="Times New Roman" w:hAnsi="Arial" w:cs="Arial"/>
                <w:b/>
                <w:iCs/>
                <w:sz w:val="18"/>
                <w:szCs w:val="18"/>
              </w:rPr>
            </w:pPr>
            <w:r w:rsidRPr="002B6A43">
              <w:rPr>
                <w:rFonts w:ascii="Arial" w:eastAsia="Times New Roman" w:hAnsi="Arial" w:cs="Arial"/>
                <w:b/>
                <w:iCs/>
                <w:sz w:val="18"/>
                <w:szCs w:val="18"/>
              </w:rPr>
              <w:t>A:Tehnične zahteve:</w:t>
            </w:r>
          </w:p>
          <w:p w14:paraId="023FC782" w14:textId="77777777" w:rsidR="002B6A43" w:rsidRPr="002B6A43" w:rsidRDefault="002B6A43" w:rsidP="002B6A43">
            <w:pPr>
              <w:rPr>
                <w:rFonts w:ascii="Arial" w:eastAsia="Times New Roman" w:hAnsi="Arial" w:cs="Arial"/>
                <w:iCs/>
                <w:sz w:val="18"/>
                <w:szCs w:val="18"/>
              </w:rPr>
            </w:pPr>
          </w:p>
          <w:p w14:paraId="63D5823E"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Mobilni prenosni diagnostični ultrazvočni aparat z najnovejšo popolnoma digitalizirano tehnologijo za uporabo v urgentni medicini.</w:t>
            </w:r>
          </w:p>
          <w:p w14:paraId="10F27153"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Operacijski sistem Windows 10</w:t>
            </w:r>
          </w:p>
          <w:p w14:paraId="3FF23DBE"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Vsaj 15,6-palčni barvni LCD monitor, ki je hkrati dotikalni zaslon preko katerega uporabnik upravlja z ultrazvočnim aparatom.</w:t>
            </w:r>
          </w:p>
          <w:p w14:paraId="4B376B87"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Aparat naj bo nameščen na vozičku, ki mora biti nastavljiv po višini (primerni za delo stoje).</w:t>
            </w:r>
          </w:p>
          <w:p w14:paraId="2824FB27"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Vsaj tri aktivna priključna mesta za UZ sonde na samem aparatu, ki omogočajo delo tudi če aparat ni nameščen na vozičku.</w:t>
            </w:r>
          </w:p>
          <w:p w14:paraId="2DC3CA3B"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Teža  UZ aparata do 7 kg, skupaj z vozičkom do 32 kg.</w:t>
            </w:r>
          </w:p>
          <w:p w14:paraId="4B3202B7"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Zahtevani prikazi:</w:t>
            </w:r>
          </w:p>
          <w:p w14:paraId="589EF2AE"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lastRenderedPageBreak/>
              <w:t>2D prikaz</w:t>
            </w:r>
          </w:p>
          <w:p w14:paraId="64D0F2FF"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 xml:space="preserve">Pulzni </w:t>
            </w:r>
            <w:proofErr w:type="spellStart"/>
            <w:r w:rsidRPr="002B6A43">
              <w:rPr>
                <w:rFonts w:ascii="Arial" w:eastAsia="Times New Roman" w:hAnsi="Arial" w:cs="Arial"/>
                <w:iCs/>
                <w:sz w:val="18"/>
                <w:szCs w:val="18"/>
              </w:rPr>
              <w:t>doppler</w:t>
            </w:r>
            <w:proofErr w:type="spellEnd"/>
            <w:r w:rsidRPr="002B6A43">
              <w:rPr>
                <w:rFonts w:ascii="Arial" w:eastAsia="Times New Roman" w:hAnsi="Arial" w:cs="Arial"/>
                <w:iCs/>
                <w:sz w:val="18"/>
                <w:szCs w:val="18"/>
              </w:rPr>
              <w:t xml:space="preserve">(PW), </w:t>
            </w:r>
          </w:p>
          <w:p w14:paraId="3F070F28"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 xml:space="preserve">Kontinuirani </w:t>
            </w:r>
            <w:proofErr w:type="spellStart"/>
            <w:r w:rsidRPr="002B6A43">
              <w:rPr>
                <w:rFonts w:ascii="Arial" w:eastAsia="Times New Roman" w:hAnsi="Arial" w:cs="Arial"/>
                <w:iCs/>
                <w:sz w:val="18"/>
                <w:szCs w:val="18"/>
              </w:rPr>
              <w:t>doppler</w:t>
            </w:r>
            <w:proofErr w:type="spellEnd"/>
            <w:r w:rsidRPr="002B6A43">
              <w:rPr>
                <w:rFonts w:ascii="Arial" w:eastAsia="Times New Roman" w:hAnsi="Arial" w:cs="Arial"/>
                <w:iCs/>
                <w:sz w:val="18"/>
                <w:szCs w:val="18"/>
              </w:rPr>
              <w:t xml:space="preserve">(CW), </w:t>
            </w:r>
          </w:p>
          <w:p w14:paraId="0CDD484D"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Pulzni tkivni Doppler</w:t>
            </w:r>
          </w:p>
          <w:p w14:paraId="202B727D"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M-</w:t>
            </w:r>
            <w:proofErr w:type="spellStart"/>
            <w:r w:rsidRPr="002B6A43">
              <w:rPr>
                <w:rFonts w:ascii="Arial" w:eastAsia="Times New Roman" w:hAnsi="Arial" w:cs="Arial"/>
                <w:iCs/>
                <w:sz w:val="18"/>
                <w:szCs w:val="18"/>
              </w:rPr>
              <w:t>prikaz,anatomski</w:t>
            </w:r>
            <w:proofErr w:type="spellEnd"/>
            <w:r w:rsidRPr="002B6A43">
              <w:rPr>
                <w:rFonts w:ascii="Arial" w:eastAsia="Times New Roman" w:hAnsi="Arial" w:cs="Arial"/>
                <w:iCs/>
                <w:sz w:val="18"/>
                <w:szCs w:val="18"/>
              </w:rPr>
              <w:t xml:space="preserve"> M-prikaz(AMM),</w:t>
            </w:r>
          </w:p>
          <w:p w14:paraId="3DD3E7F2"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 xml:space="preserve">Barvni in barvni </w:t>
            </w:r>
            <w:proofErr w:type="spellStart"/>
            <w:r w:rsidRPr="002B6A43">
              <w:rPr>
                <w:rFonts w:ascii="Arial" w:eastAsia="Times New Roman" w:hAnsi="Arial" w:cs="Arial"/>
                <w:iCs/>
                <w:sz w:val="18"/>
                <w:szCs w:val="18"/>
              </w:rPr>
              <w:t>angio</w:t>
            </w:r>
            <w:proofErr w:type="spellEnd"/>
            <w:r w:rsidRPr="002B6A43">
              <w:rPr>
                <w:rFonts w:ascii="Arial" w:eastAsia="Times New Roman" w:hAnsi="Arial" w:cs="Arial"/>
                <w:iCs/>
                <w:sz w:val="18"/>
                <w:szCs w:val="18"/>
              </w:rPr>
              <w:t xml:space="preserve"> Doppler (</w:t>
            </w:r>
            <w:proofErr w:type="spellStart"/>
            <w:r w:rsidRPr="002B6A43">
              <w:rPr>
                <w:rFonts w:ascii="Arial" w:eastAsia="Times New Roman" w:hAnsi="Arial" w:cs="Arial"/>
                <w:iCs/>
                <w:sz w:val="18"/>
                <w:szCs w:val="18"/>
              </w:rPr>
              <w:t>power</w:t>
            </w:r>
            <w:proofErr w:type="spellEnd"/>
            <w:r w:rsidRPr="002B6A43">
              <w:rPr>
                <w:rFonts w:ascii="Arial" w:eastAsia="Times New Roman" w:hAnsi="Arial" w:cs="Arial"/>
                <w:iCs/>
                <w:sz w:val="18"/>
                <w:szCs w:val="18"/>
              </w:rPr>
              <w:t xml:space="preserve"> </w:t>
            </w:r>
            <w:proofErr w:type="spellStart"/>
            <w:r w:rsidRPr="002B6A43">
              <w:rPr>
                <w:rFonts w:ascii="Arial" w:eastAsia="Times New Roman" w:hAnsi="Arial" w:cs="Arial"/>
                <w:iCs/>
                <w:sz w:val="18"/>
                <w:szCs w:val="18"/>
              </w:rPr>
              <w:t>doppler</w:t>
            </w:r>
            <w:proofErr w:type="spellEnd"/>
            <w:r w:rsidRPr="002B6A43">
              <w:rPr>
                <w:rFonts w:ascii="Arial" w:eastAsia="Times New Roman" w:hAnsi="Arial" w:cs="Arial"/>
                <w:iCs/>
                <w:sz w:val="18"/>
                <w:szCs w:val="18"/>
              </w:rPr>
              <w:t>),</w:t>
            </w:r>
          </w:p>
          <w:p w14:paraId="05761425"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Prikaz s harmoniki,</w:t>
            </w:r>
          </w:p>
          <w:p w14:paraId="1DEF9221" w14:textId="77777777" w:rsidR="002B6A43" w:rsidRPr="002B6A43" w:rsidRDefault="002B6A43" w:rsidP="002B6A43">
            <w:pPr>
              <w:numPr>
                <w:ilvl w:val="0"/>
                <w:numId w:val="38"/>
              </w:numPr>
              <w:rPr>
                <w:rFonts w:ascii="Arial" w:eastAsia="Times New Roman" w:hAnsi="Arial" w:cs="Arial"/>
                <w:iCs/>
                <w:sz w:val="18"/>
                <w:szCs w:val="18"/>
              </w:rPr>
            </w:pPr>
            <w:r w:rsidRPr="002B6A43">
              <w:rPr>
                <w:rFonts w:ascii="Arial" w:eastAsia="Times New Roman" w:hAnsi="Arial" w:cs="Arial"/>
                <w:iCs/>
                <w:sz w:val="18"/>
                <w:szCs w:val="18"/>
              </w:rPr>
              <w:t>Prikaz s kodiranimi harmoniki</w:t>
            </w:r>
          </w:p>
          <w:p w14:paraId="0AC5C8CB" w14:textId="77777777" w:rsidR="002B6A43" w:rsidRPr="002B6A43" w:rsidRDefault="002B6A43" w:rsidP="002B6A43">
            <w:pPr>
              <w:numPr>
                <w:ilvl w:val="0"/>
                <w:numId w:val="38"/>
              </w:numPr>
              <w:rPr>
                <w:rFonts w:ascii="Arial" w:eastAsia="Times New Roman" w:hAnsi="Arial" w:cs="Arial"/>
                <w:iCs/>
                <w:sz w:val="18"/>
                <w:szCs w:val="18"/>
              </w:rPr>
            </w:pPr>
            <w:proofErr w:type="spellStart"/>
            <w:r w:rsidRPr="002B6A43">
              <w:rPr>
                <w:rFonts w:ascii="Arial" w:eastAsia="Times New Roman" w:hAnsi="Arial" w:cs="Arial"/>
                <w:iCs/>
                <w:sz w:val="18"/>
                <w:szCs w:val="18"/>
              </w:rPr>
              <w:t>Triplex</w:t>
            </w:r>
            <w:proofErr w:type="spellEnd"/>
            <w:r w:rsidRPr="002B6A43">
              <w:rPr>
                <w:rFonts w:ascii="Arial" w:eastAsia="Times New Roman" w:hAnsi="Arial" w:cs="Arial"/>
                <w:iCs/>
                <w:sz w:val="18"/>
                <w:szCs w:val="18"/>
              </w:rPr>
              <w:t xml:space="preserve"> prikaz; 2D+Barvni </w:t>
            </w:r>
            <w:proofErr w:type="spellStart"/>
            <w:r w:rsidRPr="002B6A43">
              <w:rPr>
                <w:rFonts w:ascii="Arial" w:eastAsia="Times New Roman" w:hAnsi="Arial" w:cs="Arial"/>
                <w:iCs/>
                <w:sz w:val="18"/>
                <w:szCs w:val="18"/>
              </w:rPr>
              <w:t>doppler+PW</w:t>
            </w:r>
            <w:proofErr w:type="spellEnd"/>
            <w:r w:rsidRPr="002B6A43">
              <w:rPr>
                <w:rFonts w:ascii="Arial" w:eastAsia="Times New Roman" w:hAnsi="Arial" w:cs="Arial"/>
                <w:iCs/>
                <w:sz w:val="18"/>
                <w:szCs w:val="18"/>
              </w:rPr>
              <w:t xml:space="preserve"> in 2D+Barvni </w:t>
            </w:r>
            <w:proofErr w:type="spellStart"/>
            <w:r w:rsidRPr="002B6A43">
              <w:rPr>
                <w:rFonts w:ascii="Arial" w:eastAsia="Times New Roman" w:hAnsi="Arial" w:cs="Arial"/>
                <w:iCs/>
                <w:sz w:val="18"/>
                <w:szCs w:val="18"/>
              </w:rPr>
              <w:t>Doppler+CW</w:t>
            </w:r>
            <w:proofErr w:type="spellEnd"/>
          </w:p>
          <w:p w14:paraId="60B4CE30"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Programska oprema za eliminiranje šuma v UZ sliki brez izgube koristnih  informacij (</w:t>
            </w:r>
            <w:proofErr w:type="spellStart"/>
            <w:r w:rsidRPr="002B6A43">
              <w:rPr>
                <w:rFonts w:ascii="Arial" w:eastAsia="Times New Roman" w:hAnsi="Arial" w:cs="Arial"/>
                <w:iCs/>
                <w:sz w:val="18"/>
                <w:szCs w:val="18"/>
              </w:rPr>
              <w:t>Speckle</w:t>
            </w:r>
            <w:proofErr w:type="spellEnd"/>
            <w:r w:rsidRPr="002B6A43">
              <w:rPr>
                <w:rFonts w:ascii="Arial" w:eastAsia="Times New Roman" w:hAnsi="Arial" w:cs="Arial"/>
                <w:iCs/>
                <w:sz w:val="18"/>
                <w:szCs w:val="18"/>
              </w:rPr>
              <w:t xml:space="preserve"> </w:t>
            </w:r>
            <w:proofErr w:type="spellStart"/>
            <w:r w:rsidRPr="002B6A43">
              <w:rPr>
                <w:rFonts w:ascii="Arial" w:eastAsia="Times New Roman" w:hAnsi="Arial" w:cs="Arial"/>
                <w:iCs/>
                <w:sz w:val="18"/>
                <w:szCs w:val="18"/>
              </w:rPr>
              <w:t>reduction</w:t>
            </w:r>
            <w:proofErr w:type="spellEnd"/>
            <w:r w:rsidRPr="002B6A43">
              <w:rPr>
                <w:rFonts w:ascii="Arial" w:eastAsia="Times New Roman" w:hAnsi="Arial" w:cs="Arial"/>
                <w:iCs/>
                <w:sz w:val="18"/>
                <w:szCs w:val="18"/>
              </w:rPr>
              <w:t>).</w:t>
            </w:r>
          </w:p>
          <w:p w14:paraId="1356FB5B"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Programska oprema za sestavljeni (</w:t>
            </w:r>
            <w:proofErr w:type="spellStart"/>
            <w:r w:rsidRPr="002B6A43">
              <w:rPr>
                <w:rFonts w:ascii="Arial" w:eastAsia="Times New Roman" w:hAnsi="Arial" w:cs="Arial"/>
                <w:iCs/>
                <w:sz w:val="18"/>
                <w:szCs w:val="18"/>
              </w:rPr>
              <w:t>Compound</w:t>
            </w:r>
            <w:proofErr w:type="spellEnd"/>
            <w:r w:rsidRPr="002B6A43">
              <w:rPr>
                <w:rFonts w:ascii="Arial" w:eastAsia="Times New Roman" w:hAnsi="Arial" w:cs="Arial"/>
                <w:iCs/>
                <w:sz w:val="18"/>
                <w:szCs w:val="18"/>
              </w:rPr>
              <w:t>) UZ prikaz.</w:t>
            </w:r>
          </w:p>
          <w:p w14:paraId="0AF58577"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 xml:space="preserve">Programska oprema za avtomatiziran prikaz integrala hitrosti po času (VTI), minutni volumen srca (CO) in utripni volumen (Stroke </w:t>
            </w:r>
            <w:proofErr w:type="spellStart"/>
            <w:r w:rsidRPr="002B6A43">
              <w:rPr>
                <w:rFonts w:ascii="Arial" w:eastAsia="Times New Roman" w:hAnsi="Arial" w:cs="Arial"/>
                <w:iCs/>
                <w:sz w:val="18"/>
                <w:szCs w:val="18"/>
              </w:rPr>
              <w:t>volume</w:t>
            </w:r>
            <w:proofErr w:type="spellEnd"/>
            <w:r w:rsidRPr="002B6A43">
              <w:rPr>
                <w:rFonts w:ascii="Arial" w:eastAsia="Times New Roman" w:hAnsi="Arial" w:cs="Arial"/>
                <w:iCs/>
                <w:sz w:val="18"/>
                <w:szCs w:val="18"/>
              </w:rPr>
              <w:t>).</w:t>
            </w:r>
          </w:p>
          <w:p w14:paraId="080DCA93"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Programska oprema za avtomatiziran prikaz B-linij (B-</w:t>
            </w:r>
            <w:proofErr w:type="spellStart"/>
            <w:r w:rsidRPr="002B6A43">
              <w:rPr>
                <w:rFonts w:ascii="Arial" w:eastAsia="Times New Roman" w:hAnsi="Arial" w:cs="Arial"/>
                <w:iCs/>
                <w:sz w:val="18"/>
                <w:szCs w:val="18"/>
              </w:rPr>
              <w:t>Lines</w:t>
            </w:r>
            <w:proofErr w:type="spellEnd"/>
            <w:r w:rsidRPr="002B6A43">
              <w:rPr>
                <w:rFonts w:ascii="Arial" w:eastAsia="Times New Roman" w:hAnsi="Arial" w:cs="Arial"/>
                <w:iCs/>
                <w:sz w:val="18"/>
                <w:szCs w:val="18"/>
              </w:rPr>
              <w:t>).</w:t>
            </w:r>
          </w:p>
          <w:p w14:paraId="1421208D"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 xml:space="preserve">Programska oprema za avtomatiziran prikaz dimenzije spodnje votle vene (IVC), ter avtomatičen izračun indeksa </w:t>
            </w:r>
            <w:proofErr w:type="spellStart"/>
            <w:r w:rsidRPr="002B6A43">
              <w:rPr>
                <w:rFonts w:ascii="Arial" w:eastAsia="Times New Roman" w:hAnsi="Arial" w:cs="Arial"/>
                <w:iCs/>
                <w:sz w:val="18"/>
                <w:szCs w:val="18"/>
              </w:rPr>
              <w:t>kolapsibilnosti</w:t>
            </w:r>
            <w:proofErr w:type="spellEnd"/>
            <w:r w:rsidRPr="002B6A43">
              <w:rPr>
                <w:rFonts w:ascii="Arial" w:eastAsia="Times New Roman" w:hAnsi="Arial" w:cs="Arial"/>
                <w:iCs/>
                <w:sz w:val="18"/>
                <w:szCs w:val="18"/>
              </w:rPr>
              <w:t xml:space="preserve"> v realnem času.</w:t>
            </w:r>
          </w:p>
          <w:p w14:paraId="55EA8F12"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 xml:space="preserve">Programska oprema za izboljšan prikaz punkcijske igle (kot npr. </w:t>
            </w:r>
            <w:proofErr w:type="spellStart"/>
            <w:r w:rsidRPr="002B6A43">
              <w:rPr>
                <w:rFonts w:ascii="Arial" w:eastAsia="Times New Roman" w:hAnsi="Arial" w:cs="Arial"/>
                <w:iCs/>
                <w:sz w:val="18"/>
                <w:szCs w:val="18"/>
              </w:rPr>
              <w:t>Needle</w:t>
            </w:r>
            <w:proofErr w:type="spellEnd"/>
            <w:r w:rsidRPr="002B6A43">
              <w:rPr>
                <w:rFonts w:ascii="Arial" w:eastAsia="Times New Roman" w:hAnsi="Arial" w:cs="Arial"/>
                <w:iCs/>
                <w:sz w:val="18"/>
                <w:szCs w:val="18"/>
              </w:rPr>
              <w:t xml:space="preserve"> </w:t>
            </w:r>
            <w:proofErr w:type="spellStart"/>
            <w:r w:rsidRPr="002B6A43">
              <w:rPr>
                <w:rFonts w:ascii="Arial" w:eastAsia="Times New Roman" w:hAnsi="Arial" w:cs="Arial"/>
                <w:iCs/>
                <w:sz w:val="18"/>
                <w:szCs w:val="18"/>
              </w:rPr>
              <w:t>recognition</w:t>
            </w:r>
            <w:proofErr w:type="spellEnd"/>
            <w:r w:rsidRPr="002B6A43">
              <w:rPr>
                <w:rFonts w:ascii="Arial" w:eastAsia="Times New Roman" w:hAnsi="Arial" w:cs="Arial"/>
                <w:iCs/>
                <w:sz w:val="18"/>
                <w:szCs w:val="18"/>
              </w:rPr>
              <w:t>).</w:t>
            </w:r>
          </w:p>
          <w:p w14:paraId="227F9B2E"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Avtomatična optimizacija 2D UZ slike in Dopplerja.</w:t>
            </w:r>
          </w:p>
          <w:p w14:paraId="1470EDEF"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Pred nastavitve za preglede po FAST protokolu.</w:t>
            </w:r>
          </w:p>
          <w:p w14:paraId="4B64A278"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Penetracija-globina UZ sektorja  najmanj 36 cm.</w:t>
            </w:r>
          </w:p>
          <w:p w14:paraId="6EB9BBB8"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Merilni paketi za kardiologijo in ožilje.</w:t>
            </w:r>
          </w:p>
          <w:p w14:paraId="666371C9"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Delo z interno baterijo vsaj 2 uri.</w:t>
            </w:r>
          </w:p>
          <w:p w14:paraId="1011143F"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Prikaz stanja napetosti baterije tudi pri ugasnjenem aparatu.</w:t>
            </w:r>
          </w:p>
          <w:p w14:paraId="7A4281C3"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DICOM vmesnik (</w:t>
            </w:r>
            <w:proofErr w:type="spellStart"/>
            <w:r w:rsidRPr="002B6A43">
              <w:rPr>
                <w:rFonts w:ascii="Arial" w:eastAsia="Times New Roman" w:hAnsi="Arial" w:cs="Arial"/>
                <w:iCs/>
                <w:sz w:val="18"/>
                <w:szCs w:val="18"/>
              </w:rPr>
              <w:t>Worklist</w:t>
            </w:r>
            <w:proofErr w:type="spellEnd"/>
            <w:r w:rsidRPr="002B6A43">
              <w:rPr>
                <w:rFonts w:ascii="Arial" w:eastAsia="Times New Roman" w:hAnsi="Arial" w:cs="Arial"/>
                <w:iCs/>
                <w:sz w:val="18"/>
                <w:szCs w:val="18"/>
              </w:rPr>
              <w:t>, Store…)</w:t>
            </w:r>
          </w:p>
          <w:p w14:paraId="6478FD9D"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 xml:space="preserve">Visok nivo varovanja pacientovih podatkov; možnost </w:t>
            </w:r>
            <w:proofErr w:type="spellStart"/>
            <w:r w:rsidRPr="002B6A43">
              <w:rPr>
                <w:rFonts w:ascii="Arial" w:eastAsia="Times New Roman" w:hAnsi="Arial" w:cs="Arial"/>
                <w:iCs/>
                <w:sz w:val="18"/>
                <w:szCs w:val="18"/>
              </w:rPr>
              <w:t>enkripcije</w:t>
            </w:r>
            <w:proofErr w:type="spellEnd"/>
            <w:r w:rsidRPr="002B6A43">
              <w:rPr>
                <w:rFonts w:ascii="Arial" w:eastAsia="Times New Roman" w:hAnsi="Arial" w:cs="Arial"/>
                <w:iCs/>
                <w:sz w:val="18"/>
                <w:szCs w:val="18"/>
              </w:rPr>
              <w:t xml:space="preserve"> podatkov na trdem disku.</w:t>
            </w:r>
          </w:p>
          <w:p w14:paraId="10A65FE8" w14:textId="77777777" w:rsidR="002B6A43" w:rsidRPr="002B6A43" w:rsidRDefault="002B6A43" w:rsidP="002B6A43">
            <w:pPr>
              <w:numPr>
                <w:ilvl w:val="0"/>
                <w:numId w:val="37"/>
              </w:numPr>
              <w:rPr>
                <w:rFonts w:ascii="Arial" w:eastAsia="Times New Roman" w:hAnsi="Arial" w:cs="Arial"/>
                <w:iCs/>
                <w:sz w:val="18"/>
                <w:szCs w:val="18"/>
              </w:rPr>
            </w:pPr>
            <w:r w:rsidRPr="002B6A43">
              <w:rPr>
                <w:rFonts w:ascii="Arial" w:eastAsia="Times New Roman" w:hAnsi="Arial" w:cs="Arial"/>
                <w:iCs/>
                <w:sz w:val="18"/>
                <w:szCs w:val="18"/>
              </w:rPr>
              <w:t>Aparat naj omogoča naslednje povezave:</w:t>
            </w:r>
          </w:p>
          <w:p w14:paraId="59BA0206" w14:textId="77777777" w:rsidR="002B6A43" w:rsidRPr="002B6A43" w:rsidRDefault="002B6A43" w:rsidP="002B6A43">
            <w:pPr>
              <w:numPr>
                <w:ilvl w:val="0"/>
                <w:numId w:val="39"/>
              </w:numPr>
              <w:rPr>
                <w:rFonts w:ascii="Arial" w:eastAsia="Times New Roman" w:hAnsi="Arial" w:cs="Arial"/>
                <w:iCs/>
                <w:sz w:val="18"/>
                <w:szCs w:val="18"/>
              </w:rPr>
            </w:pPr>
            <w:r w:rsidRPr="002B6A43">
              <w:rPr>
                <w:rFonts w:ascii="Arial" w:eastAsia="Times New Roman" w:hAnsi="Arial" w:cs="Arial"/>
                <w:iCs/>
                <w:sz w:val="18"/>
                <w:szCs w:val="18"/>
              </w:rPr>
              <w:t>HDMI priključek</w:t>
            </w:r>
          </w:p>
          <w:p w14:paraId="4FEC899A" w14:textId="77777777" w:rsidR="002B6A43" w:rsidRPr="002B6A43" w:rsidRDefault="002B6A43" w:rsidP="002B6A43">
            <w:pPr>
              <w:numPr>
                <w:ilvl w:val="0"/>
                <w:numId w:val="39"/>
              </w:numPr>
              <w:rPr>
                <w:rFonts w:ascii="Arial" w:eastAsia="Times New Roman" w:hAnsi="Arial" w:cs="Arial"/>
                <w:iCs/>
                <w:sz w:val="18"/>
                <w:szCs w:val="18"/>
              </w:rPr>
            </w:pPr>
            <w:r w:rsidRPr="002B6A43">
              <w:rPr>
                <w:rFonts w:ascii="Arial" w:eastAsia="Times New Roman" w:hAnsi="Arial" w:cs="Arial"/>
                <w:iCs/>
                <w:sz w:val="18"/>
                <w:szCs w:val="18"/>
              </w:rPr>
              <w:t xml:space="preserve">USB 3.0 </w:t>
            </w:r>
          </w:p>
          <w:p w14:paraId="4067C897" w14:textId="77777777" w:rsidR="002B6A43" w:rsidRPr="002B6A43" w:rsidRDefault="002B6A43" w:rsidP="002B6A43">
            <w:pPr>
              <w:numPr>
                <w:ilvl w:val="0"/>
                <w:numId w:val="39"/>
              </w:numPr>
              <w:rPr>
                <w:rFonts w:ascii="Arial" w:eastAsia="Times New Roman" w:hAnsi="Arial" w:cs="Arial"/>
                <w:iCs/>
                <w:sz w:val="18"/>
                <w:szCs w:val="18"/>
              </w:rPr>
            </w:pPr>
            <w:r w:rsidRPr="002B6A43">
              <w:rPr>
                <w:rFonts w:ascii="Arial" w:eastAsia="Times New Roman" w:hAnsi="Arial" w:cs="Arial"/>
                <w:iCs/>
                <w:sz w:val="18"/>
                <w:szCs w:val="18"/>
              </w:rPr>
              <w:t xml:space="preserve">LAN </w:t>
            </w:r>
            <w:proofErr w:type="spellStart"/>
            <w:r w:rsidRPr="002B6A43">
              <w:rPr>
                <w:rFonts w:ascii="Arial" w:eastAsia="Times New Roman" w:hAnsi="Arial" w:cs="Arial"/>
                <w:iCs/>
                <w:sz w:val="18"/>
                <w:szCs w:val="18"/>
              </w:rPr>
              <w:t>Ethernet</w:t>
            </w:r>
            <w:proofErr w:type="spellEnd"/>
          </w:p>
          <w:p w14:paraId="6887150E" w14:textId="77777777" w:rsidR="002B6A43" w:rsidRPr="002B6A43" w:rsidRDefault="002B6A43" w:rsidP="002B6A43">
            <w:pPr>
              <w:numPr>
                <w:ilvl w:val="0"/>
                <w:numId w:val="39"/>
              </w:numPr>
              <w:rPr>
                <w:rFonts w:ascii="Arial" w:eastAsia="Times New Roman" w:hAnsi="Arial" w:cs="Arial"/>
                <w:iCs/>
                <w:sz w:val="18"/>
                <w:szCs w:val="18"/>
              </w:rPr>
            </w:pPr>
            <w:proofErr w:type="spellStart"/>
            <w:r w:rsidRPr="002B6A43">
              <w:rPr>
                <w:rFonts w:ascii="Arial" w:eastAsia="Times New Roman" w:hAnsi="Arial" w:cs="Arial"/>
                <w:iCs/>
                <w:sz w:val="18"/>
                <w:szCs w:val="18"/>
              </w:rPr>
              <w:t>Wi</w:t>
            </w:r>
            <w:proofErr w:type="spellEnd"/>
            <w:r w:rsidRPr="002B6A43">
              <w:rPr>
                <w:rFonts w:ascii="Arial" w:eastAsia="Times New Roman" w:hAnsi="Arial" w:cs="Arial"/>
                <w:iCs/>
                <w:sz w:val="18"/>
                <w:szCs w:val="18"/>
              </w:rPr>
              <w:t>-Fi povezava</w:t>
            </w:r>
          </w:p>
          <w:p w14:paraId="213FAFE0" w14:textId="77777777" w:rsidR="002B6A43" w:rsidRPr="002B6A43" w:rsidRDefault="002B6A43" w:rsidP="002B6A43">
            <w:pPr>
              <w:rPr>
                <w:rFonts w:ascii="Arial" w:eastAsia="Times New Roman" w:hAnsi="Arial" w:cs="Arial"/>
                <w:b/>
                <w:iCs/>
                <w:sz w:val="18"/>
                <w:szCs w:val="18"/>
              </w:rPr>
            </w:pPr>
          </w:p>
          <w:p w14:paraId="234AEC88" w14:textId="77777777" w:rsidR="002B6A43" w:rsidRPr="002B6A43" w:rsidRDefault="002B6A43" w:rsidP="002B6A43">
            <w:pPr>
              <w:rPr>
                <w:rFonts w:ascii="Arial" w:eastAsia="Times New Roman" w:hAnsi="Arial" w:cs="Arial"/>
                <w:b/>
                <w:iCs/>
                <w:sz w:val="18"/>
                <w:szCs w:val="18"/>
              </w:rPr>
            </w:pPr>
          </w:p>
          <w:p w14:paraId="0C60F42D" w14:textId="77777777" w:rsidR="002B6A43" w:rsidRPr="002B6A43" w:rsidRDefault="002B6A43" w:rsidP="002B6A43">
            <w:pPr>
              <w:rPr>
                <w:rFonts w:ascii="Arial" w:eastAsia="Times New Roman" w:hAnsi="Arial" w:cs="Arial"/>
                <w:b/>
                <w:iCs/>
                <w:sz w:val="18"/>
                <w:szCs w:val="18"/>
              </w:rPr>
            </w:pPr>
            <w:r w:rsidRPr="002B6A43">
              <w:rPr>
                <w:rFonts w:ascii="Arial" w:eastAsia="Times New Roman" w:hAnsi="Arial" w:cs="Arial"/>
                <w:b/>
                <w:iCs/>
                <w:sz w:val="18"/>
                <w:szCs w:val="18"/>
              </w:rPr>
              <w:t>B:UZ sonde:</w:t>
            </w:r>
          </w:p>
          <w:p w14:paraId="7E8422DC" w14:textId="77777777" w:rsidR="002B6A43" w:rsidRPr="002B6A43" w:rsidRDefault="002B6A43" w:rsidP="002B6A43">
            <w:pPr>
              <w:numPr>
                <w:ilvl w:val="0"/>
                <w:numId w:val="40"/>
              </w:numPr>
              <w:ind w:left="426" w:firstLine="0"/>
              <w:rPr>
                <w:rFonts w:ascii="Arial" w:eastAsia="Times New Roman" w:hAnsi="Arial" w:cs="Arial"/>
                <w:iCs/>
                <w:sz w:val="18"/>
                <w:szCs w:val="18"/>
              </w:rPr>
            </w:pPr>
            <w:r w:rsidRPr="002B6A43">
              <w:rPr>
                <w:rFonts w:ascii="Arial" w:eastAsia="Times New Roman" w:hAnsi="Arial" w:cs="Arial"/>
                <w:iCs/>
                <w:sz w:val="18"/>
                <w:szCs w:val="18"/>
              </w:rPr>
              <w:t xml:space="preserve">Kardiološka UZ sonda: 1,7-4,5 MHz . </w:t>
            </w:r>
          </w:p>
          <w:p w14:paraId="2E3A3AD3" w14:textId="77777777" w:rsidR="002B6A43" w:rsidRPr="002B6A43" w:rsidRDefault="002B6A43" w:rsidP="002B6A43">
            <w:pPr>
              <w:numPr>
                <w:ilvl w:val="0"/>
                <w:numId w:val="40"/>
              </w:numPr>
              <w:ind w:left="426" w:firstLine="0"/>
              <w:rPr>
                <w:rFonts w:ascii="Arial" w:eastAsia="Times New Roman" w:hAnsi="Arial" w:cs="Arial"/>
                <w:iCs/>
                <w:sz w:val="18"/>
                <w:szCs w:val="18"/>
              </w:rPr>
            </w:pPr>
            <w:r w:rsidRPr="002B6A43">
              <w:rPr>
                <w:rFonts w:ascii="Arial" w:eastAsia="Times New Roman" w:hAnsi="Arial" w:cs="Arial"/>
                <w:iCs/>
                <w:sz w:val="18"/>
                <w:szCs w:val="18"/>
              </w:rPr>
              <w:t>Abdominalna UZ sonda: 1,5 – 5 MHz</w:t>
            </w:r>
          </w:p>
          <w:p w14:paraId="0AEF6F85" w14:textId="77777777" w:rsidR="002B6A43" w:rsidRPr="002B6A43" w:rsidRDefault="002B6A43" w:rsidP="002B6A43">
            <w:pPr>
              <w:numPr>
                <w:ilvl w:val="0"/>
                <w:numId w:val="40"/>
              </w:numPr>
              <w:ind w:left="426" w:firstLine="0"/>
              <w:rPr>
                <w:rFonts w:ascii="Arial" w:eastAsia="Times New Roman" w:hAnsi="Arial" w:cs="Arial"/>
                <w:iCs/>
                <w:sz w:val="18"/>
                <w:szCs w:val="18"/>
              </w:rPr>
            </w:pPr>
            <w:r w:rsidRPr="002B6A43">
              <w:rPr>
                <w:rFonts w:ascii="Arial" w:eastAsia="Times New Roman" w:hAnsi="Arial" w:cs="Arial"/>
                <w:iCs/>
                <w:sz w:val="18"/>
                <w:szCs w:val="18"/>
              </w:rPr>
              <w:t>Linearna UZ sonda: 4 – 12 MHz.</w:t>
            </w:r>
          </w:p>
          <w:p w14:paraId="1E960401" w14:textId="77777777" w:rsidR="002B6A43" w:rsidRPr="002B6A43" w:rsidRDefault="002B6A43" w:rsidP="002B6A43">
            <w:pPr>
              <w:ind w:left="360"/>
              <w:rPr>
                <w:rFonts w:ascii="Arial" w:eastAsia="Times New Roman" w:hAnsi="Arial" w:cs="Arial"/>
                <w:iCs/>
                <w:sz w:val="18"/>
                <w:szCs w:val="18"/>
              </w:rPr>
            </w:pPr>
          </w:p>
          <w:p w14:paraId="7C246729" w14:textId="77777777" w:rsidR="002B6A43" w:rsidRPr="002B6A43" w:rsidRDefault="002B6A43" w:rsidP="002B6A43">
            <w:pPr>
              <w:rPr>
                <w:rFonts w:ascii="Arial" w:eastAsia="Times New Roman" w:hAnsi="Arial" w:cs="Arial"/>
                <w:iCs/>
                <w:sz w:val="18"/>
                <w:szCs w:val="18"/>
              </w:rPr>
            </w:pPr>
          </w:p>
          <w:p w14:paraId="1B969711" w14:textId="77777777" w:rsidR="002B6A43" w:rsidRPr="002B6A43" w:rsidRDefault="002B6A43" w:rsidP="002B6A43">
            <w:pPr>
              <w:keepNext/>
              <w:outlineLvl w:val="1"/>
              <w:rPr>
                <w:rFonts w:ascii="Arial" w:eastAsia="Times New Roman" w:hAnsi="Arial" w:cs="Arial"/>
                <w:b/>
                <w:bCs/>
                <w:iCs/>
                <w:sz w:val="18"/>
                <w:szCs w:val="18"/>
              </w:rPr>
            </w:pPr>
            <w:r w:rsidRPr="002B6A43">
              <w:rPr>
                <w:rFonts w:ascii="Arial" w:eastAsia="Times New Roman" w:hAnsi="Arial" w:cs="Arial"/>
                <w:b/>
                <w:bCs/>
                <w:iCs/>
                <w:sz w:val="18"/>
                <w:szCs w:val="18"/>
              </w:rPr>
              <w:t>C:Možnosti nadgradnje</w:t>
            </w:r>
          </w:p>
          <w:p w14:paraId="7B2E34B9" w14:textId="77777777" w:rsidR="002B6A43" w:rsidRPr="002B6A43" w:rsidRDefault="002B6A43" w:rsidP="002B6A43">
            <w:pPr>
              <w:rPr>
                <w:rFonts w:ascii="Arial" w:eastAsia="Times New Roman" w:hAnsi="Arial" w:cs="Arial"/>
                <w:iCs/>
                <w:sz w:val="18"/>
                <w:szCs w:val="18"/>
              </w:rPr>
            </w:pPr>
          </w:p>
          <w:p w14:paraId="36A99D56" w14:textId="77777777" w:rsidR="002B6A43" w:rsidRPr="002B6A43" w:rsidRDefault="002B6A43" w:rsidP="002B6A43">
            <w:pPr>
              <w:numPr>
                <w:ilvl w:val="0"/>
                <w:numId w:val="41"/>
              </w:numPr>
              <w:rPr>
                <w:rFonts w:ascii="Arial" w:eastAsia="Times New Roman" w:hAnsi="Arial" w:cs="Arial"/>
                <w:iCs/>
                <w:sz w:val="18"/>
                <w:szCs w:val="18"/>
              </w:rPr>
            </w:pPr>
            <w:proofErr w:type="spellStart"/>
            <w:r w:rsidRPr="002B6A43">
              <w:rPr>
                <w:rFonts w:ascii="Arial" w:eastAsia="Times New Roman" w:hAnsi="Arial" w:cs="Arial"/>
                <w:iCs/>
                <w:sz w:val="18"/>
                <w:szCs w:val="18"/>
              </w:rPr>
              <w:t>Multiplana</w:t>
            </w:r>
            <w:proofErr w:type="spellEnd"/>
            <w:r w:rsidRPr="002B6A43">
              <w:rPr>
                <w:rFonts w:ascii="Arial" w:eastAsia="Times New Roman" w:hAnsi="Arial" w:cs="Arial"/>
                <w:iCs/>
                <w:sz w:val="18"/>
                <w:szCs w:val="18"/>
              </w:rPr>
              <w:t xml:space="preserve"> TEE UZ sonda: 3 – 8 MHz</w:t>
            </w:r>
          </w:p>
          <w:p w14:paraId="2405B719" w14:textId="77777777" w:rsidR="002B6A43" w:rsidRPr="002B6A43" w:rsidRDefault="002B6A43" w:rsidP="002B6A43">
            <w:pPr>
              <w:numPr>
                <w:ilvl w:val="0"/>
                <w:numId w:val="41"/>
              </w:numPr>
              <w:rPr>
                <w:rFonts w:ascii="Arial" w:eastAsia="Times New Roman" w:hAnsi="Arial" w:cs="Arial"/>
                <w:iCs/>
                <w:sz w:val="18"/>
                <w:szCs w:val="18"/>
              </w:rPr>
            </w:pPr>
            <w:r w:rsidRPr="002B6A43">
              <w:rPr>
                <w:rFonts w:ascii="Arial" w:eastAsia="Times New Roman" w:hAnsi="Arial" w:cs="Arial"/>
                <w:iCs/>
                <w:sz w:val="18"/>
                <w:szCs w:val="18"/>
              </w:rPr>
              <w:t xml:space="preserve">Linearna UZ sonda z vsaj štirimi </w:t>
            </w:r>
            <w:proofErr w:type="spellStart"/>
            <w:r w:rsidRPr="002B6A43">
              <w:rPr>
                <w:rFonts w:ascii="Arial" w:eastAsia="Times New Roman" w:hAnsi="Arial" w:cs="Arial"/>
                <w:iCs/>
                <w:sz w:val="18"/>
                <w:szCs w:val="18"/>
              </w:rPr>
              <w:t>programibilnimi</w:t>
            </w:r>
            <w:proofErr w:type="spellEnd"/>
            <w:r w:rsidRPr="002B6A43">
              <w:rPr>
                <w:rFonts w:ascii="Arial" w:eastAsia="Times New Roman" w:hAnsi="Arial" w:cs="Arial"/>
                <w:iCs/>
                <w:sz w:val="18"/>
                <w:szCs w:val="18"/>
              </w:rPr>
              <w:t xml:space="preserve"> tipkami s katerimi je možno upravljati z osnovnimi funkcijami UZ aparata: 4 – 12 MHz.</w:t>
            </w:r>
          </w:p>
          <w:p w14:paraId="0A4DFF2B" w14:textId="77777777" w:rsidR="002B6A43" w:rsidRPr="002B6A43" w:rsidRDefault="002B6A43" w:rsidP="002B6A43">
            <w:pPr>
              <w:numPr>
                <w:ilvl w:val="0"/>
                <w:numId w:val="41"/>
              </w:numPr>
              <w:rPr>
                <w:rFonts w:ascii="Arial" w:eastAsia="Times New Roman" w:hAnsi="Arial" w:cs="Arial"/>
                <w:iCs/>
                <w:sz w:val="18"/>
                <w:szCs w:val="18"/>
              </w:rPr>
            </w:pPr>
            <w:r w:rsidRPr="002B6A43">
              <w:rPr>
                <w:rFonts w:ascii="Arial" w:eastAsia="Times New Roman" w:hAnsi="Arial" w:cs="Arial"/>
                <w:iCs/>
                <w:sz w:val="18"/>
                <w:szCs w:val="18"/>
              </w:rPr>
              <w:t>Programska oprema za avtomatsko meritev iztisnega deleža v realnem času (Real-Time EF)</w:t>
            </w:r>
          </w:p>
          <w:p w14:paraId="6D42DA3A" w14:textId="77777777" w:rsidR="002B6A43" w:rsidRPr="002B6A43" w:rsidRDefault="002B6A43" w:rsidP="002B6A43">
            <w:pPr>
              <w:numPr>
                <w:ilvl w:val="0"/>
                <w:numId w:val="41"/>
              </w:numPr>
              <w:rPr>
                <w:rFonts w:ascii="Arial" w:eastAsia="Times New Roman" w:hAnsi="Arial" w:cs="Arial"/>
                <w:iCs/>
                <w:sz w:val="18"/>
                <w:szCs w:val="18"/>
              </w:rPr>
            </w:pPr>
            <w:r w:rsidRPr="002B6A43">
              <w:rPr>
                <w:rFonts w:ascii="Arial" w:eastAsia="Times New Roman" w:hAnsi="Arial" w:cs="Arial"/>
                <w:iCs/>
                <w:sz w:val="18"/>
                <w:szCs w:val="18"/>
              </w:rPr>
              <w:t xml:space="preserve">Programska oprema za avtomatično zaznavo brahialnega živca (kot na primer </w:t>
            </w:r>
            <w:proofErr w:type="spellStart"/>
            <w:r w:rsidRPr="002B6A43">
              <w:rPr>
                <w:rFonts w:ascii="Arial" w:eastAsia="Times New Roman" w:hAnsi="Arial" w:cs="Arial"/>
                <w:iCs/>
                <w:sz w:val="18"/>
                <w:szCs w:val="18"/>
              </w:rPr>
              <w:t>cNerve</w:t>
            </w:r>
            <w:proofErr w:type="spellEnd"/>
            <w:r w:rsidRPr="002B6A43">
              <w:rPr>
                <w:rFonts w:ascii="Arial" w:eastAsia="Times New Roman" w:hAnsi="Arial" w:cs="Arial"/>
                <w:iCs/>
                <w:sz w:val="18"/>
                <w:szCs w:val="18"/>
              </w:rPr>
              <w:t xml:space="preserve">) </w:t>
            </w:r>
          </w:p>
          <w:p w14:paraId="38BAD975" w14:textId="77777777" w:rsidR="002B6A43" w:rsidRPr="002B6A43" w:rsidRDefault="002B6A43" w:rsidP="002B6A43">
            <w:pPr>
              <w:numPr>
                <w:ilvl w:val="0"/>
                <w:numId w:val="41"/>
              </w:numPr>
              <w:rPr>
                <w:rFonts w:ascii="Arial" w:eastAsia="Times New Roman" w:hAnsi="Arial" w:cs="Arial"/>
                <w:iCs/>
                <w:sz w:val="18"/>
                <w:szCs w:val="18"/>
              </w:rPr>
            </w:pPr>
            <w:r w:rsidRPr="002B6A43">
              <w:rPr>
                <w:rFonts w:ascii="Arial" w:eastAsia="Times New Roman" w:hAnsi="Arial" w:cs="Arial"/>
                <w:iCs/>
                <w:sz w:val="18"/>
                <w:szCs w:val="18"/>
              </w:rPr>
              <w:t>Programska oprema za dinamični panoramski prikaz celotnih pljuč (</w:t>
            </w:r>
            <w:proofErr w:type="spellStart"/>
            <w:r w:rsidRPr="002B6A43">
              <w:rPr>
                <w:rFonts w:ascii="Arial" w:eastAsia="Times New Roman" w:hAnsi="Arial" w:cs="Arial"/>
                <w:iCs/>
                <w:sz w:val="18"/>
                <w:szCs w:val="18"/>
              </w:rPr>
              <w:t>Lung</w:t>
            </w:r>
            <w:proofErr w:type="spellEnd"/>
            <w:r w:rsidRPr="002B6A43">
              <w:rPr>
                <w:rFonts w:ascii="Arial" w:eastAsia="Times New Roman" w:hAnsi="Arial" w:cs="Arial"/>
                <w:iCs/>
                <w:sz w:val="18"/>
                <w:szCs w:val="18"/>
              </w:rPr>
              <w:t xml:space="preserve"> </w:t>
            </w:r>
            <w:proofErr w:type="spellStart"/>
            <w:r w:rsidRPr="002B6A43">
              <w:rPr>
                <w:rFonts w:ascii="Arial" w:eastAsia="Times New Roman" w:hAnsi="Arial" w:cs="Arial"/>
                <w:iCs/>
                <w:sz w:val="18"/>
                <w:szCs w:val="18"/>
              </w:rPr>
              <w:t>Sweep</w:t>
            </w:r>
            <w:proofErr w:type="spellEnd"/>
            <w:r w:rsidRPr="002B6A43">
              <w:rPr>
                <w:rFonts w:ascii="Arial" w:eastAsia="Times New Roman" w:hAnsi="Arial" w:cs="Arial"/>
                <w:iCs/>
                <w:sz w:val="18"/>
                <w:szCs w:val="18"/>
              </w:rPr>
              <w:t>)</w:t>
            </w:r>
          </w:p>
          <w:p w14:paraId="7335370A" w14:textId="77777777" w:rsidR="002B6A43" w:rsidRPr="002B6A43" w:rsidRDefault="002B6A43" w:rsidP="002B6A43">
            <w:pPr>
              <w:numPr>
                <w:ilvl w:val="0"/>
                <w:numId w:val="41"/>
              </w:numPr>
              <w:rPr>
                <w:rFonts w:ascii="Arial" w:eastAsia="Times New Roman" w:hAnsi="Arial" w:cs="Arial"/>
                <w:iCs/>
                <w:sz w:val="18"/>
                <w:szCs w:val="18"/>
              </w:rPr>
            </w:pPr>
            <w:r w:rsidRPr="002B6A43">
              <w:rPr>
                <w:rFonts w:ascii="Arial" w:eastAsia="Times New Roman" w:hAnsi="Arial" w:cs="Arial"/>
                <w:iCs/>
                <w:sz w:val="18"/>
                <w:szCs w:val="18"/>
              </w:rPr>
              <w:t>Torba / kovček s koleščki za lažji transport za terensko uporabo aparata</w:t>
            </w:r>
          </w:p>
          <w:p w14:paraId="64160B49" w14:textId="76C35A60" w:rsidR="009D5D6B" w:rsidRPr="00CC3D54" w:rsidRDefault="009D5D6B" w:rsidP="003552C3">
            <w:pPr>
              <w:ind w:left="720"/>
              <w:contextualSpacing/>
              <w:rPr>
                <w:rFonts w:ascii="Arial" w:eastAsia="Times New Roman" w:hAnsi="Arial" w:cs="Arial"/>
                <w:iCs/>
                <w:sz w:val="18"/>
                <w:szCs w:val="18"/>
              </w:rPr>
            </w:pPr>
          </w:p>
        </w:tc>
      </w:tr>
    </w:tbl>
    <w:p w14:paraId="0E4A9C04" w14:textId="77777777" w:rsidR="009D5D6B" w:rsidRDefault="009D5D6B"/>
    <w:tbl>
      <w:tblPr>
        <w:tblStyle w:val="NormalTablePHPDOCX"/>
        <w:tblW w:w="2500" w:type="pct"/>
        <w:tblInd w:w="108" w:type="dxa"/>
        <w:shd w:val="clear" w:color="auto" w:fill="FFFFFF"/>
        <w:tblLook w:val="04A0" w:firstRow="1" w:lastRow="0" w:firstColumn="1" w:lastColumn="0" w:noHBand="0" w:noVBand="1"/>
      </w:tblPr>
      <w:tblGrid>
        <w:gridCol w:w="4535"/>
      </w:tblGrid>
      <w:tr w:rsidR="009D5D6B" w14:paraId="1A2772F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F4FF99A" w14:textId="4D1E2DD7" w:rsidR="009D5D6B" w:rsidRDefault="00DE2D0B">
            <w:r>
              <w:rPr>
                <w:rFonts w:ascii="Arial" w:hAnsi="Arial" w:cs="Arial"/>
                <w:b/>
                <w:bCs/>
                <w:color w:val="FFFFFF"/>
                <w:position w:val="-3"/>
                <w:sz w:val="20"/>
                <w:szCs w:val="20"/>
                <w:shd w:val="clear" w:color="auto" w:fill="000000"/>
              </w:rPr>
              <w:t xml:space="preserve">Sklop 2: </w:t>
            </w:r>
            <w:r w:rsidR="00DB3CC3" w:rsidRPr="00DB3CC3">
              <w:rPr>
                <w:rFonts w:ascii="Arial" w:hAnsi="Arial" w:cs="Arial"/>
                <w:b/>
                <w:bCs/>
                <w:color w:val="FFFFFF"/>
                <w:position w:val="-3"/>
                <w:sz w:val="20"/>
                <w:szCs w:val="20"/>
                <w:shd w:val="clear" w:color="auto" w:fill="000000"/>
              </w:rPr>
              <w:t>UZ aparat za potrebe oddelka za žilno kirurgijo</w:t>
            </w:r>
          </w:p>
        </w:tc>
      </w:tr>
    </w:tbl>
    <w:p w14:paraId="6A95614E" w14:textId="77777777" w:rsidR="00DB3CC3" w:rsidRDefault="00DB3CC3" w:rsidP="00DB3CC3">
      <w:pPr>
        <w:spacing w:after="135"/>
        <w:jc w:val="both"/>
        <w:textAlignment w:val="center"/>
        <w:rPr>
          <w:rFonts w:ascii="Arial" w:hAnsi="Arial" w:cs="Arial"/>
          <w:color w:val="000000"/>
          <w:position w:val="-2"/>
          <w:sz w:val="18"/>
          <w:szCs w:val="18"/>
        </w:rPr>
      </w:pPr>
    </w:p>
    <w:p w14:paraId="3D27DE97" w14:textId="7B618333" w:rsidR="00DB3CC3" w:rsidRDefault="00DB3CC3" w:rsidP="00DB3CC3">
      <w:pPr>
        <w:spacing w:after="135"/>
        <w:jc w:val="both"/>
        <w:textAlignment w:val="center"/>
      </w:pPr>
      <w:r>
        <w:rPr>
          <w:rFonts w:ascii="Arial" w:hAnsi="Arial" w:cs="Arial"/>
          <w:color w:val="000000"/>
          <w:position w:val="-2"/>
          <w:sz w:val="18"/>
          <w:szCs w:val="18"/>
        </w:rPr>
        <w:t>Kot navedeno v razdelku postavka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DB3CC3" w14:paraId="5079BCEA" w14:textId="77777777" w:rsidTr="0007381E">
        <w:tc>
          <w:tcPr>
            <w:tcW w:w="0" w:type="auto"/>
            <w:shd w:val="clear" w:color="auto" w:fill="FFFFFF"/>
            <w:tcMar>
              <w:top w:w="75" w:type="dxa"/>
              <w:bottom w:w="75" w:type="dxa"/>
            </w:tcMar>
            <w:vAlign w:val="center"/>
          </w:tcPr>
          <w:p w14:paraId="3D932185" w14:textId="16B0B8F6" w:rsidR="00DB3CC3" w:rsidRDefault="00DB3CC3" w:rsidP="0007381E">
            <w:r>
              <w:rPr>
                <w:rFonts w:ascii="Arial" w:hAnsi="Arial" w:cs="Arial"/>
                <w:b/>
                <w:bCs/>
                <w:color w:val="000000"/>
                <w:position w:val="-2"/>
                <w:sz w:val="18"/>
                <w:szCs w:val="18"/>
                <w:shd w:val="clear" w:color="auto" w:fill="FFFFFF"/>
              </w:rPr>
              <w:t xml:space="preserve">Postavka: </w:t>
            </w:r>
            <w:r w:rsidRPr="00DB3CC3">
              <w:rPr>
                <w:rFonts w:ascii="Arial" w:hAnsi="Arial" w:cs="Arial"/>
                <w:b/>
                <w:bCs/>
                <w:color w:val="000000"/>
                <w:position w:val="-2"/>
                <w:sz w:val="18"/>
                <w:szCs w:val="18"/>
                <w:shd w:val="clear" w:color="auto" w:fill="FFFFFF"/>
              </w:rPr>
              <w:t>UZ aparat za potrebe oddelka za žilno kirurgijo</w:t>
            </w:r>
          </w:p>
        </w:tc>
      </w:tr>
    </w:tbl>
    <w:p w14:paraId="76726EC1" w14:textId="77777777" w:rsidR="009D5D6B" w:rsidRDefault="009D5D6B"/>
    <w:p w14:paraId="301C4A0C"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1.Vrhunski 3D/4D digitalni ultrazvočni aparat iz tekoče proizvodnje. Aparat je lahko </w:t>
      </w:r>
      <w:proofErr w:type="spellStart"/>
      <w:r w:rsidRPr="002B6A43">
        <w:rPr>
          <w:rFonts w:ascii="Arial" w:eastAsia="Calibri" w:hAnsi="Arial" w:cs="Arial"/>
          <w:sz w:val="18"/>
          <w:szCs w:val="18"/>
        </w:rPr>
        <w:t>demostracijski</w:t>
      </w:r>
      <w:proofErr w:type="spellEnd"/>
      <w:r w:rsidRPr="002B6A43">
        <w:rPr>
          <w:rFonts w:ascii="Arial" w:eastAsia="Calibri" w:hAnsi="Arial" w:cs="Arial"/>
          <w:sz w:val="18"/>
          <w:szCs w:val="18"/>
        </w:rPr>
        <w:t>, vendar mora imeti naloženo zadnjo verzijo programske opreme.</w:t>
      </w:r>
    </w:p>
    <w:p w14:paraId="4851683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2. Podprte aplikacije: Abdomen, vaskularni paket, TCD, kontrast.</w:t>
      </w:r>
    </w:p>
    <w:p w14:paraId="7617756B"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3. Vsaj 24 palčni OLE/WLED monitor, prikaz slike v </w:t>
      </w:r>
      <w:proofErr w:type="spellStart"/>
      <w:r w:rsidRPr="002B6A43">
        <w:rPr>
          <w:rFonts w:ascii="Arial" w:eastAsia="Calibri" w:hAnsi="Arial" w:cs="Arial"/>
          <w:sz w:val="18"/>
          <w:szCs w:val="18"/>
        </w:rPr>
        <w:t>FullHD</w:t>
      </w:r>
      <w:proofErr w:type="spellEnd"/>
      <w:r w:rsidRPr="002B6A43">
        <w:rPr>
          <w:rFonts w:ascii="Arial" w:eastAsia="Calibri" w:hAnsi="Arial" w:cs="Arial"/>
          <w:sz w:val="18"/>
          <w:szCs w:val="18"/>
        </w:rPr>
        <w:t xml:space="preserve"> resoluciji (1920 x 1080), teža aparata naj ne presega 108 kg, zaradi lažjega transporta.</w:t>
      </w:r>
    </w:p>
    <w:p w14:paraId="7D00849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4. Barvni zaslon na dotik, najmanj 12 palčni. Hkratni prikaz ultrazvočnih slik na monitorju in zaslonu na dotik med delom.</w:t>
      </w:r>
    </w:p>
    <w:p w14:paraId="17EBF62B"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5. Naprava mora biti opremljena z baterijo. Možnost postavitve aparata v spalni/transportni način. Iz spalnega/transportnega načina do popolne funkcionalnosti v manj kot 30 sekundah; v transportnem načinu mora biti baterija sposobna napajati najmanj 60 minut.</w:t>
      </w:r>
    </w:p>
    <w:p w14:paraId="524F8A97"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6. Prilagoditev nadzorne plošče po višini, globini in vrtenju (levo in desno) za delovanje operaterja v sedečem, stoječem in bočnem položaju. Sposobnost premikanja nadzorne plošče za najmanj 170° okoli osrednje osi.</w:t>
      </w:r>
    </w:p>
    <w:p w14:paraId="50849AD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7. Najmanj 4 enakovredni aktivni priključki za sonde.</w:t>
      </w:r>
    </w:p>
    <w:p w14:paraId="0A344D93"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8. Frekvenčni razpon </w:t>
      </w:r>
      <w:proofErr w:type="spellStart"/>
      <w:r w:rsidRPr="002B6A43">
        <w:rPr>
          <w:rFonts w:ascii="Arial" w:eastAsia="Calibri" w:hAnsi="Arial" w:cs="Arial"/>
          <w:sz w:val="18"/>
          <w:szCs w:val="18"/>
        </w:rPr>
        <w:t>uz</w:t>
      </w:r>
      <w:proofErr w:type="spellEnd"/>
      <w:r w:rsidRPr="002B6A43">
        <w:rPr>
          <w:rFonts w:ascii="Arial" w:eastAsia="Calibri" w:hAnsi="Arial" w:cs="Arial"/>
          <w:sz w:val="18"/>
          <w:szCs w:val="18"/>
        </w:rPr>
        <w:t xml:space="preserve"> sond min. od 1 – 26 MHz.</w:t>
      </w:r>
    </w:p>
    <w:p w14:paraId="1390A75E"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9. Minimalno dinamično območje 350dB</w:t>
      </w:r>
    </w:p>
    <w:p w14:paraId="2F71860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10. Podpira uporabo: sektorskih, linearnih, konveksnih, elektronskih volumetričnih linearnih, </w:t>
      </w:r>
      <w:proofErr w:type="spellStart"/>
      <w:r w:rsidRPr="002B6A43">
        <w:rPr>
          <w:rFonts w:ascii="Arial" w:eastAsia="Calibri" w:hAnsi="Arial" w:cs="Arial"/>
          <w:sz w:val="18"/>
          <w:szCs w:val="18"/>
        </w:rPr>
        <w:t>transezofagealnih</w:t>
      </w:r>
      <w:proofErr w:type="spellEnd"/>
      <w:r w:rsidRPr="002B6A43">
        <w:rPr>
          <w:rFonts w:ascii="Arial" w:eastAsia="Calibri" w:hAnsi="Arial" w:cs="Arial"/>
          <w:sz w:val="18"/>
          <w:szCs w:val="18"/>
        </w:rPr>
        <w:t xml:space="preserve"> volumetričnih in sond izdelanih v matrični tehnologiji.</w:t>
      </w:r>
    </w:p>
    <w:p w14:paraId="312ED1CB"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11. “</w:t>
      </w:r>
      <w:proofErr w:type="spellStart"/>
      <w:r w:rsidRPr="002B6A43">
        <w:rPr>
          <w:rFonts w:ascii="Arial" w:eastAsia="Calibri" w:hAnsi="Arial" w:cs="Arial"/>
          <w:sz w:val="18"/>
          <w:szCs w:val="18"/>
        </w:rPr>
        <w:t>Compound</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Imaging</w:t>
      </w:r>
      <w:proofErr w:type="spellEnd"/>
      <w:r w:rsidRPr="002B6A43">
        <w:rPr>
          <w:rFonts w:ascii="Arial" w:eastAsia="Calibri" w:hAnsi="Arial" w:cs="Arial"/>
          <w:sz w:val="18"/>
          <w:szCs w:val="18"/>
        </w:rPr>
        <w:t>”, Tehnologija sestavljenega slikanja z najmanj 9 slikami, s hkratnim delovanjem s THI, volumskim načinom dela, panoramskim načinom dela, 2D trapeznim načinom in doplerskim dvojnim načinom.</w:t>
      </w:r>
    </w:p>
    <w:p w14:paraId="6C333521"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12. Tehnika obdelave slike za izboljšanje ločljivosti kontrasta, zmanjšanje artefaktov in izboljšanje ločljivosti brez spreminjanja ločljivosti slike v realnem času v najmanj 4 nivojih optimizacije s hitrostjo osveževanja najmanj 2700 slik na sekundo. Na voljo v kombinaciji z sestavljenimi algoritmi za slikanje (</w:t>
      </w:r>
      <w:proofErr w:type="spellStart"/>
      <w:r w:rsidRPr="002B6A43">
        <w:rPr>
          <w:rFonts w:ascii="Arial" w:eastAsia="Calibri" w:hAnsi="Arial" w:cs="Arial"/>
          <w:sz w:val="18"/>
          <w:szCs w:val="18"/>
        </w:rPr>
        <w:t>Compound</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Imaging</w:t>
      </w:r>
      <w:proofErr w:type="spellEnd"/>
      <w:r w:rsidRPr="002B6A43">
        <w:rPr>
          <w:rFonts w:ascii="Arial" w:eastAsia="Calibri" w:hAnsi="Arial" w:cs="Arial"/>
          <w:sz w:val="18"/>
          <w:szCs w:val="18"/>
        </w:rPr>
        <w:t>).</w:t>
      </w:r>
    </w:p>
    <w:p w14:paraId="038A31C5"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13. Globina prikaza slike najmanj 1 - 40 cm.</w:t>
      </w:r>
    </w:p>
    <w:p w14:paraId="67A412E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14. LGC (kompenzacija stranskega ojačenja) - kompenzacija jakosti bočnega signala na sektorskih sondah.</w:t>
      </w:r>
    </w:p>
    <w:p w14:paraId="1C770F6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15. Povečava žive ali zamrznjene slike do najmanj 150x; </w:t>
      </w:r>
      <w:proofErr w:type="spellStart"/>
      <w:r w:rsidRPr="002B6A43">
        <w:rPr>
          <w:rFonts w:ascii="Arial" w:eastAsia="Calibri" w:hAnsi="Arial" w:cs="Arial"/>
          <w:sz w:val="18"/>
          <w:szCs w:val="18"/>
        </w:rPr>
        <w:t>visokoločljivostni</w:t>
      </w:r>
      <w:proofErr w:type="spellEnd"/>
      <w:r w:rsidRPr="002B6A43">
        <w:rPr>
          <w:rFonts w:ascii="Arial" w:eastAsia="Calibri" w:hAnsi="Arial" w:cs="Arial"/>
          <w:sz w:val="18"/>
          <w:szCs w:val="18"/>
        </w:rPr>
        <w:t xml:space="preserve"> zoom, ki koncentrira vso procesno moč na površino območja, ki vas zanima (ROI). Zajemanje najmanj 2000 sličic na sekundo.</w:t>
      </w:r>
    </w:p>
    <w:p w14:paraId="1E978FB5"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16. Podprti načini dela:</w:t>
      </w:r>
    </w:p>
    <w:p w14:paraId="3770D4B1"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2D (B-način) način z naprednim kodiranjem in oblikovanjem impulzov.</w:t>
      </w:r>
    </w:p>
    <w:p w14:paraId="7E9C5E2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M-način, hkratni 2D in M-način.</w:t>
      </w:r>
    </w:p>
    <w:p w14:paraId="4FD49518"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M-način + barvni doplerski način, M-način + TDI.</w:t>
      </w:r>
    </w:p>
    <w:p w14:paraId="2968AA0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Anatomski M-način.</w:t>
      </w:r>
    </w:p>
    <w:p w14:paraId="2F4FFFD3"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  3D način, 3D + barvni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w:t>
      </w:r>
    </w:p>
    <w:p w14:paraId="2B16125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3D panoramski način.</w:t>
      </w:r>
    </w:p>
    <w:p w14:paraId="08CAD23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3D volumetrični način v realnem času (4D).</w:t>
      </w:r>
    </w:p>
    <w:p w14:paraId="67EFB22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Zoom 3D-volumetrični način v realnem času (4D).</w:t>
      </w:r>
    </w:p>
    <w:p w14:paraId="7191FC5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prikaz dvojnih zvezkov za polne količine.</w:t>
      </w:r>
    </w:p>
    <w:p w14:paraId="0889CF8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  Način višjih </w:t>
      </w:r>
      <w:proofErr w:type="spellStart"/>
      <w:r w:rsidRPr="002B6A43">
        <w:rPr>
          <w:rFonts w:ascii="Arial" w:eastAsia="Calibri" w:hAnsi="Arial" w:cs="Arial"/>
          <w:sz w:val="18"/>
          <w:szCs w:val="18"/>
        </w:rPr>
        <w:t>harmonikov</w:t>
      </w:r>
      <w:proofErr w:type="spellEnd"/>
      <w:r w:rsidRPr="002B6A43">
        <w:rPr>
          <w:rFonts w:ascii="Arial" w:eastAsia="Calibri" w:hAnsi="Arial" w:cs="Arial"/>
          <w:sz w:val="18"/>
          <w:szCs w:val="18"/>
        </w:rPr>
        <w:t xml:space="preserve"> in impulzna inverzija (THI).</w:t>
      </w:r>
    </w:p>
    <w:p w14:paraId="29EC0E25"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  Barvni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Power</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 xml:space="preserve"> in smerni </w:t>
      </w:r>
      <w:proofErr w:type="spellStart"/>
      <w:r w:rsidRPr="002B6A43">
        <w:rPr>
          <w:rFonts w:ascii="Arial" w:eastAsia="Calibri" w:hAnsi="Arial" w:cs="Arial"/>
          <w:sz w:val="18"/>
          <w:szCs w:val="18"/>
        </w:rPr>
        <w:t>Power</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w:t>
      </w:r>
    </w:p>
    <w:p w14:paraId="5FE76493"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17. Sistemske značilnosti za Doppler način dela:</w:t>
      </w:r>
    </w:p>
    <w:p w14:paraId="4B0A5203"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Optimizacija frekvence za optimizacijo penetracije in prostorske ločljivosti.</w:t>
      </w:r>
    </w:p>
    <w:p w14:paraId="65F92B88"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V načinu PW je najmanjša velikost okna vzorčenja 1-20 mm ali več</w:t>
      </w:r>
    </w:p>
    <w:p w14:paraId="2307F69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Prikaz hitrosti pri pulznem Dopplerju v najmanjšem območju 10 cm/s - 650 cm/s</w:t>
      </w:r>
    </w:p>
    <w:p w14:paraId="038B03A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Nastavitev položaja in kota okna za vzorčenje v pulznem Dopplerju na območje najvišje hitrosti pretoka s pritiskom na en gumb. Samodejna korekcija kota s premikom okna za vzorčenje.</w:t>
      </w:r>
    </w:p>
    <w:p w14:paraId="0718C603"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 Nastavljivi parametri slike v naknadni obdelavi: inverzija, osnovna črta, korekcija kota, format prikaza, </w:t>
      </w:r>
      <w:proofErr w:type="spellStart"/>
      <w:r w:rsidRPr="002B6A43">
        <w:rPr>
          <w:rFonts w:ascii="Arial" w:eastAsia="Calibri" w:hAnsi="Arial" w:cs="Arial"/>
          <w:sz w:val="18"/>
          <w:szCs w:val="18"/>
        </w:rPr>
        <w:t>ojačanje</w:t>
      </w:r>
      <w:proofErr w:type="spellEnd"/>
      <w:r w:rsidRPr="002B6A43">
        <w:rPr>
          <w:rFonts w:ascii="Arial" w:eastAsia="Calibri" w:hAnsi="Arial" w:cs="Arial"/>
          <w:sz w:val="18"/>
          <w:szCs w:val="18"/>
        </w:rPr>
        <w:t>, hitrost prikaza spektra, stiskanje in barvna karta.</w:t>
      </w:r>
    </w:p>
    <w:p w14:paraId="5C71237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V tkivnem doplerskem načinu je možnost pridobivanja slik pri najmanj 240 sličicah na sekundo; v načinu TDI možnost optimizacije poslanih in prejetih frekvenc.</w:t>
      </w:r>
    </w:p>
    <w:p w14:paraId="7B6AD69C"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V Dopplerjevih načinih samodejna optimizacija glede na vrsto pogleda ali po izbiri uporabnika za mape, filtre, občutljivost barve, gostoto črte, glajenje, prednost tiskanja, barvno konsistenco, ojačitev in base line.</w:t>
      </w:r>
    </w:p>
    <w:p w14:paraId="4CB80FF7"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 V vseh Dopplerjevih načinih možnost zajemanja slik pri visoki hitrosti osveževanja (visok PRF), vključno z </w:t>
      </w:r>
      <w:proofErr w:type="spellStart"/>
      <w:r w:rsidRPr="002B6A43">
        <w:rPr>
          <w:rFonts w:ascii="Arial" w:eastAsia="Calibri" w:hAnsi="Arial" w:cs="Arial"/>
          <w:sz w:val="18"/>
          <w:szCs w:val="18"/>
        </w:rPr>
        <w:t>duplex</w:t>
      </w:r>
      <w:proofErr w:type="spellEnd"/>
      <w:r w:rsidRPr="002B6A43">
        <w:rPr>
          <w:rFonts w:ascii="Arial" w:eastAsia="Calibri" w:hAnsi="Arial" w:cs="Arial"/>
          <w:sz w:val="18"/>
          <w:szCs w:val="18"/>
        </w:rPr>
        <w:t xml:space="preserve"> in </w:t>
      </w:r>
      <w:proofErr w:type="spellStart"/>
      <w:r w:rsidRPr="002B6A43">
        <w:rPr>
          <w:rFonts w:ascii="Arial" w:eastAsia="Calibri" w:hAnsi="Arial" w:cs="Arial"/>
          <w:sz w:val="18"/>
          <w:szCs w:val="18"/>
        </w:rPr>
        <w:t>triplex</w:t>
      </w:r>
      <w:proofErr w:type="spellEnd"/>
      <w:r w:rsidRPr="002B6A43">
        <w:rPr>
          <w:rFonts w:ascii="Arial" w:eastAsia="Calibri" w:hAnsi="Arial" w:cs="Arial"/>
          <w:sz w:val="18"/>
          <w:szCs w:val="18"/>
        </w:rPr>
        <w:t xml:space="preserve"> načinom.</w:t>
      </w:r>
    </w:p>
    <w:p w14:paraId="4C4942C8"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18. Programska oprema za avtomatsko merjenje IMT na aparatu.</w:t>
      </w:r>
    </w:p>
    <w:p w14:paraId="3193DA8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19. Samodejna optimizacija slike (ojačenje/</w:t>
      </w:r>
      <w:proofErr w:type="spellStart"/>
      <w:r w:rsidRPr="002B6A43">
        <w:rPr>
          <w:rFonts w:ascii="Arial" w:eastAsia="Calibri" w:hAnsi="Arial" w:cs="Arial"/>
          <w:sz w:val="18"/>
          <w:szCs w:val="18"/>
        </w:rPr>
        <w:t>gain</w:t>
      </w:r>
      <w:proofErr w:type="spellEnd"/>
      <w:r w:rsidRPr="002B6A43">
        <w:rPr>
          <w:rFonts w:ascii="Arial" w:eastAsia="Calibri" w:hAnsi="Arial" w:cs="Arial"/>
          <w:sz w:val="18"/>
          <w:szCs w:val="18"/>
        </w:rPr>
        <w:t xml:space="preserve"> in TGC) v 2D načinu dela, samodejna optimizacija slike v Dopplerjevih načinih dela z pritiskom na en gumb na vseh slikovnih sondah. </w:t>
      </w:r>
    </w:p>
    <w:p w14:paraId="10327DA1"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20. Nenehna samodejna optimizacija ojačenja in TGC v realnem času v 2D, M-načinu in 3D-načinih (prilagajanje vsakega kadra posebej) za optimalno svetlost tkiva.</w:t>
      </w:r>
    </w:p>
    <w:p w14:paraId="7C0A392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21. V </w:t>
      </w:r>
      <w:proofErr w:type="spellStart"/>
      <w:r w:rsidRPr="002B6A43">
        <w:rPr>
          <w:rFonts w:ascii="Arial" w:eastAsia="Calibri" w:hAnsi="Arial" w:cs="Arial"/>
          <w:sz w:val="18"/>
          <w:szCs w:val="18"/>
        </w:rPr>
        <w:t>Doplerjevih</w:t>
      </w:r>
      <w:proofErr w:type="spellEnd"/>
      <w:r w:rsidRPr="002B6A43">
        <w:rPr>
          <w:rFonts w:ascii="Arial" w:eastAsia="Calibri" w:hAnsi="Arial" w:cs="Arial"/>
          <w:sz w:val="18"/>
          <w:szCs w:val="18"/>
        </w:rPr>
        <w:t xml:space="preserve"> načinih samodejni izračun parametrov v realnem času (PS, ED, PS /ED, PI, RI)</w:t>
      </w:r>
    </w:p>
    <w:p w14:paraId="2F3F0800"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22. Zajemanje, shranjevanje in prikaz v realnem času ter dvostranski zaslon z najmanj 2000 slik v 2D in barvnem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 xml:space="preserve"> načinu, 60 sek podatkov Dopplerja in M načina in najmanj 40 sekund načina CW. Možnost neprekinjenega zajemanja video signalov v trajanju najmanj 5 minut; možnost prihodnjega ali retrospektivnega prevzema signala. Vsaj 20 sekund neprekinjenega zajema 3D signalov v volumetričnih načinih dela.</w:t>
      </w:r>
    </w:p>
    <w:p w14:paraId="2022AD76"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lastRenderedPageBreak/>
        <w:t xml:space="preserve">23. V </w:t>
      </w:r>
      <w:proofErr w:type="spellStart"/>
      <w:r w:rsidRPr="002B6A43">
        <w:rPr>
          <w:rFonts w:ascii="Arial" w:eastAsia="Calibri" w:hAnsi="Arial" w:cs="Arial"/>
          <w:sz w:val="18"/>
          <w:szCs w:val="18"/>
        </w:rPr>
        <w:t>reivew</w:t>
      </w:r>
      <w:proofErr w:type="spellEnd"/>
      <w:r w:rsidRPr="002B6A43">
        <w:rPr>
          <w:rFonts w:ascii="Arial" w:eastAsia="Calibri" w:hAnsi="Arial" w:cs="Arial"/>
          <w:sz w:val="18"/>
          <w:szCs w:val="18"/>
        </w:rPr>
        <w:t xml:space="preserve"> načinu, naknadna obdelava - 2D </w:t>
      </w:r>
      <w:proofErr w:type="spellStart"/>
      <w:r w:rsidRPr="002B6A43">
        <w:rPr>
          <w:rFonts w:ascii="Arial" w:eastAsia="Calibri" w:hAnsi="Arial" w:cs="Arial"/>
          <w:sz w:val="18"/>
          <w:szCs w:val="18"/>
        </w:rPr>
        <w:t>ojačanje</w:t>
      </w:r>
      <w:proofErr w:type="spellEnd"/>
      <w:r w:rsidRPr="002B6A43">
        <w:rPr>
          <w:rFonts w:ascii="Arial" w:eastAsia="Calibri" w:hAnsi="Arial" w:cs="Arial"/>
          <w:sz w:val="18"/>
          <w:szCs w:val="18"/>
        </w:rPr>
        <w:t>/</w:t>
      </w:r>
      <w:proofErr w:type="spellStart"/>
      <w:r w:rsidRPr="002B6A43">
        <w:rPr>
          <w:rFonts w:ascii="Arial" w:eastAsia="Calibri" w:hAnsi="Arial" w:cs="Arial"/>
          <w:sz w:val="18"/>
          <w:szCs w:val="18"/>
        </w:rPr>
        <w:t>gain</w:t>
      </w:r>
      <w:proofErr w:type="spellEnd"/>
      <w:r w:rsidRPr="002B6A43">
        <w:rPr>
          <w:rFonts w:ascii="Arial" w:eastAsia="Calibri" w:hAnsi="Arial" w:cs="Arial"/>
          <w:sz w:val="18"/>
          <w:szCs w:val="18"/>
        </w:rPr>
        <w:t xml:space="preserve">, dinamično območje / kompresija, zoom </w:t>
      </w:r>
    </w:p>
    <w:p w14:paraId="6D6549F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24. DICOM (</w:t>
      </w:r>
      <w:proofErr w:type="spellStart"/>
      <w:r w:rsidRPr="002B6A43">
        <w:rPr>
          <w:rFonts w:ascii="Arial" w:eastAsia="Calibri" w:hAnsi="Arial" w:cs="Arial"/>
          <w:sz w:val="18"/>
          <w:szCs w:val="18"/>
        </w:rPr>
        <w:t>Modality</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Worklist</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Storage</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commitment</w:t>
      </w:r>
      <w:proofErr w:type="spellEnd"/>
      <w:r w:rsidRPr="002B6A43">
        <w:rPr>
          <w:rFonts w:ascii="Arial" w:eastAsia="Calibri" w:hAnsi="Arial" w:cs="Arial"/>
          <w:sz w:val="18"/>
          <w:szCs w:val="18"/>
        </w:rPr>
        <w:t xml:space="preserve">, MPPS, </w:t>
      </w:r>
      <w:proofErr w:type="spellStart"/>
      <w:r w:rsidRPr="002B6A43">
        <w:rPr>
          <w:rFonts w:ascii="Arial" w:eastAsia="Calibri" w:hAnsi="Arial" w:cs="Arial"/>
          <w:sz w:val="18"/>
          <w:szCs w:val="18"/>
        </w:rPr>
        <w:t>Query</w:t>
      </w:r>
      <w:proofErr w:type="spellEnd"/>
      <w:r w:rsidRPr="002B6A43">
        <w:rPr>
          <w:rFonts w:ascii="Arial" w:eastAsia="Calibri" w:hAnsi="Arial" w:cs="Arial"/>
          <w:sz w:val="18"/>
          <w:szCs w:val="18"/>
        </w:rPr>
        <w:t>/</w:t>
      </w:r>
      <w:proofErr w:type="spellStart"/>
      <w:r w:rsidRPr="002B6A43">
        <w:rPr>
          <w:rFonts w:ascii="Arial" w:eastAsia="Calibri" w:hAnsi="Arial" w:cs="Arial"/>
          <w:sz w:val="18"/>
          <w:szCs w:val="18"/>
        </w:rPr>
        <w:t>Retrieve</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Report</w:t>
      </w:r>
      <w:proofErr w:type="spellEnd"/>
      <w:r w:rsidRPr="002B6A43">
        <w:rPr>
          <w:rFonts w:ascii="Arial" w:eastAsia="Calibri" w:hAnsi="Arial" w:cs="Arial"/>
          <w:sz w:val="18"/>
          <w:szCs w:val="18"/>
        </w:rPr>
        <w:t xml:space="preserve">), žično in brezžično povezovanje. Možnost HDMI ali </w:t>
      </w:r>
      <w:proofErr w:type="spellStart"/>
      <w:r w:rsidRPr="002B6A43">
        <w:rPr>
          <w:rFonts w:ascii="Arial" w:eastAsia="Calibri" w:hAnsi="Arial" w:cs="Arial"/>
          <w:sz w:val="18"/>
          <w:szCs w:val="18"/>
        </w:rPr>
        <w:t>Display</w:t>
      </w:r>
      <w:proofErr w:type="spellEnd"/>
      <w:r w:rsidRPr="002B6A43">
        <w:rPr>
          <w:rFonts w:ascii="Arial" w:eastAsia="Calibri" w:hAnsi="Arial" w:cs="Arial"/>
          <w:sz w:val="18"/>
          <w:szCs w:val="18"/>
        </w:rPr>
        <w:t xml:space="preserve"> port video izhoda. Sposobnost uvoza in izvoza podatkov z/in na CD / DVD, USB, preko </w:t>
      </w:r>
      <w:proofErr w:type="spellStart"/>
      <w:r w:rsidRPr="002B6A43">
        <w:rPr>
          <w:rFonts w:ascii="Arial" w:eastAsia="Calibri" w:hAnsi="Arial" w:cs="Arial"/>
          <w:sz w:val="18"/>
          <w:szCs w:val="18"/>
        </w:rPr>
        <w:t>Etherneta</w:t>
      </w:r>
      <w:proofErr w:type="spellEnd"/>
      <w:r w:rsidRPr="002B6A43">
        <w:rPr>
          <w:rFonts w:ascii="Arial" w:eastAsia="Calibri" w:hAnsi="Arial" w:cs="Arial"/>
          <w:sz w:val="18"/>
          <w:szCs w:val="18"/>
        </w:rPr>
        <w:t>.</w:t>
      </w:r>
    </w:p>
    <w:p w14:paraId="756AC5B8"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25. Programska oprema za odkrivanje majhnih krvnih žil ob ohranjanju visoko kvalitetnega 2D prikaza brez artefaktov na aparatu.</w:t>
      </w:r>
    </w:p>
    <w:p w14:paraId="1C301BBB"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26. Programska oprema za 3D vizualizacijo slikovnih podatkov žilnega pretoka. </w:t>
      </w:r>
    </w:p>
    <w:p w14:paraId="7CA4A06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27. Programska oprema za uporabo kontrastnih sredstev pri vseh ponujenih </w:t>
      </w:r>
      <w:proofErr w:type="spellStart"/>
      <w:r w:rsidRPr="002B6A43">
        <w:rPr>
          <w:rFonts w:ascii="Arial" w:eastAsia="Calibri" w:hAnsi="Arial" w:cs="Arial"/>
          <w:sz w:val="18"/>
          <w:szCs w:val="18"/>
        </w:rPr>
        <w:t>uz</w:t>
      </w:r>
      <w:proofErr w:type="spellEnd"/>
      <w:r w:rsidRPr="002B6A43">
        <w:rPr>
          <w:rFonts w:ascii="Arial" w:eastAsia="Calibri" w:hAnsi="Arial" w:cs="Arial"/>
          <w:sz w:val="18"/>
          <w:szCs w:val="18"/>
        </w:rPr>
        <w:t xml:space="preserve"> sondah</w:t>
      </w:r>
    </w:p>
    <w:p w14:paraId="52A9CC6E"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28. Možnost pregleda shranjenih posnetkov </w:t>
      </w:r>
      <w:proofErr w:type="spellStart"/>
      <w:r w:rsidRPr="002B6A43">
        <w:rPr>
          <w:rFonts w:ascii="Arial" w:eastAsia="Calibri" w:hAnsi="Arial" w:cs="Arial"/>
          <w:sz w:val="18"/>
          <w:szCs w:val="18"/>
        </w:rPr>
        <w:t>Side-by-side</w:t>
      </w:r>
      <w:proofErr w:type="spellEnd"/>
      <w:r w:rsidRPr="002B6A43">
        <w:rPr>
          <w:rFonts w:ascii="Arial" w:eastAsia="Calibri" w:hAnsi="Arial" w:cs="Arial"/>
          <w:sz w:val="18"/>
          <w:szCs w:val="18"/>
        </w:rPr>
        <w:t>, poljubno izbiranje algoritmov kompenzacije gibanja. Možnost izvažanja posameznih kadrov v obliki datotek BMP,JPG ali TIF, izvažanje sekvenčne datoteke v formatu AVI.</w:t>
      </w:r>
    </w:p>
    <w:p w14:paraId="5714897A"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29. Aparat mora omogočati proaktivno spremljanje parametrov naprave v realnem času z alarmiranjem v primeru nepravilnih vrednosti, vsaj: napetost, temperatura, hitrost ventilatorja, sistemske napake.</w:t>
      </w:r>
    </w:p>
    <w:p w14:paraId="49EAEE47"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30. Aparat mora imeti instalirano vso strojno opremo za uporabo 3D/4D matričnih </w:t>
      </w:r>
      <w:proofErr w:type="spellStart"/>
      <w:r w:rsidRPr="002B6A43">
        <w:rPr>
          <w:rFonts w:ascii="Arial" w:eastAsia="Calibri" w:hAnsi="Arial" w:cs="Arial"/>
          <w:sz w:val="18"/>
          <w:szCs w:val="18"/>
        </w:rPr>
        <w:t>uz</w:t>
      </w:r>
      <w:proofErr w:type="spellEnd"/>
      <w:r w:rsidRPr="002B6A43">
        <w:rPr>
          <w:rFonts w:ascii="Arial" w:eastAsia="Calibri" w:hAnsi="Arial" w:cs="Arial"/>
          <w:sz w:val="18"/>
          <w:szCs w:val="18"/>
        </w:rPr>
        <w:t xml:space="preserve"> sond.</w:t>
      </w:r>
    </w:p>
    <w:p w14:paraId="54C3F548" w14:textId="77777777" w:rsidR="002B6A43" w:rsidRPr="002B6A43" w:rsidRDefault="002B6A43" w:rsidP="002B6A43">
      <w:pPr>
        <w:spacing w:after="0" w:line="240" w:lineRule="auto"/>
        <w:rPr>
          <w:rFonts w:ascii="Arial" w:eastAsia="Calibri" w:hAnsi="Arial" w:cs="Arial"/>
          <w:b/>
          <w:bCs/>
          <w:sz w:val="18"/>
          <w:szCs w:val="18"/>
        </w:rPr>
      </w:pPr>
      <w:r w:rsidRPr="002B6A43">
        <w:rPr>
          <w:rFonts w:ascii="Arial" w:eastAsia="Calibri" w:hAnsi="Arial" w:cs="Arial"/>
          <w:b/>
          <w:bCs/>
          <w:sz w:val="18"/>
          <w:szCs w:val="18"/>
        </w:rPr>
        <w:t xml:space="preserve">Zahtevane sonde, vsi priključni </w:t>
      </w:r>
      <w:proofErr w:type="spellStart"/>
      <w:r w:rsidRPr="002B6A43">
        <w:rPr>
          <w:rFonts w:ascii="Arial" w:eastAsia="Calibri" w:hAnsi="Arial" w:cs="Arial"/>
          <w:b/>
          <w:bCs/>
          <w:sz w:val="18"/>
          <w:szCs w:val="18"/>
        </w:rPr>
        <w:t>konektorji</w:t>
      </w:r>
      <w:proofErr w:type="spellEnd"/>
      <w:r w:rsidRPr="002B6A43">
        <w:rPr>
          <w:rFonts w:ascii="Arial" w:eastAsia="Calibri" w:hAnsi="Arial" w:cs="Arial"/>
          <w:b/>
          <w:bCs/>
          <w:sz w:val="18"/>
          <w:szCs w:val="18"/>
        </w:rPr>
        <w:t xml:space="preserve"> morajo biti </w:t>
      </w:r>
      <w:proofErr w:type="spellStart"/>
      <w:r w:rsidRPr="002B6A43">
        <w:rPr>
          <w:rFonts w:ascii="Arial" w:eastAsia="Calibri" w:hAnsi="Arial" w:cs="Arial"/>
          <w:b/>
          <w:bCs/>
          <w:sz w:val="18"/>
          <w:szCs w:val="18"/>
        </w:rPr>
        <w:t>brezpinski</w:t>
      </w:r>
      <w:proofErr w:type="spellEnd"/>
      <w:r w:rsidRPr="002B6A43">
        <w:rPr>
          <w:rFonts w:ascii="Arial" w:eastAsia="Calibri" w:hAnsi="Arial" w:cs="Arial"/>
          <w:b/>
          <w:bCs/>
          <w:sz w:val="18"/>
          <w:szCs w:val="18"/>
        </w:rPr>
        <w:t>, brez vrtljivih elementov:</w:t>
      </w:r>
    </w:p>
    <w:p w14:paraId="7CA59CA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31. Abdominalna sonda frekvenčnega razpona min 1,5 do 4,5 MHz, kot pogleda min 90 stopinj, minimalno 150 kristalnih elementov z punkcijskim vodilom. Mora podpirati uporabo UZ kontrasta.</w:t>
      </w:r>
    </w:p>
    <w:p w14:paraId="78788AA9"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 xml:space="preserve">32. Širokopasovna linearna sonda frekvenčnega območja od 3 do 12 MHz. Odprtina ravnine skeniranja največ 38 mm. Najmanj 150 kristalnih elementov. Podpira nenehno samodejno optimizacijo slike v 2D in Dopplerju. Podpira 2D, PW, barvni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power</w:t>
      </w:r>
      <w:proofErr w:type="spellEnd"/>
      <w:r w:rsidRPr="002B6A43">
        <w:rPr>
          <w:rFonts w:ascii="Arial" w:eastAsia="Calibri" w:hAnsi="Arial" w:cs="Arial"/>
          <w:sz w:val="18"/>
          <w:szCs w:val="18"/>
        </w:rPr>
        <w:t xml:space="preserve"> </w:t>
      </w:r>
      <w:proofErr w:type="spellStart"/>
      <w:r w:rsidRPr="002B6A43">
        <w:rPr>
          <w:rFonts w:ascii="Arial" w:eastAsia="Calibri" w:hAnsi="Arial" w:cs="Arial"/>
          <w:sz w:val="18"/>
          <w:szCs w:val="18"/>
        </w:rPr>
        <w:t>dopler</w:t>
      </w:r>
      <w:proofErr w:type="spellEnd"/>
      <w:r w:rsidRPr="002B6A43">
        <w:rPr>
          <w:rFonts w:ascii="Arial" w:eastAsia="Calibri" w:hAnsi="Arial" w:cs="Arial"/>
          <w:sz w:val="18"/>
          <w:szCs w:val="18"/>
        </w:rPr>
        <w:t>, harmonično slikanje, korekcijo aberacije tkiva, z punkcijskim vodilom. Mora podpirati uporabo UZ kontrasta.</w:t>
      </w:r>
    </w:p>
    <w:p w14:paraId="436C724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33. Linearna matrična linearna sonda, frekvenčnega območja 2 do 22 MHz, širina min., 50 mm, z min. 1.500 kristalnih elementov z punkcijskim vodilom. Mora podpirati uporabo UZ kontrasta.</w:t>
      </w:r>
    </w:p>
    <w:p w14:paraId="3269C605" w14:textId="77777777" w:rsidR="002B6A43" w:rsidRPr="002B6A43" w:rsidRDefault="002B6A43" w:rsidP="002B6A43">
      <w:pPr>
        <w:spacing w:after="0" w:line="240" w:lineRule="auto"/>
        <w:rPr>
          <w:rFonts w:ascii="Arial" w:eastAsia="Calibri" w:hAnsi="Arial" w:cs="Arial"/>
          <w:sz w:val="18"/>
          <w:szCs w:val="18"/>
        </w:rPr>
      </w:pPr>
    </w:p>
    <w:p w14:paraId="1EDE83B0" w14:textId="77777777" w:rsidR="002B6A43" w:rsidRPr="002B6A43" w:rsidRDefault="002B6A43" w:rsidP="002B6A43">
      <w:pPr>
        <w:spacing w:after="0" w:line="240" w:lineRule="auto"/>
        <w:rPr>
          <w:rFonts w:ascii="Arial" w:eastAsia="Calibri" w:hAnsi="Arial" w:cs="Arial"/>
          <w:b/>
          <w:bCs/>
          <w:sz w:val="18"/>
          <w:szCs w:val="18"/>
        </w:rPr>
      </w:pPr>
      <w:r w:rsidRPr="002B6A43">
        <w:rPr>
          <w:rFonts w:ascii="Arial" w:eastAsia="Calibri" w:hAnsi="Arial" w:cs="Arial"/>
          <w:b/>
          <w:bCs/>
          <w:sz w:val="18"/>
          <w:szCs w:val="18"/>
        </w:rPr>
        <w:t>Možnost nadgradnje:</w:t>
      </w:r>
    </w:p>
    <w:p w14:paraId="596EB08E"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34. Širokopasovna elektronska volumenska matrična linearna sonda, frekvenčni pas 4-13 MHz ali širše; najmanj 50.000 kristalnih elementov. Z punkcijskim vodilom. Mora podpirati uporabo UZ kontrasta.</w:t>
      </w:r>
    </w:p>
    <w:p w14:paraId="06782B94"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35. Širokopasovna sektorska sonda, frekvenčnega razpona min od 1-5, z najmanj 80 kristalnimi elementi. Mora podpirati uporabo UZ kontrasta.</w:t>
      </w:r>
    </w:p>
    <w:p w14:paraId="4B2C8722"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36. Možnost nadgradnje aparata z fuzijo in navigacijo.</w:t>
      </w:r>
    </w:p>
    <w:p w14:paraId="0649104D" w14:textId="77777777" w:rsidR="002B6A43" w:rsidRPr="002B6A43" w:rsidRDefault="002B6A43" w:rsidP="002B6A43">
      <w:pPr>
        <w:spacing w:after="0" w:line="240" w:lineRule="auto"/>
        <w:rPr>
          <w:rFonts w:ascii="Arial" w:eastAsia="Calibri" w:hAnsi="Arial" w:cs="Arial"/>
          <w:sz w:val="18"/>
          <w:szCs w:val="18"/>
        </w:rPr>
      </w:pPr>
      <w:r w:rsidRPr="002B6A43">
        <w:rPr>
          <w:rFonts w:ascii="Arial" w:eastAsia="Calibri" w:hAnsi="Arial" w:cs="Arial"/>
          <w:sz w:val="18"/>
          <w:szCs w:val="18"/>
        </w:rPr>
        <w:t>37. Garancija aparata min 12 mesecev.</w:t>
      </w:r>
    </w:p>
    <w:p w14:paraId="1589FB9B" w14:textId="77777777" w:rsidR="002B6A43" w:rsidRPr="002B6A43" w:rsidRDefault="002B6A43" w:rsidP="002B6A43">
      <w:pPr>
        <w:spacing w:after="0" w:line="240" w:lineRule="auto"/>
        <w:rPr>
          <w:rFonts w:ascii="Arial" w:hAnsi="Arial" w:cs="Arial"/>
          <w:sz w:val="18"/>
          <w:szCs w:val="18"/>
        </w:rPr>
      </w:pPr>
    </w:p>
    <w:p w14:paraId="5A3EAEDA" w14:textId="77777777" w:rsidR="002B6A43" w:rsidRPr="002B6A43" w:rsidRDefault="002B6A43" w:rsidP="002B6A43">
      <w:pPr>
        <w:spacing w:after="0" w:line="240" w:lineRule="auto"/>
        <w:rPr>
          <w:rFonts w:ascii="Arial" w:hAnsi="Arial" w:cs="Arial"/>
          <w:sz w:val="18"/>
          <w:szCs w:val="18"/>
        </w:rPr>
      </w:pPr>
    </w:p>
    <w:tbl>
      <w:tblPr>
        <w:tblStyle w:val="NormalTablePHPDOCX"/>
        <w:tblW w:w="2500" w:type="pct"/>
        <w:tblInd w:w="108" w:type="dxa"/>
        <w:shd w:val="clear" w:color="auto" w:fill="FFFFFF"/>
        <w:tblLook w:val="04A0" w:firstRow="1" w:lastRow="0" w:firstColumn="1" w:lastColumn="0" w:noHBand="0" w:noVBand="1"/>
      </w:tblPr>
      <w:tblGrid>
        <w:gridCol w:w="4535"/>
      </w:tblGrid>
      <w:tr w:rsidR="00DB3CC3" w14:paraId="065FACEB" w14:textId="77777777" w:rsidTr="0007381E">
        <w:tc>
          <w:tcPr>
            <w:tcW w:w="0" w:type="auto"/>
            <w:tcBorders>
              <w:top w:val="single" w:sz="25" w:space="0" w:color="000000"/>
              <w:bottom w:val="single" w:sz="25" w:space="0" w:color="000000"/>
            </w:tcBorders>
            <w:shd w:val="clear" w:color="auto" w:fill="000000"/>
            <w:tcMar>
              <w:top w:w="75" w:type="dxa"/>
              <w:bottom w:w="75" w:type="dxa"/>
            </w:tcMar>
            <w:vAlign w:val="center"/>
          </w:tcPr>
          <w:p w14:paraId="0A3AA1D9" w14:textId="7C7B8620" w:rsidR="00DB3CC3" w:rsidRDefault="00DB3CC3" w:rsidP="0007381E">
            <w:r>
              <w:rPr>
                <w:rFonts w:ascii="Arial" w:hAnsi="Arial" w:cs="Arial"/>
                <w:b/>
                <w:bCs/>
                <w:color w:val="FFFFFF"/>
                <w:position w:val="-3"/>
                <w:sz w:val="20"/>
                <w:szCs w:val="20"/>
                <w:shd w:val="clear" w:color="auto" w:fill="000000"/>
              </w:rPr>
              <w:t xml:space="preserve">Sklop 3: </w:t>
            </w:r>
            <w:r w:rsidRPr="00DB3CC3">
              <w:rPr>
                <w:rFonts w:ascii="Arial" w:hAnsi="Arial" w:cs="Arial"/>
                <w:b/>
                <w:bCs/>
                <w:color w:val="FFFFFF"/>
                <w:position w:val="-3"/>
                <w:sz w:val="20"/>
                <w:szCs w:val="20"/>
                <w:shd w:val="clear" w:color="auto" w:fill="000000"/>
              </w:rPr>
              <w:t>UZ aparat za potrebe oddelka za ortopedsko kirurgijo</w:t>
            </w:r>
          </w:p>
        </w:tc>
      </w:tr>
    </w:tbl>
    <w:p w14:paraId="1F7977DC" w14:textId="77777777" w:rsidR="00DB3CC3" w:rsidRDefault="00DB3CC3" w:rsidP="00DB3CC3">
      <w:pPr>
        <w:spacing w:after="135"/>
        <w:jc w:val="both"/>
        <w:textAlignment w:val="center"/>
        <w:rPr>
          <w:rFonts w:ascii="Arial" w:hAnsi="Arial" w:cs="Arial"/>
          <w:color w:val="000000"/>
          <w:position w:val="-2"/>
          <w:sz w:val="18"/>
          <w:szCs w:val="18"/>
        </w:rPr>
      </w:pPr>
    </w:p>
    <w:p w14:paraId="11F7E726" w14:textId="71EBE41F" w:rsidR="00DB3CC3" w:rsidRDefault="00DB3CC3" w:rsidP="00DB3CC3">
      <w:pPr>
        <w:spacing w:after="135"/>
        <w:jc w:val="both"/>
        <w:textAlignment w:val="center"/>
      </w:pPr>
      <w:r>
        <w:rPr>
          <w:rFonts w:ascii="Arial" w:hAnsi="Arial" w:cs="Arial"/>
          <w:color w:val="000000"/>
          <w:position w:val="-2"/>
          <w:sz w:val="18"/>
          <w:szCs w:val="18"/>
        </w:rPr>
        <w:t xml:space="preserve">Kot navedeno v razdelku postavka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DB3CC3" w14:paraId="296BE3DE" w14:textId="77777777" w:rsidTr="0007381E">
        <w:tc>
          <w:tcPr>
            <w:tcW w:w="0" w:type="auto"/>
            <w:shd w:val="clear" w:color="auto" w:fill="FFFFFF"/>
            <w:tcMar>
              <w:top w:w="75" w:type="dxa"/>
              <w:bottom w:w="75" w:type="dxa"/>
            </w:tcMar>
            <w:vAlign w:val="center"/>
          </w:tcPr>
          <w:p w14:paraId="6E6B676E" w14:textId="520A96C9" w:rsidR="00DB3CC3" w:rsidRDefault="00DB3CC3" w:rsidP="0007381E">
            <w:r>
              <w:rPr>
                <w:rFonts w:ascii="Arial" w:hAnsi="Arial" w:cs="Arial"/>
                <w:b/>
                <w:bCs/>
                <w:color w:val="000000"/>
                <w:position w:val="-2"/>
                <w:sz w:val="18"/>
                <w:szCs w:val="18"/>
                <w:shd w:val="clear" w:color="auto" w:fill="FFFFFF"/>
              </w:rPr>
              <w:t xml:space="preserve">Postavka: </w:t>
            </w:r>
            <w:r w:rsidRPr="00DB3CC3">
              <w:rPr>
                <w:rFonts w:ascii="Arial" w:hAnsi="Arial" w:cs="Arial"/>
                <w:b/>
                <w:bCs/>
                <w:color w:val="000000"/>
                <w:position w:val="-2"/>
                <w:sz w:val="18"/>
                <w:szCs w:val="18"/>
                <w:shd w:val="clear" w:color="auto" w:fill="FFFFFF"/>
              </w:rPr>
              <w:t>UZ aparat za potrebe oddelka za ortopedsko kirurgijo</w:t>
            </w:r>
          </w:p>
        </w:tc>
      </w:tr>
    </w:tbl>
    <w:p w14:paraId="602EA096" w14:textId="77777777" w:rsidR="002B6A43" w:rsidRDefault="002B6A43" w:rsidP="002B6A43">
      <w:pPr>
        <w:spacing w:after="0" w:line="240" w:lineRule="auto"/>
        <w:rPr>
          <w:rFonts w:ascii="Aptos" w:eastAsia="Times New Roman" w:hAnsi="Aptos" w:cs="Aptos"/>
          <w:sz w:val="24"/>
          <w:szCs w:val="24"/>
          <w:lang w:eastAsia="sl-SI"/>
        </w:rPr>
      </w:pPr>
    </w:p>
    <w:p w14:paraId="4038B54B"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Prenosni/mobilni ultrazvočni aparat </w:t>
      </w:r>
    </w:p>
    <w:p w14:paraId="5A8FD5D6" w14:textId="77777777" w:rsidR="00453C3C" w:rsidRPr="00453C3C" w:rsidRDefault="00453C3C" w:rsidP="00453C3C">
      <w:pPr>
        <w:spacing w:after="0" w:line="240" w:lineRule="auto"/>
        <w:rPr>
          <w:rFonts w:ascii="Arial" w:eastAsia="Times New Roman" w:hAnsi="Arial" w:cs="Arial"/>
          <w:sz w:val="18"/>
          <w:szCs w:val="18"/>
          <w:lang w:eastAsia="sl-SI"/>
        </w:rPr>
      </w:pPr>
    </w:p>
    <w:p w14:paraId="5B0B598B"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Tehnične zahteve:</w:t>
      </w:r>
    </w:p>
    <w:p w14:paraId="5D770B6D"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w:t>
      </w:r>
      <w:r w:rsidRPr="00453C3C">
        <w:rPr>
          <w:rFonts w:ascii="Arial" w:eastAsia="Times New Roman" w:hAnsi="Arial" w:cs="Arial"/>
          <w:sz w:val="18"/>
          <w:szCs w:val="18"/>
          <w:lang w:eastAsia="sl-SI"/>
        </w:rPr>
        <w:tab/>
        <w:t>Vrhunski prenosni diagnostični ultrazvočni aparat z najnovejšo strojno in programsko opremo.</w:t>
      </w:r>
    </w:p>
    <w:p w14:paraId="3AFE3DF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w:t>
      </w:r>
      <w:r w:rsidRPr="00453C3C">
        <w:rPr>
          <w:rFonts w:ascii="Arial" w:eastAsia="Times New Roman" w:hAnsi="Arial" w:cs="Arial"/>
          <w:sz w:val="18"/>
          <w:szCs w:val="18"/>
          <w:lang w:eastAsia="sl-SI"/>
        </w:rPr>
        <w:tab/>
        <w:t>Vsaj 15,6-inčni barvni LCD monitor</w:t>
      </w:r>
    </w:p>
    <w:p w14:paraId="469B5597"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3.</w:t>
      </w:r>
      <w:r w:rsidRPr="00453C3C">
        <w:rPr>
          <w:rFonts w:ascii="Arial" w:eastAsia="Times New Roman" w:hAnsi="Arial" w:cs="Arial"/>
          <w:sz w:val="18"/>
          <w:szCs w:val="18"/>
          <w:lang w:eastAsia="sl-SI"/>
        </w:rPr>
        <w:tab/>
        <w:t>Vzpostavitev sistema iz stanja pripravljenosti v manj kot 25 s.</w:t>
      </w:r>
    </w:p>
    <w:p w14:paraId="502F522E"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4.</w:t>
      </w:r>
      <w:r w:rsidRPr="00453C3C">
        <w:rPr>
          <w:rFonts w:ascii="Arial" w:eastAsia="Times New Roman" w:hAnsi="Arial" w:cs="Arial"/>
          <w:sz w:val="18"/>
          <w:szCs w:val="18"/>
          <w:lang w:eastAsia="sl-SI"/>
        </w:rPr>
        <w:tab/>
        <w:t>Operacijski sistem vsaj Windows 10.</w:t>
      </w:r>
    </w:p>
    <w:p w14:paraId="42707DC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5.</w:t>
      </w:r>
      <w:r w:rsidRPr="00453C3C">
        <w:rPr>
          <w:rFonts w:ascii="Arial" w:eastAsia="Times New Roman" w:hAnsi="Arial" w:cs="Arial"/>
          <w:sz w:val="18"/>
          <w:szCs w:val="18"/>
          <w:lang w:eastAsia="sl-SI"/>
        </w:rPr>
        <w:tab/>
        <w:t>Integriran SSD trdi disk (vsaj 500 GB).</w:t>
      </w:r>
    </w:p>
    <w:p w14:paraId="70956D84"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6.</w:t>
      </w:r>
      <w:r w:rsidRPr="00453C3C">
        <w:rPr>
          <w:rFonts w:ascii="Arial" w:eastAsia="Times New Roman" w:hAnsi="Arial" w:cs="Arial"/>
          <w:sz w:val="18"/>
          <w:szCs w:val="18"/>
          <w:lang w:eastAsia="sl-SI"/>
        </w:rPr>
        <w:tab/>
        <w:t>Programska oprema za sestavljen UZ prikaz (</w:t>
      </w:r>
      <w:proofErr w:type="spellStart"/>
      <w:r w:rsidRPr="00453C3C">
        <w:rPr>
          <w:rFonts w:ascii="Arial" w:eastAsia="Times New Roman" w:hAnsi="Arial" w:cs="Arial"/>
          <w:sz w:val="18"/>
          <w:szCs w:val="18"/>
          <w:lang w:eastAsia="sl-SI"/>
        </w:rPr>
        <w:t>Compound</w:t>
      </w:r>
      <w:proofErr w:type="spellEnd"/>
      <w:r w:rsidRPr="00453C3C">
        <w:rPr>
          <w:rFonts w:ascii="Arial" w:eastAsia="Times New Roman" w:hAnsi="Arial" w:cs="Arial"/>
          <w:sz w:val="18"/>
          <w:szCs w:val="18"/>
          <w:lang w:eastAsia="sl-SI"/>
        </w:rPr>
        <w:t>).</w:t>
      </w:r>
    </w:p>
    <w:p w14:paraId="2F974C54"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7.</w:t>
      </w:r>
      <w:r w:rsidRPr="00453C3C">
        <w:rPr>
          <w:rFonts w:ascii="Arial" w:eastAsia="Times New Roman" w:hAnsi="Arial" w:cs="Arial"/>
          <w:sz w:val="18"/>
          <w:szCs w:val="18"/>
          <w:lang w:eastAsia="sl-SI"/>
        </w:rPr>
        <w:tab/>
        <w:t>Zahtevani prikazi:</w:t>
      </w:r>
    </w:p>
    <w:p w14:paraId="5A57F13B" w14:textId="7F59508A" w:rsidR="00453C3C" w:rsidRPr="00453C3C" w:rsidRDefault="00453C3C" w:rsidP="00453C3C">
      <w:pPr>
        <w:pStyle w:val="Odstavekseznama"/>
        <w:numPr>
          <w:ilvl w:val="0"/>
          <w:numId w:val="53"/>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2D prikaz</w:t>
      </w:r>
    </w:p>
    <w:p w14:paraId="7ACE3F8B" w14:textId="724DC119" w:rsidR="00453C3C" w:rsidRPr="00453C3C" w:rsidRDefault="00453C3C" w:rsidP="00453C3C">
      <w:pPr>
        <w:pStyle w:val="Odstavekseznama"/>
        <w:numPr>
          <w:ilvl w:val="0"/>
          <w:numId w:val="53"/>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Pulzni Doppler(PW), </w:t>
      </w:r>
    </w:p>
    <w:p w14:paraId="5568B2E7" w14:textId="5BE87F1C" w:rsidR="00453C3C" w:rsidRPr="00453C3C" w:rsidRDefault="00453C3C" w:rsidP="00453C3C">
      <w:pPr>
        <w:pStyle w:val="Odstavekseznama"/>
        <w:numPr>
          <w:ilvl w:val="0"/>
          <w:numId w:val="53"/>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Barvni in barvni </w:t>
      </w:r>
      <w:proofErr w:type="spellStart"/>
      <w:r w:rsidRPr="00453C3C">
        <w:rPr>
          <w:rFonts w:ascii="Arial" w:eastAsia="Times New Roman" w:hAnsi="Arial" w:cs="Arial"/>
          <w:sz w:val="18"/>
          <w:szCs w:val="18"/>
          <w:lang w:eastAsia="sl-SI"/>
        </w:rPr>
        <w:t>angio</w:t>
      </w:r>
      <w:proofErr w:type="spellEnd"/>
      <w:r w:rsidRPr="00453C3C">
        <w:rPr>
          <w:rFonts w:ascii="Arial" w:eastAsia="Times New Roman" w:hAnsi="Arial" w:cs="Arial"/>
          <w:sz w:val="18"/>
          <w:szCs w:val="18"/>
          <w:lang w:eastAsia="sl-SI"/>
        </w:rPr>
        <w:t xml:space="preserve"> Doppler (</w:t>
      </w:r>
      <w:proofErr w:type="spellStart"/>
      <w:r w:rsidRPr="00453C3C">
        <w:rPr>
          <w:rFonts w:ascii="Arial" w:eastAsia="Times New Roman" w:hAnsi="Arial" w:cs="Arial"/>
          <w:sz w:val="18"/>
          <w:szCs w:val="18"/>
          <w:lang w:eastAsia="sl-SI"/>
        </w:rPr>
        <w:t>Power</w:t>
      </w:r>
      <w:proofErr w:type="spellEnd"/>
      <w:r w:rsidRPr="00453C3C">
        <w:rPr>
          <w:rFonts w:ascii="Arial" w:eastAsia="Times New Roman" w:hAnsi="Arial" w:cs="Arial"/>
          <w:sz w:val="18"/>
          <w:szCs w:val="18"/>
          <w:lang w:eastAsia="sl-SI"/>
        </w:rPr>
        <w:t xml:space="preserve"> Doppler), </w:t>
      </w:r>
    </w:p>
    <w:p w14:paraId="2CA4280D" w14:textId="7277D02D" w:rsidR="00453C3C" w:rsidRPr="00453C3C" w:rsidRDefault="00453C3C" w:rsidP="00453C3C">
      <w:pPr>
        <w:pStyle w:val="Odstavekseznama"/>
        <w:numPr>
          <w:ilvl w:val="0"/>
          <w:numId w:val="53"/>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Simultani (</w:t>
      </w:r>
      <w:proofErr w:type="spellStart"/>
      <w:r w:rsidRPr="00453C3C">
        <w:rPr>
          <w:rFonts w:ascii="Arial" w:eastAsia="Times New Roman" w:hAnsi="Arial" w:cs="Arial"/>
          <w:sz w:val="18"/>
          <w:szCs w:val="18"/>
          <w:lang w:eastAsia="sl-SI"/>
        </w:rPr>
        <w:t>triplex</w:t>
      </w:r>
      <w:proofErr w:type="spellEnd"/>
      <w:r w:rsidRPr="00453C3C">
        <w:rPr>
          <w:rFonts w:ascii="Arial" w:eastAsia="Times New Roman" w:hAnsi="Arial" w:cs="Arial"/>
          <w:sz w:val="18"/>
          <w:szCs w:val="18"/>
          <w:lang w:eastAsia="sl-SI"/>
        </w:rPr>
        <w:t>) prikaz; 2D+PW+Barvni Doppler.</w:t>
      </w:r>
    </w:p>
    <w:p w14:paraId="30A15649"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8.</w:t>
      </w:r>
      <w:r w:rsidRPr="00453C3C">
        <w:rPr>
          <w:rFonts w:ascii="Arial" w:eastAsia="Times New Roman" w:hAnsi="Arial" w:cs="Arial"/>
          <w:sz w:val="18"/>
          <w:szCs w:val="18"/>
          <w:lang w:eastAsia="sl-SI"/>
        </w:rPr>
        <w:tab/>
        <w:t>Prikaz s kodiranimi harmoniki na vseh ponujenih UZ sondah.</w:t>
      </w:r>
    </w:p>
    <w:p w14:paraId="3878070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9.</w:t>
      </w:r>
      <w:r w:rsidRPr="00453C3C">
        <w:rPr>
          <w:rFonts w:ascii="Arial" w:eastAsia="Times New Roman" w:hAnsi="Arial" w:cs="Arial"/>
          <w:sz w:val="18"/>
          <w:szCs w:val="18"/>
          <w:lang w:eastAsia="sl-SI"/>
        </w:rPr>
        <w:tab/>
        <w:t>Hitrost osveževanja UZ slike: vsaj do 1500 slik/s.</w:t>
      </w:r>
    </w:p>
    <w:p w14:paraId="6FB1C56B"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10.</w:t>
      </w:r>
      <w:r w:rsidRPr="00453C3C">
        <w:rPr>
          <w:rFonts w:ascii="Arial" w:eastAsia="Times New Roman" w:hAnsi="Arial" w:cs="Arial"/>
          <w:sz w:val="18"/>
          <w:szCs w:val="18"/>
          <w:lang w:eastAsia="sl-SI"/>
        </w:rPr>
        <w:tab/>
        <w:t>Hitrost osveževanja UZ slike pri delu z barvnim Dopplerjem: 330 slik/s.</w:t>
      </w:r>
    </w:p>
    <w:p w14:paraId="11EF9714" w14:textId="388CF79E"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11.</w:t>
      </w:r>
      <w:r w:rsidRPr="00453C3C">
        <w:rPr>
          <w:rFonts w:ascii="Arial" w:eastAsia="Times New Roman" w:hAnsi="Arial" w:cs="Arial"/>
          <w:sz w:val="18"/>
          <w:szCs w:val="18"/>
          <w:lang w:eastAsia="sl-SI"/>
        </w:rPr>
        <w:tab/>
        <w:t>Sestavljeni (</w:t>
      </w:r>
      <w:proofErr w:type="spellStart"/>
      <w:r w:rsidRPr="00453C3C">
        <w:rPr>
          <w:rFonts w:ascii="Arial" w:eastAsia="Times New Roman" w:hAnsi="Arial" w:cs="Arial"/>
          <w:sz w:val="18"/>
          <w:szCs w:val="18"/>
          <w:lang w:eastAsia="sl-SI"/>
        </w:rPr>
        <w:t>Compound</w:t>
      </w:r>
      <w:proofErr w:type="spellEnd"/>
      <w:r w:rsidRPr="00453C3C">
        <w:rPr>
          <w:rFonts w:ascii="Arial" w:eastAsia="Times New Roman" w:hAnsi="Arial" w:cs="Arial"/>
          <w:sz w:val="18"/>
          <w:szCs w:val="18"/>
          <w:lang w:eastAsia="sl-SI"/>
        </w:rPr>
        <w:t xml:space="preserve">) UZ prikaz (sestavi UZ sliko iz vsaj 9 različnih kotov </w:t>
      </w:r>
      <w:proofErr w:type="spellStart"/>
      <w:r w:rsidRPr="00453C3C">
        <w:rPr>
          <w:rFonts w:ascii="Arial" w:eastAsia="Times New Roman" w:hAnsi="Arial" w:cs="Arial"/>
          <w:sz w:val="18"/>
          <w:szCs w:val="18"/>
          <w:lang w:eastAsia="sl-SI"/>
        </w:rPr>
        <w:t>insonacije</w:t>
      </w:r>
      <w:proofErr w:type="spellEnd"/>
      <w:r w:rsidRPr="00453C3C">
        <w:rPr>
          <w:rFonts w:ascii="Arial" w:eastAsia="Times New Roman" w:hAnsi="Arial" w:cs="Arial"/>
          <w:sz w:val="18"/>
          <w:szCs w:val="18"/>
          <w:lang w:eastAsia="sl-SI"/>
        </w:rPr>
        <w:t xml:space="preserve">). Tudi v </w:t>
      </w:r>
      <w:r>
        <w:rPr>
          <w:rFonts w:ascii="Arial" w:eastAsia="Times New Roman" w:hAnsi="Arial" w:cs="Arial"/>
          <w:sz w:val="18"/>
          <w:szCs w:val="18"/>
          <w:lang w:eastAsia="sl-SI"/>
        </w:rPr>
        <w:t>k</w:t>
      </w:r>
      <w:r w:rsidRPr="00453C3C">
        <w:rPr>
          <w:rFonts w:ascii="Arial" w:eastAsia="Times New Roman" w:hAnsi="Arial" w:cs="Arial"/>
          <w:sz w:val="18"/>
          <w:szCs w:val="18"/>
          <w:lang w:eastAsia="sl-SI"/>
        </w:rPr>
        <w:t>ombinaciji z Barvnim Dopplerjem in Pulznim Dopplerjem.</w:t>
      </w:r>
    </w:p>
    <w:p w14:paraId="2F83A1D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lastRenderedPageBreak/>
        <w:t>12.</w:t>
      </w:r>
      <w:r w:rsidRPr="00453C3C">
        <w:rPr>
          <w:rFonts w:ascii="Arial" w:eastAsia="Times New Roman" w:hAnsi="Arial" w:cs="Arial"/>
          <w:sz w:val="18"/>
          <w:szCs w:val="18"/>
          <w:lang w:eastAsia="sl-SI"/>
        </w:rPr>
        <w:tab/>
        <w:t>Programska oprema za eliminiranje šuma v UZ sliki, brez izgube koristnih informacij (</w:t>
      </w:r>
      <w:proofErr w:type="spellStart"/>
      <w:r w:rsidRPr="00453C3C">
        <w:rPr>
          <w:rFonts w:ascii="Arial" w:eastAsia="Times New Roman" w:hAnsi="Arial" w:cs="Arial"/>
          <w:sz w:val="18"/>
          <w:szCs w:val="18"/>
          <w:lang w:eastAsia="sl-SI"/>
        </w:rPr>
        <w:t>speckle</w:t>
      </w:r>
      <w:proofErr w:type="spellEnd"/>
      <w:r w:rsidRPr="00453C3C">
        <w:rPr>
          <w:rFonts w:ascii="Arial" w:eastAsia="Times New Roman" w:hAnsi="Arial" w:cs="Arial"/>
          <w:sz w:val="18"/>
          <w:szCs w:val="18"/>
          <w:lang w:eastAsia="sl-SI"/>
        </w:rPr>
        <w:t xml:space="preserve"> </w:t>
      </w:r>
      <w:proofErr w:type="spellStart"/>
      <w:r w:rsidRPr="00453C3C">
        <w:rPr>
          <w:rFonts w:ascii="Arial" w:eastAsia="Times New Roman" w:hAnsi="Arial" w:cs="Arial"/>
          <w:sz w:val="18"/>
          <w:szCs w:val="18"/>
          <w:lang w:eastAsia="sl-SI"/>
        </w:rPr>
        <w:t>reduction</w:t>
      </w:r>
      <w:proofErr w:type="spellEnd"/>
      <w:r w:rsidRPr="00453C3C">
        <w:rPr>
          <w:rFonts w:ascii="Arial" w:eastAsia="Times New Roman" w:hAnsi="Arial" w:cs="Arial"/>
          <w:sz w:val="18"/>
          <w:szCs w:val="18"/>
          <w:lang w:eastAsia="sl-SI"/>
        </w:rPr>
        <w:t xml:space="preserve">); tudi v kombinaciji z barvnim </w:t>
      </w:r>
      <w:proofErr w:type="spellStart"/>
      <w:r w:rsidRPr="00453C3C">
        <w:rPr>
          <w:rFonts w:ascii="Arial" w:eastAsia="Times New Roman" w:hAnsi="Arial" w:cs="Arial"/>
          <w:sz w:val="18"/>
          <w:szCs w:val="18"/>
          <w:lang w:eastAsia="sl-SI"/>
        </w:rPr>
        <w:t>Dopplerjrm</w:t>
      </w:r>
      <w:proofErr w:type="spellEnd"/>
      <w:r w:rsidRPr="00453C3C">
        <w:rPr>
          <w:rFonts w:ascii="Arial" w:eastAsia="Times New Roman" w:hAnsi="Arial" w:cs="Arial"/>
          <w:sz w:val="18"/>
          <w:szCs w:val="18"/>
          <w:lang w:eastAsia="sl-SI"/>
        </w:rPr>
        <w:t>.</w:t>
      </w:r>
    </w:p>
    <w:p w14:paraId="67E3E109"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13.</w:t>
      </w:r>
      <w:r w:rsidRPr="00453C3C">
        <w:rPr>
          <w:rFonts w:ascii="Arial" w:eastAsia="Times New Roman" w:hAnsi="Arial" w:cs="Arial"/>
          <w:sz w:val="18"/>
          <w:szCs w:val="18"/>
          <w:lang w:eastAsia="sl-SI"/>
        </w:rPr>
        <w:tab/>
        <w:t>Avtomatična optimizacija 2D ,Pulznega Dopplerja in Barvnega Dopplerja.</w:t>
      </w:r>
    </w:p>
    <w:p w14:paraId="2C3CF7C1"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14.</w:t>
      </w:r>
      <w:r w:rsidRPr="00453C3C">
        <w:rPr>
          <w:rFonts w:ascii="Arial" w:eastAsia="Times New Roman" w:hAnsi="Arial" w:cs="Arial"/>
          <w:sz w:val="18"/>
          <w:szCs w:val="18"/>
          <w:lang w:eastAsia="sl-SI"/>
        </w:rPr>
        <w:tab/>
        <w:t>Avtomatične meritve pretokov v živi, kakor tudi v zamrznjeni sliki.</w:t>
      </w:r>
    </w:p>
    <w:p w14:paraId="39F966A7"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15.</w:t>
      </w:r>
      <w:r w:rsidRPr="00453C3C">
        <w:rPr>
          <w:rFonts w:ascii="Arial" w:eastAsia="Times New Roman" w:hAnsi="Arial" w:cs="Arial"/>
          <w:sz w:val="18"/>
          <w:szCs w:val="18"/>
          <w:lang w:eastAsia="sl-SI"/>
        </w:rPr>
        <w:tab/>
        <w:t>Virtualni konveksni prikaz na linearnih UZ sondah.</w:t>
      </w:r>
    </w:p>
    <w:p w14:paraId="2FE3EFB5"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16.</w:t>
      </w:r>
      <w:r w:rsidRPr="00453C3C">
        <w:rPr>
          <w:rFonts w:ascii="Arial" w:eastAsia="Times New Roman" w:hAnsi="Arial" w:cs="Arial"/>
          <w:sz w:val="18"/>
          <w:szCs w:val="18"/>
          <w:lang w:eastAsia="sl-SI"/>
        </w:rPr>
        <w:tab/>
        <w:t>Visoko kvalitetna povečava v živi in zamrznjeni UZ sliki.</w:t>
      </w:r>
    </w:p>
    <w:p w14:paraId="566FC0D4"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17.</w:t>
      </w:r>
      <w:r w:rsidRPr="00453C3C">
        <w:rPr>
          <w:rFonts w:ascii="Arial" w:eastAsia="Times New Roman" w:hAnsi="Arial" w:cs="Arial"/>
          <w:sz w:val="18"/>
          <w:szCs w:val="18"/>
          <w:lang w:eastAsia="sl-SI"/>
        </w:rPr>
        <w:tab/>
        <w:t>Simultani prikaz 2D, PW in Barvnega Dopplerja (</w:t>
      </w:r>
      <w:proofErr w:type="spellStart"/>
      <w:r w:rsidRPr="00453C3C">
        <w:rPr>
          <w:rFonts w:ascii="Arial" w:eastAsia="Times New Roman" w:hAnsi="Arial" w:cs="Arial"/>
          <w:sz w:val="18"/>
          <w:szCs w:val="18"/>
          <w:lang w:eastAsia="sl-SI"/>
        </w:rPr>
        <w:t>triplex</w:t>
      </w:r>
      <w:proofErr w:type="spellEnd"/>
      <w:r w:rsidRPr="00453C3C">
        <w:rPr>
          <w:rFonts w:ascii="Arial" w:eastAsia="Times New Roman" w:hAnsi="Arial" w:cs="Arial"/>
          <w:sz w:val="18"/>
          <w:szCs w:val="18"/>
          <w:lang w:eastAsia="sl-SI"/>
        </w:rPr>
        <w:t xml:space="preserve"> prikaz).</w:t>
      </w:r>
    </w:p>
    <w:p w14:paraId="1845693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18.</w:t>
      </w:r>
      <w:r w:rsidRPr="00453C3C">
        <w:rPr>
          <w:rFonts w:ascii="Arial" w:eastAsia="Times New Roman" w:hAnsi="Arial" w:cs="Arial"/>
          <w:sz w:val="18"/>
          <w:szCs w:val="18"/>
          <w:lang w:eastAsia="sl-SI"/>
        </w:rPr>
        <w:tab/>
        <w:t>Penetracija-globina UZ sektorja najmanj do 33 cm.</w:t>
      </w:r>
    </w:p>
    <w:p w14:paraId="39E17762"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19.</w:t>
      </w:r>
      <w:r w:rsidRPr="00453C3C">
        <w:rPr>
          <w:rFonts w:ascii="Arial" w:eastAsia="Times New Roman" w:hAnsi="Arial" w:cs="Arial"/>
          <w:sz w:val="18"/>
          <w:szCs w:val="18"/>
          <w:lang w:eastAsia="sl-SI"/>
        </w:rPr>
        <w:tab/>
        <w:t>Teža UZ aparata manj kot 4,5 kg.</w:t>
      </w:r>
    </w:p>
    <w:p w14:paraId="19ADCABD"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20.</w:t>
      </w:r>
      <w:r w:rsidRPr="00453C3C">
        <w:rPr>
          <w:rFonts w:ascii="Arial" w:eastAsia="Times New Roman" w:hAnsi="Arial" w:cs="Arial"/>
          <w:sz w:val="18"/>
          <w:szCs w:val="18"/>
          <w:lang w:eastAsia="sl-SI"/>
        </w:rPr>
        <w:tab/>
        <w:t>Možnost brezžičnega priklopa v lokalno računalniško mrežo.</w:t>
      </w:r>
    </w:p>
    <w:p w14:paraId="3B4769DC"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21.</w:t>
      </w:r>
      <w:r w:rsidRPr="00453C3C">
        <w:rPr>
          <w:rFonts w:ascii="Arial" w:eastAsia="Times New Roman" w:hAnsi="Arial" w:cs="Arial"/>
          <w:sz w:val="18"/>
          <w:szCs w:val="18"/>
          <w:lang w:eastAsia="sl-SI"/>
        </w:rPr>
        <w:tab/>
        <w:t xml:space="preserve">Možnost </w:t>
      </w:r>
      <w:proofErr w:type="spellStart"/>
      <w:r w:rsidRPr="00453C3C">
        <w:rPr>
          <w:rFonts w:ascii="Arial" w:eastAsia="Times New Roman" w:hAnsi="Arial" w:cs="Arial"/>
          <w:sz w:val="18"/>
          <w:szCs w:val="18"/>
          <w:lang w:eastAsia="sl-SI"/>
        </w:rPr>
        <w:t>enkripcije</w:t>
      </w:r>
      <w:proofErr w:type="spellEnd"/>
      <w:r w:rsidRPr="00453C3C">
        <w:rPr>
          <w:rFonts w:ascii="Arial" w:eastAsia="Times New Roman" w:hAnsi="Arial" w:cs="Arial"/>
          <w:sz w:val="18"/>
          <w:szCs w:val="18"/>
          <w:lang w:eastAsia="sl-SI"/>
        </w:rPr>
        <w:t xml:space="preserve"> pacientovih podatkov.</w:t>
      </w:r>
    </w:p>
    <w:p w14:paraId="3DB4F56A"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22.</w:t>
      </w:r>
      <w:r w:rsidRPr="00453C3C">
        <w:rPr>
          <w:rFonts w:ascii="Arial" w:eastAsia="Times New Roman" w:hAnsi="Arial" w:cs="Arial"/>
          <w:sz w:val="18"/>
          <w:szCs w:val="18"/>
          <w:lang w:eastAsia="sl-SI"/>
        </w:rPr>
        <w:tab/>
        <w:t>DICOM vmesnik za povezavo v bolnišnično omrežje.</w:t>
      </w:r>
    </w:p>
    <w:p w14:paraId="6237AAD6"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23.</w:t>
      </w:r>
      <w:r w:rsidRPr="00453C3C">
        <w:rPr>
          <w:rFonts w:ascii="Arial" w:eastAsia="Times New Roman" w:hAnsi="Arial" w:cs="Arial"/>
          <w:sz w:val="18"/>
          <w:szCs w:val="18"/>
          <w:lang w:eastAsia="sl-SI"/>
        </w:rPr>
        <w:tab/>
        <w:t>Mobilno stojalo-voziček, nastavljiv po višini za namestitev UZ aparata.</w:t>
      </w:r>
    </w:p>
    <w:p w14:paraId="0CA1D0F3"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24.</w:t>
      </w:r>
      <w:r w:rsidRPr="00453C3C">
        <w:rPr>
          <w:rFonts w:ascii="Arial" w:eastAsia="Times New Roman" w:hAnsi="Arial" w:cs="Arial"/>
          <w:sz w:val="18"/>
          <w:szCs w:val="18"/>
          <w:lang w:eastAsia="sl-SI"/>
        </w:rPr>
        <w:tab/>
        <w:t>Delo z interno baterijo vsaj 180 min.</w:t>
      </w:r>
    </w:p>
    <w:p w14:paraId="36D9C1C3" w14:textId="77777777" w:rsidR="00453C3C" w:rsidRPr="00453C3C" w:rsidRDefault="00453C3C" w:rsidP="00453C3C">
      <w:pPr>
        <w:spacing w:after="0" w:line="240" w:lineRule="auto"/>
        <w:rPr>
          <w:rFonts w:ascii="Arial" w:eastAsia="Times New Roman" w:hAnsi="Arial" w:cs="Arial"/>
          <w:sz w:val="18"/>
          <w:szCs w:val="18"/>
          <w:lang w:eastAsia="sl-SI"/>
        </w:rPr>
      </w:pPr>
    </w:p>
    <w:p w14:paraId="5AEB1441"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Shranjevanje in dokumentiranje slik</w:t>
      </w:r>
    </w:p>
    <w:p w14:paraId="0774E738" w14:textId="1C2A9FCE"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Shranjevanje surovih (</w:t>
      </w:r>
      <w:proofErr w:type="spellStart"/>
      <w:r w:rsidRPr="00453C3C">
        <w:rPr>
          <w:rFonts w:ascii="Arial" w:eastAsia="Times New Roman" w:hAnsi="Arial" w:cs="Arial"/>
          <w:sz w:val="18"/>
          <w:szCs w:val="18"/>
          <w:lang w:eastAsia="sl-SI"/>
        </w:rPr>
        <w:t>raw</w:t>
      </w:r>
      <w:proofErr w:type="spellEnd"/>
      <w:r w:rsidRPr="00453C3C">
        <w:rPr>
          <w:rFonts w:ascii="Arial" w:eastAsia="Times New Roman" w:hAnsi="Arial" w:cs="Arial"/>
          <w:sz w:val="18"/>
          <w:szCs w:val="18"/>
          <w:lang w:eastAsia="sl-SI"/>
        </w:rPr>
        <w:t xml:space="preserve"> data) statičnih in dinamičnih UZ slik na notranji trdi disk, ter možnost naknadne obdelave le teh (možnost naknadnega spreminjanja: povečave, </w:t>
      </w:r>
      <w:proofErr w:type="spellStart"/>
      <w:r w:rsidRPr="00453C3C">
        <w:rPr>
          <w:rFonts w:ascii="Arial" w:eastAsia="Times New Roman" w:hAnsi="Arial" w:cs="Arial"/>
          <w:sz w:val="18"/>
          <w:szCs w:val="18"/>
          <w:lang w:eastAsia="sl-SI"/>
        </w:rPr>
        <w:t>ojačanja,sive</w:t>
      </w:r>
      <w:proofErr w:type="spellEnd"/>
      <w:r w:rsidRPr="00453C3C">
        <w:rPr>
          <w:rFonts w:ascii="Arial" w:eastAsia="Times New Roman" w:hAnsi="Arial" w:cs="Arial"/>
          <w:sz w:val="18"/>
          <w:szCs w:val="18"/>
          <w:lang w:eastAsia="sl-SI"/>
        </w:rPr>
        <w:t xml:space="preserve"> skale, nastavitev Barvnega in Pulznega Dopplerja ,naknadne meritve… )</w:t>
      </w:r>
    </w:p>
    <w:p w14:paraId="2AD70E83" w14:textId="438B4321"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Prenašanje slik s pomočjo USB pomnilnega  medija</w:t>
      </w:r>
    </w:p>
    <w:p w14:paraId="17546FCA" w14:textId="77777777" w:rsidR="00453C3C" w:rsidRPr="00453C3C" w:rsidRDefault="00453C3C" w:rsidP="00453C3C">
      <w:pPr>
        <w:spacing w:after="0" w:line="240" w:lineRule="auto"/>
        <w:rPr>
          <w:rFonts w:ascii="Arial" w:eastAsia="Times New Roman" w:hAnsi="Arial" w:cs="Arial"/>
          <w:sz w:val="18"/>
          <w:szCs w:val="18"/>
          <w:lang w:eastAsia="sl-SI"/>
        </w:rPr>
      </w:pPr>
    </w:p>
    <w:p w14:paraId="1D5154B4"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Zahtevane pripadajoče UZ sonde:</w:t>
      </w:r>
    </w:p>
    <w:p w14:paraId="542B3955"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Dovoljena odstopanja parametrov za UZ sonde </w:t>
      </w:r>
      <w:proofErr w:type="spellStart"/>
      <w:r w:rsidRPr="00453C3C">
        <w:rPr>
          <w:rFonts w:ascii="Arial" w:eastAsia="Times New Roman" w:hAnsi="Arial" w:cs="Arial"/>
          <w:sz w:val="18"/>
          <w:szCs w:val="18"/>
          <w:lang w:eastAsia="sl-SI"/>
        </w:rPr>
        <w:t>solahko</w:t>
      </w:r>
      <w:proofErr w:type="spellEnd"/>
      <w:r w:rsidRPr="00453C3C">
        <w:rPr>
          <w:rFonts w:ascii="Arial" w:eastAsia="Times New Roman" w:hAnsi="Arial" w:cs="Arial"/>
          <w:sz w:val="18"/>
          <w:szCs w:val="18"/>
          <w:lang w:eastAsia="sl-SI"/>
        </w:rPr>
        <w:t xml:space="preserve"> v mejah  +/- 5%.</w:t>
      </w:r>
    </w:p>
    <w:p w14:paraId="194357B6" w14:textId="593F0420"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Širokopasovna linearna UZ sonda z vsaj štirimi </w:t>
      </w:r>
      <w:proofErr w:type="spellStart"/>
      <w:r w:rsidRPr="00453C3C">
        <w:rPr>
          <w:rFonts w:ascii="Arial" w:eastAsia="Times New Roman" w:hAnsi="Arial" w:cs="Arial"/>
          <w:sz w:val="18"/>
          <w:szCs w:val="18"/>
          <w:lang w:eastAsia="sl-SI"/>
        </w:rPr>
        <w:t>programibilnimi</w:t>
      </w:r>
      <w:proofErr w:type="spellEnd"/>
      <w:r w:rsidRPr="00453C3C">
        <w:rPr>
          <w:rFonts w:ascii="Arial" w:eastAsia="Times New Roman" w:hAnsi="Arial" w:cs="Arial"/>
          <w:sz w:val="18"/>
          <w:szCs w:val="18"/>
          <w:lang w:eastAsia="sl-SI"/>
        </w:rPr>
        <w:t xml:space="preserve"> tipkami (za lažje delo v sterilnem okolju): 5 - 20  MHz</w:t>
      </w:r>
    </w:p>
    <w:p w14:paraId="47888ED3" w14:textId="77777777" w:rsidR="00453C3C" w:rsidRPr="00453C3C" w:rsidRDefault="00453C3C" w:rsidP="00453C3C">
      <w:pPr>
        <w:spacing w:after="0" w:line="240" w:lineRule="auto"/>
        <w:rPr>
          <w:rFonts w:ascii="Arial" w:eastAsia="Times New Roman" w:hAnsi="Arial" w:cs="Arial"/>
          <w:sz w:val="18"/>
          <w:szCs w:val="18"/>
          <w:lang w:eastAsia="sl-SI"/>
        </w:rPr>
      </w:pPr>
    </w:p>
    <w:p w14:paraId="5CDC06D9" w14:textId="77777777" w:rsidR="00453C3C" w:rsidRPr="00453C3C" w:rsidRDefault="00453C3C" w:rsidP="00453C3C">
      <w:p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Možnosti nadgradnje:</w:t>
      </w:r>
    </w:p>
    <w:p w14:paraId="7FFF96A2" w14:textId="0DF447A9"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 xml:space="preserve">Linearna UZ sonda z vsaj štirimi </w:t>
      </w:r>
      <w:proofErr w:type="spellStart"/>
      <w:r w:rsidRPr="00453C3C">
        <w:rPr>
          <w:rFonts w:ascii="Arial" w:eastAsia="Times New Roman" w:hAnsi="Arial" w:cs="Arial"/>
          <w:sz w:val="18"/>
          <w:szCs w:val="18"/>
          <w:lang w:eastAsia="sl-SI"/>
        </w:rPr>
        <w:t>programibilnimi</w:t>
      </w:r>
      <w:proofErr w:type="spellEnd"/>
      <w:r w:rsidRPr="00453C3C">
        <w:rPr>
          <w:rFonts w:ascii="Arial" w:eastAsia="Times New Roman" w:hAnsi="Arial" w:cs="Arial"/>
          <w:sz w:val="18"/>
          <w:szCs w:val="18"/>
          <w:lang w:eastAsia="sl-SI"/>
        </w:rPr>
        <w:t xml:space="preserve"> tipkami: 4,2 – 13 MHz.</w:t>
      </w:r>
    </w:p>
    <w:p w14:paraId="0B42C2F6" w14:textId="60246FE8"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Linearna visokofrekvenčna UZ sonda: 10 – 22 MHz.</w:t>
      </w:r>
    </w:p>
    <w:p w14:paraId="1B3DFF75" w14:textId="64FF1518" w:rsidR="00453C3C"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Dodaten akumulator, ki omogoča 3 ure delovanja brez omrežnega napajanja.</w:t>
      </w:r>
    </w:p>
    <w:p w14:paraId="043EDF75" w14:textId="27114157" w:rsidR="00CC3D54" w:rsidRPr="00453C3C" w:rsidRDefault="00453C3C" w:rsidP="00453C3C">
      <w:pPr>
        <w:pStyle w:val="Odstavekseznama"/>
        <w:numPr>
          <w:ilvl w:val="0"/>
          <w:numId w:val="50"/>
        </w:numPr>
        <w:spacing w:after="0" w:line="240" w:lineRule="auto"/>
        <w:rPr>
          <w:rFonts w:ascii="Arial" w:eastAsia="Times New Roman" w:hAnsi="Arial" w:cs="Arial"/>
          <w:sz w:val="18"/>
          <w:szCs w:val="18"/>
          <w:lang w:eastAsia="sl-SI"/>
        </w:rPr>
      </w:pPr>
      <w:r w:rsidRPr="00453C3C">
        <w:rPr>
          <w:rFonts w:ascii="Arial" w:eastAsia="Times New Roman" w:hAnsi="Arial" w:cs="Arial"/>
          <w:sz w:val="18"/>
          <w:szCs w:val="18"/>
          <w:lang w:eastAsia="sl-SI"/>
        </w:rPr>
        <w:t>Možnost nadgradnje s programsko opremo za panoramski prikaz.</w:t>
      </w:r>
    </w:p>
    <w:p w14:paraId="288EA924" w14:textId="77777777" w:rsidR="00453C3C" w:rsidRDefault="00453C3C" w:rsidP="00453C3C">
      <w:pPr>
        <w:spacing w:after="0" w:line="240" w:lineRule="auto"/>
        <w:rPr>
          <w:rFonts w:ascii="Arial" w:eastAsia="Times New Roman" w:hAnsi="Arial" w:cs="Arial"/>
          <w:color w:val="FF0000"/>
          <w:sz w:val="18"/>
          <w:szCs w:val="18"/>
          <w:lang w:eastAsia="sl-SI"/>
        </w:rPr>
      </w:pPr>
    </w:p>
    <w:p w14:paraId="6376B1F6" w14:textId="77777777" w:rsidR="00453C3C" w:rsidRDefault="00453C3C" w:rsidP="00453C3C">
      <w:pPr>
        <w:spacing w:after="0" w:line="240" w:lineRule="auto"/>
        <w:rPr>
          <w:rFonts w:ascii="Arial" w:eastAsia="Times New Roman" w:hAnsi="Arial" w:cs="Arial"/>
          <w:color w:val="FF0000"/>
          <w:sz w:val="18"/>
          <w:szCs w:val="18"/>
          <w:lang w:eastAsia="sl-SI"/>
        </w:rPr>
      </w:pPr>
    </w:p>
    <w:p w14:paraId="27C718ED" w14:textId="77777777" w:rsidR="00453C3C" w:rsidRPr="002B6A43" w:rsidRDefault="00453C3C" w:rsidP="00453C3C">
      <w:pPr>
        <w:spacing w:after="0" w:line="240" w:lineRule="auto"/>
        <w:rPr>
          <w:rFonts w:ascii="Arial" w:hAnsi="Arial" w:cs="Arial"/>
          <w:color w:val="FF0000"/>
          <w:sz w:val="18"/>
          <w:szCs w:val="18"/>
        </w:rPr>
      </w:pPr>
    </w:p>
    <w:tbl>
      <w:tblPr>
        <w:tblStyle w:val="NormalTablePHPDOCX"/>
        <w:tblW w:w="2500" w:type="pct"/>
        <w:tblInd w:w="108" w:type="dxa"/>
        <w:shd w:val="clear" w:color="auto" w:fill="FFFFFF"/>
        <w:tblLook w:val="04A0" w:firstRow="1" w:lastRow="0" w:firstColumn="1" w:lastColumn="0" w:noHBand="0" w:noVBand="1"/>
      </w:tblPr>
      <w:tblGrid>
        <w:gridCol w:w="4535"/>
      </w:tblGrid>
      <w:tr w:rsidR="00DB3CC3" w14:paraId="63985B05" w14:textId="77777777" w:rsidTr="0007381E">
        <w:tc>
          <w:tcPr>
            <w:tcW w:w="0" w:type="auto"/>
            <w:tcBorders>
              <w:top w:val="single" w:sz="25" w:space="0" w:color="000000"/>
              <w:bottom w:val="single" w:sz="25" w:space="0" w:color="000000"/>
            </w:tcBorders>
            <w:shd w:val="clear" w:color="auto" w:fill="000000"/>
            <w:tcMar>
              <w:top w:w="75" w:type="dxa"/>
              <w:bottom w:w="75" w:type="dxa"/>
            </w:tcMar>
            <w:vAlign w:val="center"/>
          </w:tcPr>
          <w:p w14:paraId="2F01654F" w14:textId="7A3B2BC6" w:rsidR="00DB3CC3" w:rsidRDefault="00DB3CC3" w:rsidP="0007381E">
            <w:r>
              <w:rPr>
                <w:rFonts w:ascii="Arial" w:hAnsi="Arial" w:cs="Arial"/>
                <w:b/>
                <w:bCs/>
                <w:color w:val="FFFFFF"/>
                <w:position w:val="-3"/>
                <w:sz w:val="20"/>
                <w:szCs w:val="20"/>
                <w:shd w:val="clear" w:color="auto" w:fill="000000"/>
              </w:rPr>
              <w:t xml:space="preserve">Sklop 4: </w:t>
            </w:r>
            <w:r w:rsidRPr="00DB3CC3">
              <w:rPr>
                <w:rFonts w:ascii="Arial" w:hAnsi="Arial" w:cs="Arial"/>
                <w:b/>
                <w:bCs/>
                <w:color w:val="FFFFFF"/>
                <w:position w:val="-3"/>
                <w:sz w:val="20"/>
                <w:szCs w:val="20"/>
                <w:shd w:val="clear" w:color="auto" w:fill="000000"/>
              </w:rPr>
              <w:t>UZ aparat za potrebe oddelka za pediatrijo</w:t>
            </w:r>
          </w:p>
        </w:tc>
      </w:tr>
    </w:tbl>
    <w:p w14:paraId="66E8A80E" w14:textId="77777777" w:rsidR="00DB3CC3" w:rsidRDefault="00DB3CC3" w:rsidP="00DB3CC3">
      <w:pPr>
        <w:spacing w:after="135"/>
        <w:jc w:val="both"/>
        <w:textAlignment w:val="center"/>
        <w:rPr>
          <w:rFonts w:ascii="Arial" w:hAnsi="Arial" w:cs="Arial"/>
          <w:color w:val="000000"/>
          <w:position w:val="-2"/>
          <w:sz w:val="18"/>
          <w:szCs w:val="18"/>
        </w:rPr>
      </w:pPr>
    </w:p>
    <w:p w14:paraId="068407BE" w14:textId="5CB5E513" w:rsidR="00DB3CC3" w:rsidRDefault="00DB3CC3" w:rsidP="00DB3CC3">
      <w:pPr>
        <w:spacing w:after="135"/>
        <w:jc w:val="both"/>
        <w:textAlignment w:val="center"/>
      </w:pPr>
      <w:r>
        <w:rPr>
          <w:rFonts w:ascii="Arial" w:hAnsi="Arial" w:cs="Arial"/>
          <w:color w:val="000000"/>
          <w:position w:val="-2"/>
          <w:sz w:val="18"/>
          <w:szCs w:val="18"/>
        </w:rPr>
        <w:t>Kot navedeno v razdelku postavka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DB3CC3" w14:paraId="64914542" w14:textId="77777777" w:rsidTr="0007381E">
        <w:tc>
          <w:tcPr>
            <w:tcW w:w="0" w:type="auto"/>
            <w:shd w:val="clear" w:color="auto" w:fill="FFFFFF"/>
            <w:tcMar>
              <w:top w:w="75" w:type="dxa"/>
              <w:bottom w:w="75" w:type="dxa"/>
            </w:tcMar>
            <w:vAlign w:val="center"/>
          </w:tcPr>
          <w:p w14:paraId="1229B1A8" w14:textId="00DBDC95" w:rsidR="00DB3CC3" w:rsidRDefault="00DB3CC3" w:rsidP="0007381E">
            <w:r>
              <w:rPr>
                <w:rFonts w:ascii="Arial" w:hAnsi="Arial" w:cs="Arial"/>
                <w:b/>
                <w:bCs/>
                <w:color w:val="000000"/>
                <w:position w:val="-2"/>
                <w:sz w:val="18"/>
                <w:szCs w:val="18"/>
                <w:shd w:val="clear" w:color="auto" w:fill="FFFFFF"/>
              </w:rPr>
              <w:t xml:space="preserve">Postavka: </w:t>
            </w:r>
            <w:r w:rsidRPr="00DB3CC3">
              <w:rPr>
                <w:rFonts w:ascii="Arial" w:hAnsi="Arial" w:cs="Arial"/>
                <w:b/>
                <w:bCs/>
                <w:color w:val="000000"/>
                <w:position w:val="-2"/>
                <w:sz w:val="18"/>
                <w:szCs w:val="18"/>
                <w:shd w:val="clear" w:color="auto" w:fill="FFFFFF"/>
              </w:rPr>
              <w:t>UZ aparat za potrebe oddelka za pediatrijo</w:t>
            </w:r>
          </w:p>
        </w:tc>
      </w:tr>
    </w:tbl>
    <w:p w14:paraId="341ADCE7" w14:textId="77777777" w:rsidR="00DB3CC3" w:rsidRDefault="00DB3CC3" w:rsidP="00DB3CC3"/>
    <w:p w14:paraId="2B1A0F34" w14:textId="77777777" w:rsidR="002B6A43" w:rsidRPr="002B6A43" w:rsidRDefault="002B6A43" w:rsidP="002B6A43">
      <w:pPr>
        <w:keepNext/>
        <w:tabs>
          <w:tab w:val="left" w:pos="360"/>
        </w:tabs>
        <w:spacing w:after="0" w:line="240" w:lineRule="auto"/>
        <w:outlineLvl w:val="1"/>
        <w:rPr>
          <w:rFonts w:ascii="Arial" w:eastAsia="Times New Roman" w:hAnsi="Arial" w:cs="Arial"/>
          <w:iCs/>
          <w:sz w:val="18"/>
          <w:szCs w:val="18"/>
        </w:rPr>
      </w:pPr>
      <w:r w:rsidRPr="002B6A43">
        <w:rPr>
          <w:rFonts w:ascii="Arial" w:eastAsia="Times New Roman" w:hAnsi="Arial" w:cs="Arial"/>
          <w:b/>
          <w:iCs/>
          <w:sz w:val="18"/>
          <w:szCs w:val="18"/>
        </w:rPr>
        <w:t>1</w:t>
      </w:r>
      <w:r w:rsidRPr="002B6A43">
        <w:rPr>
          <w:rFonts w:ascii="Arial" w:eastAsia="Times New Roman" w:hAnsi="Arial" w:cs="Arial"/>
          <w:iCs/>
          <w:sz w:val="18"/>
          <w:szCs w:val="18"/>
        </w:rPr>
        <w:t>.</w:t>
      </w:r>
      <w:r w:rsidRPr="002B6A43">
        <w:rPr>
          <w:rFonts w:ascii="Arial" w:eastAsia="Times New Roman" w:hAnsi="Arial" w:cs="Arial"/>
          <w:b/>
          <w:iCs/>
          <w:sz w:val="18"/>
          <w:szCs w:val="18"/>
          <w:u w:val="single"/>
        </w:rPr>
        <w:t>Tehnične lastnosti UZ aparata:</w:t>
      </w:r>
    </w:p>
    <w:p w14:paraId="21C60AB2" w14:textId="77777777" w:rsidR="002B6A43" w:rsidRPr="002B6A43" w:rsidRDefault="002B6A43" w:rsidP="002B6A43">
      <w:pPr>
        <w:tabs>
          <w:tab w:val="left" w:pos="360"/>
        </w:tabs>
        <w:spacing w:after="0" w:line="240" w:lineRule="auto"/>
        <w:rPr>
          <w:rFonts w:ascii="Arial" w:eastAsia="Times New Roman" w:hAnsi="Arial" w:cs="Arial"/>
          <w:iCs/>
          <w:sz w:val="18"/>
          <w:szCs w:val="18"/>
        </w:rPr>
      </w:pPr>
    </w:p>
    <w:p w14:paraId="4595091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Vrhunski </w:t>
      </w:r>
      <w:proofErr w:type="spellStart"/>
      <w:r w:rsidRPr="002B6A43">
        <w:rPr>
          <w:rFonts w:ascii="Arial" w:eastAsia="Times New Roman" w:hAnsi="Arial" w:cs="Arial"/>
          <w:iCs/>
          <w:sz w:val="18"/>
          <w:szCs w:val="18"/>
          <w:lang w:val="en-GB"/>
        </w:rPr>
        <w:t>diagnostični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ultrazvočni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aparat</w:t>
      </w:r>
      <w:proofErr w:type="spellEnd"/>
      <w:r w:rsidRPr="002B6A43">
        <w:rPr>
          <w:rFonts w:ascii="Arial" w:eastAsia="Times New Roman" w:hAnsi="Arial" w:cs="Arial"/>
          <w:iCs/>
          <w:sz w:val="18"/>
          <w:szCs w:val="18"/>
          <w:lang w:val="en-GB"/>
        </w:rPr>
        <w:t xml:space="preserve"> z </w:t>
      </w:r>
      <w:proofErr w:type="spellStart"/>
      <w:r w:rsidRPr="002B6A43">
        <w:rPr>
          <w:rFonts w:ascii="Arial" w:eastAsia="Times New Roman" w:hAnsi="Arial" w:cs="Arial"/>
          <w:iCs/>
          <w:sz w:val="18"/>
          <w:szCs w:val="18"/>
          <w:lang w:val="en-GB"/>
        </w:rPr>
        <w:t>najnovejšo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popolnoma</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digitalizirano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tehnologijo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ter</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strojno</w:t>
      </w:r>
      <w:proofErr w:type="spellEnd"/>
      <w:r w:rsidRPr="002B6A43">
        <w:rPr>
          <w:rFonts w:ascii="Arial" w:eastAsia="Times New Roman" w:hAnsi="Arial" w:cs="Arial"/>
          <w:iCs/>
          <w:sz w:val="18"/>
          <w:szCs w:val="18"/>
          <w:lang w:val="en-GB"/>
        </w:rPr>
        <w:t xml:space="preserve"> in </w:t>
      </w:r>
      <w:proofErr w:type="spellStart"/>
      <w:r w:rsidRPr="002B6A43">
        <w:rPr>
          <w:rFonts w:ascii="Arial" w:eastAsia="Times New Roman" w:hAnsi="Arial" w:cs="Arial"/>
          <w:iCs/>
          <w:sz w:val="18"/>
          <w:szCs w:val="18"/>
          <w:lang w:val="en-GB"/>
        </w:rPr>
        <w:t>programsko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opremo</w:t>
      </w:r>
      <w:proofErr w:type="spellEnd"/>
      <w:r w:rsidRPr="002B6A43">
        <w:rPr>
          <w:rFonts w:ascii="Arial" w:eastAsia="Times New Roman" w:hAnsi="Arial" w:cs="Arial"/>
          <w:iCs/>
          <w:sz w:val="18"/>
          <w:szCs w:val="18"/>
          <w:lang w:val="en-GB"/>
        </w:rPr>
        <w:t xml:space="preserve"> za </w:t>
      </w:r>
      <w:proofErr w:type="spellStart"/>
      <w:r w:rsidRPr="002B6A43">
        <w:rPr>
          <w:rFonts w:ascii="Arial" w:eastAsia="Times New Roman" w:hAnsi="Arial" w:cs="Arial"/>
          <w:iCs/>
          <w:sz w:val="18"/>
          <w:szCs w:val="18"/>
          <w:lang w:val="en-GB"/>
        </w:rPr>
        <w:t>podporo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uporabe</w:t>
      </w:r>
      <w:proofErr w:type="spellEnd"/>
      <w:r w:rsidRPr="002B6A43">
        <w:rPr>
          <w:rFonts w:ascii="Arial" w:eastAsia="Times New Roman" w:hAnsi="Arial" w:cs="Arial"/>
          <w:iCs/>
          <w:sz w:val="18"/>
          <w:szCs w:val="18"/>
          <w:lang w:val="en-GB"/>
        </w:rPr>
        <w:t xml:space="preserve"> UZ </w:t>
      </w:r>
      <w:proofErr w:type="spellStart"/>
      <w:r w:rsidRPr="002B6A43">
        <w:rPr>
          <w:rFonts w:ascii="Arial" w:eastAsia="Times New Roman" w:hAnsi="Arial" w:cs="Arial"/>
          <w:iCs/>
          <w:sz w:val="18"/>
          <w:szCs w:val="18"/>
          <w:lang w:val="en-GB"/>
        </w:rPr>
        <w:t>sond</w:t>
      </w:r>
      <w:proofErr w:type="spellEnd"/>
      <w:r w:rsidRPr="002B6A43">
        <w:rPr>
          <w:rFonts w:ascii="Arial" w:eastAsia="Times New Roman" w:hAnsi="Arial" w:cs="Arial"/>
          <w:iCs/>
          <w:sz w:val="18"/>
          <w:szCs w:val="18"/>
          <w:lang w:val="en-GB"/>
        </w:rPr>
        <w:t xml:space="preserve"> z </w:t>
      </w:r>
      <w:proofErr w:type="spellStart"/>
      <w:r w:rsidRPr="002B6A43">
        <w:rPr>
          <w:rFonts w:ascii="Arial" w:eastAsia="Times New Roman" w:hAnsi="Arial" w:cs="Arial"/>
          <w:iCs/>
          <w:sz w:val="18"/>
          <w:szCs w:val="18"/>
          <w:lang w:val="en-GB"/>
        </w:rPr>
        <w:t>aktivno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matriko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zaradi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natančnejšega</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fokusiranja</w:t>
      </w:r>
      <w:proofErr w:type="spellEnd"/>
      <w:r w:rsidRPr="002B6A43">
        <w:rPr>
          <w:rFonts w:ascii="Arial" w:eastAsia="Times New Roman" w:hAnsi="Arial" w:cs="Arial"/>
          <w:iCs/>
          <w:sz w:val="18"/>
          <w:szCs w:val="18"/>
          <w:lang w:val="en-GB"/>
        </w:rPr>
        <w:t xml:space="preserve"> UZ </w:t>
      </w:r>
      <w:proofErr w:type="spellStart"/>
      <w:r w:rsidRPr="002B6A43">
        <w:rPr>
          <w:rFonts w:ascii="Arial" w:eastAsia="Times New Roman" w:hAnsi="Arial" w:cs="Arial"/>
          <w:iCs/>
          <w:sz w:val="18"/>
          <w:szCs w:val="18"/>
          <w:lang w:val="en-GB"/>
        </w:rPr>
        <w:t>snopa</w:t>
      </w:r>
      <w:proofErr w:type="spellEnd"/>
      <w:r w:rsidRPr="002B6A43">
        <w:rPr>
          <w:rFonts w:ascii="Arial" w:eastAsia="Times New Roman" w:hAnsi="Arial" w:cs="Arial"/>
          <w:iCs/>
          <w:sz w:val="18"/>
          <w:szCs w:val="18"/>
          <w:lang w:val="en-GB"/>
        </w:rPr>
        <w:t xml:space="preserve"> po </w:t>
      </w:r>
      <w:proofErr w:type="spellStart"/>
      <w:r w:rsidRPr="002B6A43">
        <w:rPr>
          <w:rFonts w:ascii="Arial" w:eastAsia="Times New Roman" w:hAnsi="Arial" w:cs="Arial"/>
          <w:iCs/>
          <w:sz w:val="18"/>
          <w:szCs w:val="18"/>
          <w:lang w:val="en-GB"/>
        </w:rPr>
        <w:t>celotni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globini</w:t>
      </w:r>
      <w:proofErr w:type="spellEnd"/>
      <w:r w:rsidRPr="002B6A43">
        <w:rPr>
          <w:rFonts w:ascii="Arial" w:eastAsia="Times New Roman" w:hAnsi="Arial" w:cs="Arial"/>
          <w:iCs/>
          <w:sz w:val="18"/>
          <w:szCs w:val="18"/>
        </w:rPr>
        <w:t>.</w:t>
      </w:r>
    </w:p>
    <w:p w14:paraId="018B44BA"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Operacijski sistem Windows 10, 64-bitni.</w:t>
      </w:r>
    </w:p>
    <w:p w14:paraId="56D846F8"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Vgrajen 1TB SSD trdi disk.</w:t>
      </w:r>
    </w:p>
    <w:p w14:paraId="42278929"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Vsaj 23,8 palčni nastavljivi LED LCD  (z zaščito proti bleščanju; </w:t>
      </w:r>
      <w:proofErr w:type="spellStart"/>
      <w:r w:rsidRPr="002B6A43">
        <w:rPr>
          <w:rFonts w:ascii="Arial" w:eastAsia="Times New Roman" w:hAnsi="Arial" w:cs="Arial"/>
          <w:iCs/>
          <w:sz w:val="18"/>
          <w:szCs w:val="18"/>
        </w:rPr>
        <w:t>anti-glare</w:t>
      </w:r>
      <w:proofErr w:type="spellEnd"/>
      <w:r w:rsidRPr="002B6A43">
        <w:rPr>
          <w:rFonts w:ascii="Arial" w:eastAsia="Times New Roman" w:hAnsi="Arial" w:cs="Arial"/>
          <w:iCs/>
          <w:sz w:val="18"/>
          <w:szCs w:val="18"/>
        </w:rPr>
        <w:t>) monitor visoke ločljivosti, s kontrastnim razmerjem več kot 200.000:1.</w:t>
      </w:r>
    </w:p>
    <w:p w14:paraId="01C5D2E0"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Upravljalna konzola nastavljiva levo-desno, ter po višini; primerno tudi za delo stoje.</w:t>
      </w:r>
    </w:p>
    <w:p w14:paraId="1D377AD9"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Upravljanje s pomočjo dotikalnega zaslona z diagonalo vsaj 14 palcev z vibriranjem ob pritisku na tipko.</w:t>
      </w:r>
    </w:p>
    <w:p w14:paraId="74709566"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Vsaj 4 aktivna priključna mesta za UZ sonde, ter dodatno za CW sondo</w:t>
      </w:r>
      <w:r w:rsidRPr="002B6A43">
        <w:rPr>
          <w:rFonts w:ascii="Arial" w:eastAsia="Times New Roman" w:hAnsi="Arial" w:cs="Arial"/>
          <w:iCs/>
          <w:sz w:val="18"/>
          <w:szCs w:val="18"/>
          <w:lang w:val="en-GB"/>
        </w:rPr>
        <w:t>.</w:t>
      </w:r>
    </w:p>
    <w:p w14:paraId="1E204E3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Možni prikazi:</w:t>
      </w:r>
    </w:p>
    <w:p w14:paraId="58662817"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B prikaz</w:t>
      </w:r>
    </w:p>
    <w:p w14:paraId="621CE174"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M prikaz</w:t>
      </w:r>
    </w:p>
    <w:p w14:paraId="09021CF3"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PW (Pulzni)Doppler, </w:t>
      </w:r>
    </w:p>
    <w:p w14:paraId="311D48C8"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PD (</w:t>
      </w:r>
      <w:proofErr w:type="spellStart"/>
      <w:r w:rsidRPr="002B6A43">
        <w:rPr>
          <w:rFonts w:ascii="Arial" w:eastAsia="Times New Roman" w:hAnsi="Arial" w:cs="Arial"/>
          <w:iCs/>
          <w:sz w:val="18"/>
          <w:szCs w:val="18"/>
        </w:rPr>
        <w:t>Power</w:t>
      </w:r>
      <w:proofErr w:type="spellEnd"/>
      <w:r w:rsidRPr="002B6A43">
        <w:rPr>
          <w:rFonts w:ascii="Arial" w:eastAsia="Times New Roman" w:hAnsi="Arial" w:cs="Arial"/>
          <w:iCs/>
          <w:sz w:val="18"/>
          <w:szCs w:val="18"/>
        </w:rPr>
        <w:t xml:space="preserve">) Doppler, </w:t>
      </w:r>
    </w:p>
    <w:p w14:paraId="4B7DE477"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lastRenderedPageBreak/>
        <w:t>Barvni Doppler,</w:t>
      </w:r>
    </w:p>
    <w:p w14:paraId="37B291D5"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Barvni tkivni Doppler,</w:t>
      </w:r>
    </w:p>
    <w:p w14:paraId="589161BC"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proofErr w:type="spellStart"/>
      <w:r w:rsidRPr="002B6A43">
        <w:rPr>
          <w:rFonts w:ascii="Arial" w:eastAsia="Times New Roman" w:hAnsi="Arial" w:cs="Arial"/>
          <w:iCs/>
          <w:sz w:val="18"/>
          <w:szCs w:val="18"/>
        </w:rPr>
        <w:t>Triplex</w:t>
      </w:r>
      <w:proofErr w:type="spellEnd"/>
      <w:r w:rsidRPr="002B6A43">
        <w:rPr>
          <w:rFonts w:ascii="Arial" w:eastAsia="Times New Roman" w:hAnsi="Arial" w:cs="Arial"/>
          <w:iCs/>
          <w:sz w:val="18"/>
          <w:szCs w:val="18"/>
        </w:rPr>
        <w:t xml:space="preserve"> prikaz (B + PW + Barvni Doppler)</w:t>
      </w:r>
    </w:p>
    <w:p w14:paraId="5C5F3C77" w14:textId="77777777" w:rsidR="002B6A43" w:rsidRPr="002B6A43" w:rsidRDefault="002B6A43" w:rsidP="002B6A43">
      <w:pPr>
        <w:numPr>
          <w:ilvl w:val="0"/>
          <w:numId w:val="43"/>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Prikaz pretokov krvi brez uporabe Dopplerja in kontrastnih sredstev, neodvisen od kota </w:t>
      </w:r>
      <w:proofErr w:type="spellStart"/>
      <w:r w:rsidRPr="002B6A43">
        <w:rPr>
          <w:rFonts w:ascii="Arial" w:eastAsia="Times New Roman" w:hAnsi="Arial" w:cs="Arial"/>
          <w:iCs/>
          <w:sz w:val="18"/>
          <w:szCs w:val="18"/>
        </w:rPr>
        <w:t>insonacije</w:t>
      </w:r>
      <w:proofErr w:type="spellEnd"/>
      <w:r w:rsidRPr="002B6A43">
        <w:rPr>
          <w:rFonts w:ascii="Arial" w:eastAsia="Times New Roman" w:hAnsi="Arial" w:cs="Arial"/>
          <w:iCs/>
          <w:sz w:val="18"/>
          <w:szCs w:val="18"/>
        </w:rPr>
        <w:t xml:space="preserve"> (kot npr. B-</w:t>
      </w:r>
      <w:proofErr w:type="spellStart"/>
      <w:r w:rsidRPr="002B6A43">
        <w:rPr>
          <w:rFonts w:ascii="Arial" w:eastAsia="Times New Roman" w:hAnsi="Arial" w:cs="Arial"/>
          <w:iCs/>
          <w:sz w:val="18"/>
          <w:szCs w:val="18"/>
        </w:rPr>
        <w:t>Flow</w:t>
      </w:r>
      <w:proofErr w:type="spellEnd"/>
      <w:r w:rsidRPr="002B6A43">
        <w:rPr>
          <w:rFonts w:ascii="Arial" w:eastAsia="Times New Roman" w:hAnsi="Arial" w:cs="Arial"/>
          <w:iCs/>
          <w:sz w:val="18"/>
          <w:szCs w:val="18"/>
        </w:rPr>
        <w:t>)</w:t>
      </w:r>
    </w:p>
    <w:p w14:paraId="4C9F92E5"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Penetracija UZ snopa vsaj do 90 cm.</w:t>
      </w:r>
    </w:p>
    <w:p w14:paraId="20D34A16"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Zmogljivost generiranja UZ slike: vsaj 2.460 UZ slik/s</w:t>
      </w:r>
    </w:p>
    <w:p w14:paraId="64CE013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Zmogljivost generiranja UZ slike z Barvnim Dopplerjem: vsaj 640 UZ slik/s</w:t>
      </w:r>
    </w:p>
    <w:p w14:paraId="4E12536E"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Frekvenčno območje generatorja UZ snopa: 0,7 – 24 MHz</w:t>
      </w:r>
    </w:p>
    <w:p w14:paraId="30178DB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Zasnova generatorja UZ slike z vsaj 40.000.000 efektivnimi kanali.</w:t>
      </w:r>
    </w:p>
    <w:p w14:paraId="12A538E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oprema za eliminiranje šuma in izboljšanje kontrasta v UZ sliki (»</w:t>
      </w:r>
      <w:proofErr w:type="spellStart"/>
      <w:r w:rsidRPr="002B6A43">
        <w:rPr>
          <w:rFonts w:ascii="Arial" w:eastAsia="Times New Roman" w:hAnsi="Arial" w:cs="Arial"/>
          <w:iCs/>
          <w:sz w:val="18"/>
          <w:szCs w:val="18"/>
        </w:rPr>
        <w:t>speckle</w:t>
      </w:r>
      <w:proofErr w:type="spellEnd"/>
      <w:r w:rsidRPr="002B6A43">
        <w:rPr>
          <w:rFonts w:ascii="Arial" w:eastAsia="Times New Roman" w:hAnsi="Arial" w:cs="Arial"/>
          <w:iCs/>
          <w:sz w:val="18"/>
          <w:szCs w:val="18"/>
        </w:rPr>
        <w:t xml:space="preserve"> </w:t>
      </w:r>
      <w:proofErr w:type="spellStart"/>
      <w:r w:rsidRPr="002B6A43">
        <w:rPr>
          <w:rFonts w:ascii="Arial" w:eastAsia="Times New Roman" w:hAnsi="Arial" w:cs="Arial"/>
          <w:iCs/>
          <w:sz w:val="18"/>
          <w:szCs w:val="18"/>
        </w:rPr>
        <w:t>reduction</w:t>
      </w:r>
      <w:proofErr w:type="spellEnd"/>
      <w:r w:rsidRPr="002B6A43">
        <w:rPr>
          <w:rFonts w:ascii="Arial" w:eastAsia="Times New Roman" w:hAnsi="Arial" w:cs="Arial"/>
          <w:iCs/>
          <w:sz w:val="18"/>
          <w:szCs w:val="18"/>
        </w:rPr>
        <w:t>«).</w:t>
      </w:r>
    </w:p>
    <w:p w14:paraId="67855E1E"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oprema za sestavljeni UZ prikaz (»</w:t>
      </w:r>
      <w:proofErr w:type="spellStart"/>
      <w:r w:rsidRPr="002B6A43">
        <w:rPr>
          <w:rFonts w:ascii="Arial" w:eastAsia="Times New Roman" w:hAnsi="Arial" w:cs="Arial"/>
          <w:iCs/>
          <w:sz w:val="18"/>
          <w:szCs w:val="18"/>
        </w:rPr>
        <w:t>compound</w:t>
      </w:r>
      <w:proofErr w:type="spellEnd"/>
      <w:r w:rsidRPr="002B6A43">
        <w:rPr>
          <w:rFonts w:ascii="Arial" w:eastAsia="Times New Roman" w:hAnsi="Arial" w:cs="Arial"/>
          <w:iCs/>
          <w:sz w:val="18"/>
          <w:szCs w:val="18"/>
        </w:rPr>
        <w:t>«).</w:t>
      </w:r>
    </w:p>
    <w:p w14:paraId="0278A16F"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oprema za panoramski prikaz; vsaj 150 cm z avtomatično detekcijo smeri UZ snopa.</w:t>
      </w:r>
    </w:p>
    <w:p w14:paraId="68D5CE74"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Dinamično območje sistema vsaj 430 </w:t>
      </w:r>
      <w:proofErr w:type="spellStart"/>
      <w:r w:rsidRPr="002B6A43">
        <w:rPr>
          <w:rFonts w:ascii="Arial" w:eastAsia="Times New Roman" w:hAnsi="Arial" w:cs="Arial"/>
          <w:iCs/>
          <w:sz w:val="18"/>
          <w:szCs w:val="18"/>
        </w:rPr>
        <w:t>dB</w:t>
      </w:r>
      <w:proofErr w:type="spellEnd"/>
      <w:r w:rsidRPr="002B6A43">
        <w:rPr>
          <w:rFonts w:ascii="Arial" w:eastAsia="Times New Roman" w:hAnsi="Arial" w:cs="Arial"/>
          <w:iCs/>
          <w:sz w:val="18"/>
          <w:szCs w:val="18"/>
        </w:rPr>
        <w:t xml:space="preserve"> ali več.</w:t>
      </w:r>
    </w:p>
    <w:p w14:paraId="6D5E1BA5"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Večstopenjska povečava žive in zamrznjene slike z visoko resolucijo (»</w:t>
      </w:r>
      <w:proofErr w:type="spellStart"/>
      <w:r w:rsidRPr="002B6A43">
        <w:rPr>
          <w:rFonts w:ascii="Arial" w:eastAsia="Times New Roman" w:hAnsi="Arial" w:cs="Arial"/>
          <w:iCs/>
          <w:sz w:val="18"/>
          <w:szCs w:val="18"/>
        </w:rPr>
        <w:t>write</w:t>
      </w:r>
      <w:proofErr w:type="spellEnd"/>
      <w:r w:rsidRPr="002B6A43">
        <w:rPr>
          <w:rFonts w:ascii="Arial" w:eastAsia="Times New Roman" w:hAnsi="Arial" w:cs="Arial"/>
          <w:iCs/>
          <w:sz w:val="18"/>
          <w:szCs w:val="18"/>
        </w:rPr>
        <w:t xml:space="preserve"> zoom« in »</w:t>
      </w:r>
      <w:proofErr w:type="spellStart"/>
      <w:r w:rsidRPr="002B6A43">
        <w:rPr>
          <w:rFonts w:ascii="Arial" w:eastAsia="Times New Roman" w:hAnsi="Arial" w:cs="Arial"/>
          <w:iCs/>
          <w:sz w:val="18"/>
          <w:szCs w:val="18"/>
        </w:rPr>
        <w:t>read</w:t>
      </w:r>
      <w:proofErr w:type="spellEnd"/>
      <w:r w:rsidRPr="002B6A43">
        <w:rPr>
          <w:rFonts w:ascii="Arial" w:eastAsia="Times New Roman" w:hAnsi="Arial" w:cs="Arial"/>
          <w:iCs/>
          <w:sz w:val="18"/>
          <w:szCs w:val="18"/>
        </w:rPr>
        <w:t xml:space="preserve"> zoom«) .</w:t>
      </w:r>
    </w:p>
    <w:p w14:paraId="4E57822D"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Zaradi lažjega in enostavnejšega transportiranja naj teža ne presega 75 kg.</w:t>
      </w:r>
    </w:p>
    <w:p w14:paraId="0E29CE4B"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Aparat naj omogoča trajno shranjevanje oz. dokumentiranje podatkov na trdi disk in USB spominske medije, kakor tudi shranjevanje surovih ( </w:t>
      </w:r>
      <w:proofErr w:type="spellStart"/>
      <w:r w:rsidRPr="002B6A43">
        <w:rPr>
          <w:rFonts w:ascii="Arial" w:eastAsia="Times New Roman" w:hAnsi="Arial" w:cs="Arial"/>
          <w:iCs/>
          <w:sz w:val="18"/>
          <w:szCs w:val="18"/>
        </w:rPr>
        <w:t>Raw</w:t>
      </w:r>
      <w:proofErr w:type="spellEnd"/>
      <w:r w:rsidRPr="002B6A43">
        <w:rPr>
          <w:rFonts w:ascii="Arial" w:eastAsia="Times New Roman" w:hAnsi="Arial" w:cs="Arial"/>
          <w:iCs/>
          <w:sz w:val="18"/>
          <w:szCs w:val="18"/>
        </w:rPr>
        <w:t xml:space="preserve"> data) UZ podatkov z možnostjo naknadne obdelave.</w:t>
      </w:r>
    </w:p>
    <w:p w14:paraId="74DBD3D5"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in strojna oprema za Harmonski prikaz tkiva (tkivni harmonik) na vseh ponujenih UZ sondah, kakor tudi prikaz s kodiranimi harmoniki.</w:t>
      </w:r>
    </w:p>
    <w:p w14:paraId="305A8240"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oprema za vaskularne meritve.</w:t>
      </w:r>
    </w:p>
    <w:p w14:paraId="1B438C12"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Programska oprema za delo s kontrastnimi sredstvi.</w:t>
      </w:r>
    </w:p>
    <w:p w14:paraId="09615892"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Avtomatična optimizacija B-slike, lateralnega in aksialnega </w:t>
      </w:r>
      <w:proofErr w:type="spellStart"/>
      <w:r w:rsidRPr="002B6A43">
        <w:rPr>
          <w:rFonts w:ascii="Arial" w:eastAsia="Times New Roman" w:hAnsi="Arial" w:cs="Arial"/>
          <w:iCs/>
          <w:sz w:val="18"/>
          <w:szCs w:val="18"/>
        </w:rPr>
        <w:t>ojačanja</w:t>
      </w:r>
      <w:proofErr w:type="spellEnd"/>
      <w:r w:rsidRPr="002B6A43">
        <w:rPr>
          <w:rFonts w:ascii="Arial" w:eastAsia="Times New Roman" w:hAnsi="Arial" w:cs="Arial"/>
          <w:iCs/>
          <w:sz w:val="18"/>
          <w:szCs w:val="18"/>
        </w:rPr>
        <w:t>, ter Spektralnega Dopplerja.</w:t>
      </w:r>
    </w:p>
    <w:p w14:paraId="768F9E32"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Avtomatično </w:t>
      </w:r>
      <w:proofErr w:type="spellStart"/>
      <w:r w:rsidRPr="002B6A43">
        <w:rPr>
          <w:rFonts w:ascii="Arial" w:eastAsia="Times New Roman" w:hAnsi="Arial" w:cs="Arial"/>
          <w:iCs/>
          <w:sz w:val="18"/>
          <w:szCs w:val="18"/>
        </w:rPr>
        <w:t>pozicioniranje</w:t>
      </w:r>
      <w:proofErr w:type="spellEnd"/>
      <w:r w:rsidRPr="002B6A43">
        <w:rPr>
          <w:rFonts w:ascii="Arial" w:eastAsia="Times New Roman" w:hAnsi="Arial" w:cs="Arial"/>
          <w:iCs/>
          <w:sz w:val="18"/>
          <w:szCs w:val="18"/>
        </w:rPr>
        <w:t xml:space="preserve">  okna barvnega Dopplerja in vzorčnega okna Pulznega Dopplerja glede na izbrano projekcijo opazovane žile z enim pritiskom na gumb.</w:t>
      </w:r>
    </w:p>
    <w:p w14:paraId="7EB4D71A"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 xml:space="preserve">Samodejne </w:t>
      </w:r>
      <w:proofErr w:type="spellStart"/>
      <w:r w:rsidRPr="002B6A43">
        <w:rPr>
          <w:rFonts w:ascii="Arial" w:eastAsia="Times New Roman" w:hAnsi="Arial" w:cs="Arial"/>
          <w:iCs/>
          <w:sz w:val="18"/>
          <w:szCs w:val="18"/>
        </w:rPr>
        <w:t>Dopplerske</w:t>
      </w:r>
      <w:proofErr w:type="spellEnd"/>
      <w:r w:rsidRPr="002B6A43">
        <w:rPr>
          <w:rFonts w:ascii="Arial" w:eastAsia="Times New Roman" w:hAnsi="Arial" w:cs="Arial"/>
          <w:iCs/>
          <w:sz w:val="18"/>
          <w:szCs w:val="18"/>
        </w:rPr>
        <w:t xml:space="preserve"> meritve v živi in zamrznjeni sliki.</w:t>
      </w:r>
    </w:p>
    <w:p w14:paraId="7AACF2D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Zraven tovarniških tudi pred nastavitve po želji uporabnika.</w:t>
      </w:r>
    </w:p>
    <w:p w14:paraId="57EDC9D9" w14:textId="77777777" w:rsidR="002B6A43" w:rsidRPr="002B6A43" w:rsidRDefault="002B6A43" w:rsidP="002B6A43">
      <w:pPr>
        <w:numPr>
          <w:ilvl w:val="0"/>
          <w:numId w:val="42"/>
        </w:numPr>
        <w:spacing w:after="0" w:line="240" w:lineRule="auto"/>
        <w:rPr>
          <w:rFonts w:ascii="Arial" w:eastAsia="Times New Roman" w:hAnsi="Arial" w:cs="Arial"/>
          <w:iCs/>
          <w:sz w:val="18"/>
          <w:szCs w:val="18"/>
          <w:lang w:val="en-GB"/>
        </w:rPr>
      </w:pPr>
      <w:proofErr w:type="spellStart"/>
      <w:r w:rsidRPr="002B6A43">
        <w:rPr>
          <w:rFonts w:ascii="Arial" w:eastAsia="Times New Roman" w:hAnsi="Arial" w:cs="Arial"/>
          <w:iCs/>
          <w:sz w:val="18"/>
          <w:szCs w:val="18"/>
          <w:lang w:val="en-GB"/>
        </w:rPr>
        <w:t>Vgrajen</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grelec</w:t>
      </w:r>
      <w:proofErr w:type="spellEnd"/>
      <w:r w:rsidRPr="002B6A43">
        <w:rPr>
          <w:rFonts w:ascii="Arial" w:eastAsia="Times New Roman" w:hAnsi="Arial" w:cs="Arial"/>
          <w:iCs/>
          <w:sz w:val="18"/>
          <w:szCs w:val="18"/>
          <w:lang w:val="en-GB"/>
        </w:rPr>
        <w:t xml:space="preserve"> za gel.</w:t>
      </w:r>
    </w:p>
    <w:p w14:paraId="4451934B" w14:textId="77777777" w:rsidR="002B6A43" w:rsidRPr="002B6A43" w:rsidRDefault="002B6A43" w:rsidP="002B6A43">
      <w:pPr>
        <w:numPr>
          <w:ilvl w:val="0"/>
          <w:numId w:val="42"/>
        </w:numPr>
        <w:spacing w:after="0" w:line="240" w:lineRule="auto"/>
        <w:rPr>
          <w:rFonts w:ascii="Arial" w:eastAsia="Times New Roman" w:hAnsi="Arial" w:cs="Arial"/>
          <w:iCs/>
          <w:sz w:val="18"/>
          <w:szCs w:val="18"/>
          <w:lang w:val="en-GB"/>
        </w:rPr>
      </w:pPr>
      <w:r w:rsidRPr="002B6A43">
        <w:rPr>
          <w:rFonts w:ascii="Arial" w:eastAsia="Times New Roman" w:hAnsi="Arial" w:cs="Arial"/>
          <w:iCs/>
          <w:sz w:val="18"/>
          <w:szCs w:val="18"/>
          <w:lang w:val="en-GB"/>
        </w:rPr>
        <w:t xml:space="preserve">Modul za </w:t>
      </w:r>
      <w:proofErr w:type="spellStart"/>
      <w:r w:rsidRPr="002B6A43">
        <w:rPr>
          <w:rFonts w:ascii="Arial" w:eastAsia="Times New Roman" w:hAnsi="Arial" w:cs="Arial"/>
          <w:iCs/>
          <w:sz w:val="18"/>
          <w:szCs w:val="18"/>
          <w:lang w:val="en-GB"/>
        </w:rPr>
        <w:t>brezprekinitveno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napajanje</w:t>
      </w:r>
      <w:proofErr w:type="spellEnd"/>
      <w:r w:rsidRPr="002B6A43">
        <w:rPr>
          <w:rFonts w:ascii="Arial" w:eastAsia="Times New Roman" w:hAnsi="Arial" w:cs="Arial"/>
          <w:iCs/>
          <w:sz w:val="18"/>
          <w:szCs w:val="18"/>
          <w:lang w:val="en-GB"/>
        </w:rPr>
        <w:t xml:space="preserve">, ki </w:t>
      </w:r>
      <w:proofErr w:type="spellStart"/>
      <w:r w:rsidRPr="002B6A43">
        <w:rPr>
          <w:rFonts w:ascii="Arial" w:eastAsia="Times New Roman" w:hAnsi="Arial" w:cs="Arial"/>
          <w:iCs/>
          <w:sz w:val="18"/>
          <w:szCs w:val="18"/>
          <w:lang w:val="en-GB"/>
        </w:rPr>
        <w:t>prepreči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izgubo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podatkov</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ob</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izpadu</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el.omrežja</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ter</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omogoča</w:t>
      </w:r>
      <w:proofErr w:type="spellEnd"/>
      <w:r w:rsidRPr="002B6A43">
        <w:rPr>
          <w:rFonts w:ascii="Arial" w:eastAsia="Times New Roman" w:hAnsi="Arial" w:cs="Arial"/>
          <w:iCs/>
          <w:sz w:val="18"/>
          <w:szCs w:val="18"/>
          <w:lang w:val="en-GB"/>
        </w:rPr>
        <w:t xml:space="preserve"> da je </w:t>
      </w:r>
      <w:proofErr w:type="spellStart"/>
      <w:r w:rsidRPr="002B6A43">
        <w:rPr>
          <w:rFonts w:ascii="Arial" w:eastAsia="Times New Roman" w:hAnsi="Arial" w:cs="Arial"/>
          <w:iCs/>
          <w:sz w:val="18"/>
          <w:szCs w:val="18"/>
          <w:lang w:val="en-GB"/>
        </w:rPr>
        <w:t>aparat</w:t>
      </w:r>
      <w:proofErr w:type="spellEnd"/>
      <w:r w:rsidRPr="002B6A43">
        <w:rPr>
          <w:rFonts w:ascii="Arial" w:eastAsia="Times New Roman" w:hAnsi="Arial" w:cs="Arial"/>
          <w:iCs/>
          <w:sz w:val="18"/>
          <w:szCs w:val="18"/>
          <w:lang w:val="en-GB"/>
        </w:rPr>
        <w:t xml:space="preserve"> v </w:t>
      </w:r>
      <w:proofErr w:type="spellStart"/>
      <w:r w:rsidRPr="002B6A43">
        <w:rPr>
          <w:rFonts w:ascii="Arial" w:eastAsia="Times New Roman" w:hAnsi="Arial" w:cs="Arial"/>
          <w:iCs/>
          <w:sz w:val="18"/>
          <w:szCs w:val="18"/>
          <w:lang w:val="en-GB"/>
        </w:rPr>
        <w:t>zelo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kratkem</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času</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pripravljen</w:t>
      </w:r>
      <w:proofErr w:type="spellEnd"/>
      <w:r w:rsidRPr="002B6A43">
        <w:rPr>
          <w:rFonts w:ascii="Arial" w:eastAsia="Times New Roman" w:hAnsi="Arial" w:cs="Arial"/>
          <w:iCs/>
          <w:sz w:val="18"/>
          <w:szCs w:val="18"/>
          <w:lang w:val="en-GB"/>
        </w:rPr>
        <w:t xml:space="preserve"> za </w:t>
      </w:r>
      <w:proofErr w:type="spellStart"/>
      <w:r w:rsidRPr="002B6A43">
        <w:rPr>
          <w:rFonts w:ascii="Arial" w:eastAsia="Times New Roman" w:hAnsi="Arial" w:cs="Arial"/>
          <w:iCs/>
          <w:sz w:val="18"/>
          <w:szCs w:val="18"/>
          <w:lang w:val="en-GB"/>
        </w:rPr>
        <w:t>delo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ob</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prestavitvi</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na</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drugo</w:t>
      </w:r>
      <w:proofErr w:type="spellEnd"/>
      <w:r w:rsidRPr="002B6A43">
        <w:rPr>
          <w:rFonts w:ascii="Arial" w:eastAsia="Times New Roman" w:hAnsi="Arial" w:cs="Arial"/>
          <w:iCs/>
          <w:sz w:val="18"/>
          <w:szCs w:val="18"/>
          <w:lang w:val="en-GB"/>
        </w:rPr>
        <w:t xml:space="preserve"> </w:t>
      </w:r>
      <w:proofErr w:type="spellStart"/>
      <w:r w:rsidRPr="002B6A43">
        <w:rPr>
          <w:rFonts w:ascii="Arial" w:eastAsia="Times New Roman" w:hAnsi="Arial" w:cs="Arial"/>
          <w:iCs/>
          <w:sz w:val="18"/>
          <w:szCs w:val="18"/>
          <w:lang w:val="en-GB"/>
        </w:rPr>
        <w:t>pregledovalno</w:t>
      </w:r>
      <w:proofErr w:type="spellEnd"/>
      <w:r w:rsidRPr="002B6A43">
        <w:rPr>
          <w:rFonts w:ascii="Arial" w:eastAsia="Times New Roman" w:hAnsi="Arial" w:cs="Arial"/>
          <w:iCs/>
          <w:sz w:val="18"/>
          <w:szCs w:val="18"/>
          <w:lang w:val="en-GB"/>
        </w:rPr>
        <w:t xml:space="preserve"> mesto.</w:t>
      </w:r>
    </w:p>
    <w:p w14:paraId="088C8E6C" w14:textId="77777777" w:rsidR="002B6A43" w:rsidRPr="002B6A43" w:rsidRDefault="002B6A43" w:rsidP="002B6A43">
      <w:pPr>
        <w:numPr>
          <w:ilvl w:val="0"/>
          <w:numId w:val="42"/>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DICOM 3.0 vmesnik</w:t>
      </w:r>
    </w:p>
    <w:p w14:paraId="068B2E3D" w14:textId="77777777" w:rsidR="002B6A43" w:rsidRPr="002B6A43" w:rsidRDefault="002B6A43" w:rsidP="002B6A43">
      <w:pPr>
        <w:tabs>
          <w:tab w:val="left" w:pos="360"/>
        </w:tabs>
        <w:spacing w:after="0" w:line="240" w:lineRule="auto"/>
        <w:ind w:left="360"/>
        <w:rPr>
          <w:rFonts w:ascii="Arial" w:eastAsia="Times New Roman" w:hAnsi="Arial" w:cs="Arial"/>
          <w:iCs/>
          <w:sz w:val="18"/>
          <w:szCs w:val="18"/>
        </w:rPr>
      </w:pPr>
    </w:p>
    <w:p w14:paraId="24797F1A" w14:textId="77777777" w:rsidR="002B6A43" w:rsidRPr="002B6A43" w:rsidRDefault="002B6A43" w:rsidP="002B6A43">
      <w:pPr>
        <w:tabs>
          <w:tab w:val="left" w:pos="360"/>
        </w:tabs>
        <w:spacing w:after="0" w:line="240" w:lineRule="auto"/>
        <w:rPr>
          <w:rFonts w:ascii="Arial" w:eastAsia="Times New Roman" w:hAnsi="Arial" w:cs="Arial"/>
          <w:b/>
          <w:iCs/>
          <w:sz w:val="18"/>
          <w:szCs w:val="18"/>
          <w:u w:val="single"/>
        </w:rPr>
      </w:pPr>
    </w:p>
    <w:p w14:paraId="640DD0F9" w14:textId="77777777" w:rsidR="002B6A43" w:rsidRPr="002B6A43" w:rsidRDefault="002B6A43" w:rsidP="002B6A43">
      <w:pPr>
        <w:tabs>
          <w:tab w:val="left" w:pos="360"/>
        </w:tabs>
        <w:spacing w:after="0" w:line="240" w:lineRule="auto"/>
        <w:rPr>
          <w:rFonts w:ascii="Arial" w:eastAsia="Times New Roman" w:hAnsi="Arial" w:cs="Arial"/>
          <w:b/>
          <w:iCs/>
          <w:sz w:val="18"/>
          <w:szCs w:val="18"/>
          <w:u w:val="single"/>
        </w:rPr>
      </w:pPr>
      <w:r w:rsidRPr="002B6A43">
        <w:rPr>
          <w:rFonts w:ascii="Arial" w:eastAsia="Times New Roman" w:hAnsi="Arial" w:cs="Arial"/>
          <w:b/>
          <w:iCs/>
          <w:sz w:val="18"/>
          <w:szCs w:val="18"/>
          <w:u w:val="single"/>
        </w:rPr>
        <w:t>2.Pripadajoče ultrazvočne sonde:</w:t>
      </w:r>
    </w:p>
    <w:p w14:paraId="0116DA12" w14:textId="77777777" w:rsidR="002B6A43" w:rsidRPr="002B6A43" w:rsidRDefault="002B6A43" w:rsidP="002B6A43">
      <w:pPr>
        <w:tabs>
          <w:tab w:val="left" w:pos="360"/>
        </w:tabs>
        <w:spacing w:after="0" w:line="240" w:lineRule="auto"/>
        <w:rPr>
          <w:rFonts w:ascii="Arial" w:eastAsia="Times New Roman" w:hAnsi="Arial" w:cs="Arial"/>
          <w:b/>
          <w:iCs/>
          <w:sz w:val="18"/>
          <w:szCs w:val="18"/>
          <w:u w:val="single"/>
        </w:rPr>
      </w:pPr>
    </w:p>
    <w:p w14:paraId="64B89072" w14:textId="77777777" w:rsidR="002B6A43" w:rsidRPr="002B6A43" w:rsidRDefault="002B6A43" w:rsidP="002B6A43">
      <w:p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Dovoljena odstopanja od predpisanih parametrov pri UZ sondah so lahko v mejah +/- 5%.</w:t>
      </w:r>
    </w:p>
    <w:p w14:paraId="178A5031" w14:textId="77777777" w:rsidR="002B6A43" w:rsidRPr="002B6A43" w:rsidRDefault="002B6A43" w:rsidP="002B6A43">
      <w:pPr>
        <w:tabs>
          <w:tab w:val="left" w:pos="360"/>
        </w:tabs>
        <w:spacing w:after="0" w:line="240" w:lineRule="auto"/>
        <w:rPr>
          <w:rFonts w:ascii="Arial" w:eastAsia="Times New Roman" w:hAnsi="Arial" w:cs="Arial"/>
          <w:iCs/>
          <w:sz w:val="18"/>
          <w:szCs w:val="18"/>
        </w:rPr>
      </w:pPr>
    </w:p>
    <w:p w14:paraId="30332086" w14:textId="77777777" w:rsidR="002B6A43" w:rsidRPr="002B6A43" w:rsidRDefault="002B6A43" w:rsidP="002B6A43">
      <w:pPr>
        <w:tabs>
          <w:tab w:val="left" w:pos="360"/>
        </w:tabs>
        <w:spacing w:after="0" w:line="240" w:lineRule="auto"/>
        <w:ind w:left="720"/>
        <w:rPr>
          <w:rFonts w:ascii="Arial" w:eastAsia="Times New Roman" w:hAnsi="Arial" w:cs="Arial"/>
          <w:iCs/>
          <w:sz w:val="18"/>
          <w:szCs w:val="18"/>
        </w:rPr>
      </w:pPr>
      <w:bookmarkStart w:id="0" w:name="_Hlk148527046"/>
    </w:p>
    <w:bookmarkEnd w:id="0"/>
    <w:p w14:paraId="34737B6A" w14:textId="77777777" w:rsidR="002B6A43" w:rsidRPr="002B6A43" w:rsidRDefault="002B6A43" w:rsidP="002B6A43">
      <w:pPr>
        <w:numPr>
          <w:ilvl w:val="0"/>
          <w:numId w:val="44"/>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b/>
          <w:iCs/>
          <w:sz w:val="18"/>
          <w:szCs w:val="18"/>
        </w:rPr>
        <w:t>Širokopasovna linearna  UZ sonda  (3 – 11 MHz)</w:t>
      </w:r>
      <w:r w:rsidRPr="002B6A43">
        <w:rPr>
          <w:rFonts w:ascii="Arial" w:eastAsia="Times New Roman" w:hAnsi="Arial" w:cs="Arial"/>
          <w:iCs/>
          <w:sz w:val="18"/>
          <w:szCs w:val="18"/>
        </w:rPr>
        <w:t>.</w:t>
      </w:r>
    </w:p>
    <w:p w14:paraId="4D5256F7" w14:textId="77777777" w:rsidR="002B6A43" w:rsidRPr="002B6A43" w:rsidRDefault="002B6A43" w:rsidP="002B6A43">
      <w:pPr>
        <w:numPr>
          <w:ilvl w:val="0"/>
          <w:numId w:val="45"/>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Število kristalnih elementov: 256</w:t>
      </w:r>
    </w:p>
    <w:p w14:paraId="6ADF2A2E" w14:textId="77777777" w:rsidR="002B6A43" w:rsidRPr="002B6A43" w:rsidRDefault="002B6A43" w:rsidP="002B6A43">
      <w:pPr>
        <w:numPr>
          <w:ilvl w:val="0"/>
          <w:numId w:val="45"/>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Širina UZ snopa  51 mm</w:t>
      </w:r>
    </w:p>
    <w:p w14:paraId="0E62087F" w14:textId="77777777" w:rsidR="002B6A43" w:rsidRPr="002B6A43" w:rsidRDefault="002B6A43" w:rsidP="002B6A43">
      <w:pPr>
        <w:tabs>
          <w:tab w:val="left" w:pos="360"/>
        </w:tabs>
        <w:spacing w:after="0" w:line="240" w:lineRule="auto"/>
        <w:ind w:left="360"/>
        <w:rPr>
          <w:rFonts w:ascii="Arial" w:eastAsia="Times New Roman" w:hAnsi="Arial" w:cs="Arial"/>
          <w:iCs/>
          <w:sz w:val="18"/>
          <w:szCs w:val="18"/>
        </w:rPr>
      </w:pPr>
    </w:p>
    <w:p w14:paraId="61ECA542" w14:textId="77777777" w:rsidR="002B6A43" w:rsidRPr="002B6A43" w:rsidRDefault="002B6A43" w:rsidP="002B6A43">
      <w:pPr>
        <w:tabs>
          <w:tab w:val="left" w:pos="360"/>
        </w:tabs>
        <w:spacing w:after="0" w:line="240" w:lineRule="auto"/>
        <w:ind w:left="360"/>
        <w:rPr>
          <w:rFonts w:ascii="Arial" w:eastAsia="Times New Roman" w:hAnsi="Arial" w:cs="Arial"/>
          <w:iCs/>
          <w:sz w:val="18"/>
          <w:szCs w:val="18"/>
        </w:rPr>
      </w:pPr>
    </w:p>
    <w:p w14:paraId="4E8CCCDC" w14:textId="77777777" w:rsidR="002B6A43" w:rsidRPr="002B6A43" w:rsidRDefault="002B6A43" w:rsidP="002B6A43">
      <w:pPr>
        <w:numPr>
          <w:ilvl w:val="0"/>
          <w:numId w:val="44"/>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b/>
          <w:iCs/>
          <w:sz w:val="18"/>
          <w:szCs w:val="18"/>
        </w:rPr>
        <w:t xml:space="preserve">Širokopasovna  abdominalna UZ sonda (1- 6 MHz) </w:t>
      </w:r>
    </w:p>
    <w:p w14:paraId="0A9C05BE" w14:textId="77777777" w:rsidR="002B6A43" w:rsidRPr="002B6A43" w:rsidRDefault="002B6A43" w:rsidP="002B6A43">
      <w:pPr>
        <w:numPr>
          <w:ilvl w:val="0"/>
          <w:numId w:val="46"/>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Kot UZ snopa vsaj 80˚</w:t>
      </w:r>
    </w:p>
    <w:p w14:paraId="1E94FA21" w14:textId="77777777" w:rsidR="002B6A43" w:rsidRPr="002B6A43" w:rsidRDefault="002B6A43" w:rsidP="002B6A43">
      <w:pPr>
        <w:numPr>
          <w:ilvl w:val="0"/>
          <w:numId w:val="46"/>
        </w:numPr>
        <w:spacing w:after="0" w:line="240" w:lineRule="auto"/>
        <w:contextualSpacing/>
        <w:rPr>
          <w:rFonts w:ascii="Arial" w:eastAsia="Times New Roman" w:hAnsi="Arial" w:cs="Arial"/>
          <w:iCs/>
          <w:sz w:val="18"/>
          <w:szCs w:val="18"/>
        </w:rPr>
      </w:pPr>
      <w:r w:rsidRPr="002B6A43">
        <w:rPr>
          <w:rFonts w:ascii="Arial" w:eastAsia="Times New Roman" w:hAnsi="Arial" w:cs="Arial"/>
          <w:iCs/>
          <w:sz w:val="18"/>
          <w:szCs w:val="18"/>
        </w:rPr>
        <w:t>Število kristalnih elementov: 192</w:t>
      </w:r>
    </w:p>
    <w:p w14:paraId="544C8EFE" w14:textId="77777777" w:rsidR="002B6A43" w:rsidRPr="002B6A43" w:rsidRDefault="002B6A43" w:rsidP="002B6A43">
      <w:pPr>
        <w:spacing w:after="0" w:line="240" w:lineRule="auto"/>
        <w:rPr>
          <w:rFonts w:ascii="Arial" w:eastAsia="Times New Roman" w:hAnsi="Arial" w:cs="Arial"/>
          <w:iCs/>
          <w:sz w:val="18"/>
          <w:szCs w:val="18"/>
        </w:rPr>
      </w:pPr>
    </w:p>
    <w:p w14:paraId="1816794C" w14:textId="77777777" w:rsidR="002B6A43" w:rsidRPr="002B6A43" w:rsidRDefault="002B6A43" w:rsidP="002B6A43">
      <w:pPr>
        <w:spacing w:after="0" w:line="240" w:lineRule="auto"/>
        <w:rPr>
          <w:rFonts w:ascii="Arial" w:eastAsia="Times New Roman" w:hAnsi="Arial" w:cs="Arial"/>
          <w:iCs/>
          <w:sz w:val="18"/>
          <w:szCs w:val="18"/>
        </w:rPr>
      </w:pPr>
    </w:p>
    <w:p w14:paraId="313815FA" w14:textId="77777777" w:rsidR="002B6A43" w:rsidRPr="002B6A43" w:rsidRDefault="002B6A43" w:rsidP="002B6A43">
      <w:pPr>
        <w:numPr>
          <w:ilvl w:val="0"/>
          <w:numId w:val="44"/>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b/>
          <w:iCs/>
          <w:sz w:val="18"/>
          <w:szCs w:val="18"/>
        </w:rPr>
        <w:t xml:space="preserve">Širokopasovna </w:t>
      </w:r>
      <w:proofErr w:type="spellStart"/>
      <w:r w:rsidRPr="002B6A43">
        <w:rPr>
          <w:rFonts w:ascii="Arial" w:eastAsia="Times New Roman" w:hAnsi="Arial" w:cs="Arial"/>
          <w:b/>
          <w:iCs/>
          <w:sz w:val="18"/>
          <w:szCs w:val="18"/>
        </w:rPr>
        <w:t>mikrokonveksna</w:t>
      </w:r>
      <w:proofErr w:type="spellEnd"/>
      <w:r w:rsidRPr="002B6A43">
        <w:rPr>
          <w:rFonts w:ascii="Arial" w:eastAsia="Times New Roman" w:hAnsi="Arial" w:cs="Arial"/>
          <w:b/>
          <w:iCs/>
          <w:sz w:val="18"/>
          <w:szCs w:val="18"/>
        </w:rPr>
        <w:t xml:space="preserve"> UZ sonda (2- 11 MHz) </w:t>
      </w:r>
    </w:p>
    <w:p w14:paraId="4FAFE898" w14:textId="77777777" w:rsidR="002B6A43" w:rsidRPr="002B6A43" w:rsidRDefault="002B6A43" w:rsidP="002B6A43">
      <w:pPr>
        <w:numPr>
          <w:ilvl w:val="0"/>
          <w:numId w:val="46"/>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Kot UZ snopa vsaj 95˚</w:t>
      </w:r>
    </w:p>
    <w:p w14:paraId="2A7AE1B7" w14:textId="77777777" w:rsidR="002B6A43" w:rsidRPr="002B6A43" w:rsidRDefault="002B6A43" w:rsidP="002B6A43">
      <w:pPr>
        <w:numPr>
          <w:ilvl w:val="0"/>
          <w:numId w:val="46"/>
        </w:numPr>
        <w:spacing w:after="0" w:line="240" w:lineRule="auto"/>
        <w:contextualSpacing/>
        <w:rPr>
          <w:rFonts w:ascii="Arial" w:eastAsia="Times New Roman" w:hAnsi="Arial" w:cs="Arial"/>
          <w:iCs/>
          <w:sz w:val="18"/>
          <w:szCs w:val="18"/>
        </w:rPr>
      </w:pPr>
      <w:r w:rsidRPr="002B6A43">
        <w:rPr>
          <w:rFonts w:ascii="Arial" w:eastAsia="Times New Roman" w:hAnsi="Arial" w:cs="Arial"/>
          <w:iCs/>
          <w:sz w:val="18"/>
          <w:szCs w:val="18"/>
        </w:rPr>
        <w:t>Število kristalnih elementov: 192</w:t>
      </w:r>
    </w:p>
    <w:p w14:paraId="473202CB" w14:textId="77777777" w:rsidR="002B6A43" w:rsidRPr="002B6A43" w:rsidRDefault="002B6A43" w:rsidP="002B6A43">
      <w:pPr>
        <w:tabs>
          <w:tab w:val="left" w:pos="360"/>
        </w:tabs>
        <w:spacing w:after="0" w:line="240" w:lineRule="auto"/>
        <w:ind w:left="851"/>
        <w:rPr>
          <w:rFonts w:ascii="Arial" w:eastAsia="Times New Roman" w:hAnsi="Arial" w:cs="Arial"/>
          <w:iCs/>
          <w:sz w:val="18"/>
          <w:szCs w:val="18"/>
        </w:rPr>
      </w:pPr>
    </w:p>
    <w:p w14:paraId="64A2135D" w14:textId="77777777" w:rsidR="002B6A43" w:rsidRPr="002B6A43" w:rsidRDefault="002B6A43" w:rsidP="002B6A43">
      <w:pPr>
        <w:tabs>
          <w:tab w:val="left" w:pos="360"/>
        </w:tabs>
        <w:spacing w:after="0" w:line="240" w:lineRule="auto"/>
        <w:rPr>
          <w:rFonts w:ascii="Arial" w:eastAsia="Times New Roman" w:hAnsi="Arial" w:cs="Arial"/>
          <w:b/>
          <w:iCs/>
          <w:sz w:val="18"/>
          <w:szCs w:val="18"/>
          <w:u w:val="single"/>
        </w:rPr>
      </w:pPr>
    </w:p>
    <w:p w14:paraId="38CDCD06" w14:textId="77777777" w:rsidR="002B6A43" w:rsidRPr="002B6A43" w:rsidRDefault="002B6A43" w:rsidP="002B6A43">
      <w:pPr>
        <w:tabs>
          <w:tab w:val="left" w:pos="360"/>
        </w:tabs>
        <w:spacing w:after="0" w:line="240" w:lineRule="auto"/>
        <w:rPr>
          <w:rFonts w:ascii="Arial" w:eastAsia="Times New Roman" w:hAnsi="Arial" w:cs="Arial"/>
          <w:iCs/>
          <w:sz w:val="18"/>
          <w:szCs w:val="18"/>
          <w:u w:val="single"/>
        </w:rPr>
      </w:pPr>
      <w:r w:rsidRPr="002B6A43">
        <w:rPr>
          <w:rFonts w:ascii="Arial" w:eastAsia="Times New Roman" w:hAnsi="Arial" w:cs="Arial"/>
          <w:b/>
          <w:iCs/>
          <w:sz w:val="18"/>
          <w:szCs w:val="18"/>
          <w:u w:val="single"/>
        </w:rPr>
        <w:t>3.Možne nadgradnje UZ aparata</w:t>
      </w:r>
      <w:r w:rsidRPr="002B6A43">
        <w:rPr>
          <w:rFonts w:ascii="Arial" w:eastAsia="Times New Roman" w:hAnsi="Arial" w:cs="Arial"/>
          <w:iCs/>
          <w:sz w:val="18"/>
          <w:szCs w:val="18"/>
          <w:u w:val="single"/>
        </w:rPr>
        <w:t xml:space="preserve">: </w:t>
      </w:r>
    </w:p>
    <w:p w14:paraId="4A3F2AC8" w14:textId="77777777" w:rsidR="002B6A43" w:rsidRPr="002B6A43" w:rsidRDefault="002B6A43" w:rsidP="002B6A43">
      <w:pPr>
        <w:tabs>
          <w:tab w:val="left" w:pos="360"/>
        </w:tabs>
        <w:spacing w:after="0" w:line="240" w:lineRule="auto"/>
        <w:rPr>
          <w:rFonts w:ascii="Arial" w:eastAsia="Times New Roman" w:hAnsi="Arial" w:cs="Arial"/>
          <w:iCs/>
          <w:sz w:val="18"/>
          <w:szCs w:val="18"/>
        </w:rPr>
      </w:pPr>
    </w:p>
    <w:p w14:paraId="74591F0F" w14:textId="77777777" w:rsidR="002B6A43" w:rsidRPr="002B6A43" w:rsidRDefault="002B6A43" w:rsidP="002B6A43">
      <w:pPr>
        <w:numPr>
          <w:ilvl w:val="0"/>
          <w:numId w:val="47"/>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Širokopasovna linearna UZ sonda (6 – 20 MHz) z vsaj 192 kristalnimi elementi in širino UZ snopa 26 mm.</w:t>
      </w:r>
    </w:p>
    <w:p w14:paraId="1A096B94" w14:textId="77777777" w:rsidR="002B6A43" w:rsidRPr="002B6A43" w:rsidRDefault="002B6A43" w:rsidP="002B6A43">
      <w:pPr>
        <w:numPr>
          <w:ilvl w:val="0"/>
          <w:numId w:val="47"/>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Širokopasovna brezžična dvojna UZ sonda (abdominalna: 2 – 5MHz in linearna: 3 – 12 MHz)</w:t>
      </w:r>
    </w:p>
    <w:p w14:paraId="7670BA3E" w14:textId="77777777" w:rsidR="002B6A43" w:rsidRPr="002B6A43" w:rsidRDefault="002B6A43" w:rsidP="002B6A43">
      <w:pPr>
        <w:numPr>
          <w:ilvl w:val="0"/>
          <w:numId w:val="44"/>
        </w:numPr>
        <w:tabs>
          <w:tab w:val="left" w:pos="360"/>
        </w:tabs>
        <w:spacing w:after="0" w:line="240" w:lineRule="auto"/>
        <w:rPr>
          <w:rFonts w:ascii="Arial" w:eastAsia="Times New Roman" w:hAnsi="Arial" w:cs="Arial"/>
          <w:bCs/>
          <w:iCs/>
          <w:sz w:val="18"/>
          <w:szCs w:val="18"/>
        </w:rPr>
      </w:pPr>
      <w:r w:rsidRPr="002B6A43">
        <w:rPr>
          <w:rFonts w:ascii="Arial" w:eastAsia="Times New Roman" w:hAnsi="Arial" w:cs="Arial"/>
          <w:bCs/>
          <w:iCs/>
          <w:sz w:val="18"/>
          <w:szCs w:val="18"/>
        </w:rPr>
        <w:t>Širokopasovna linearna  UZ sonda  z aktivno matriko (4 – 16 MHz).</w:t>
      </w:r>
    </w:p>
    <w:p w14:paraId="5DA5E68A" w14:textId="77777777" w:rsidR="002B6A43" w:rsidRPr="002B6A43" w:rsidRDefault="002B6A43" w:rsidP="002B6A43">
      <w:pPr>
        <w:numPr>
          <w:ilvl w:val="0"/>
          <w:numId w:val="45"/>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Število kristalnih elementov: 1000</w:t>
      </w:r>
    </w:p>
    <w:p w14:paraId="408A2C73" w14:textId="77777777" w:rsidR="002B6A43" w:rsidRPr="002B6A43" w:rsidRDefault="002B6A43" w:rsidP="002B6A43">
      <w:pPr>
        <w:numPr>
          <w:ilvl w:val="0"/>
          <w:numId w:val="45"/>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Širina UZ snopa  50 mm</w:t>
      </w:r>
    </w:p>
    <w:p w14:paraId="0FD81C56" w14:textId="77777777" w:rsidR="002B6A43" w:rsidRPr="002B6A43" w:rsidRDefault="002B6A43" w:rsidP="002B6A43">
      <w:pPr>
        <w:numPr>
          <w:ilvl w:val="0"/>
          <w:numId w:val="47"/>
        </w:numPr>
        <w:tabs>
          <w:tab w:val="left" w:pos="360"/>
        </w:tabs>
        <w:spacing w:after="0" w:line="240" w:lineRule="auto"/>
        <w:rPr>
          <w:rFonts w:ascii="Arial" w:eastAsia="Times New Roman" w:hAnsi="Arial" w:cs="Arial"/>
          <w:iCs/>
          <w:sz w:val="18"/>
          <w:szCs w:val="18"/>
        </w:rPr>
      </w:pPr>
      <w:r w:rsidRPr="002B6A43">
        <w:rPr>
          <w:rFonts w:ascii="Arial" w:eastAsia="Times New Roman" w:hAnsi="Arial" w:cs="Arial"/>
          <w:iCs/>
          <w:sz w:val="18"/>
          <w:szCs w:val="18"/>
        </w:rPr>
        <w:t>Možnost enostavne nadgradnje v skladu z nadaljnjim tehnološkim razvojem.</w:t>
      </w:r>
    </w:p>
    <w:p w14:paraId="0C095BFD" w14:textId="77777777" w:rsidR="00C05164" w:rsidRPr="00A17BFF" w:rsidRDefault="00DE2D0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E1AB7EC" w14:textId="77777777" w:rsidR="00C05164" w:rsidRPr="00A17BFF" w:rsidRDefault="00C05164" w:rsidP="00827BFC">
      <w:pPr>
        <w:pStyle w:val="Paragraf"/>
        <w:rPr>
          <w:rFonts w:ascii="Arial" w:hAnsi="Arial" w:cs="Arial"/>
        </w:rPr>
      </w:pPr>
    </w:p>
    <w:p w14:paraId="420ECFB8" w14:textId="77777777" w:rsidR="009D5D6B" w:rsidRDefault="00DE2D0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D43B0C4" w14:textId="77777777" w:rsidR="009D5D6B" w:rsidRDefault="00DE2D0B">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8E130C3" w14:textId="77777777" w:rsidR="009D5D6B" w:rsidRDefault="00DE2D0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2186F59" w14:textId="77777777" w:rsidR="009D5D6B" w:rsidRDefault="00DE2D0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E74803F" w14:textId="77777777" w:rsidR="00C05164" w:rsidRPr="00A17BFF" w:rsidRDefault="00C0516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9D5D6B" w14:paraId="357FB41F" w14:textId="77777777" w:rsidTr="00CE41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68E5B4" w14:textId="77777777" w:rsidR="009D5D6B" w:rsidRDefault="00DE2D0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40E4C4" w14:textId="77777777" w:rsidR="009D5D6B" w:rsidRDefault="00DE2D0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94D36C" w14:textId="77777777" w:rsidR="009D5D6B" w:rsidRDefault="00DE2D0B">
            <w:pPr>
              <w:jc w:val="center"/>
            </w:pPr>
            <w:r>
              <w:rPr>
                <w:rFonts w:ascii="Arial" w:hAnsi="Arial" w:cs="Arial"/>
                <w:b/>
                <w:bCs/>
                <w:color w:val="000000"/>
                <w:position w:val="-3"/>
                <w:sz w:val="20"/>
                <w:szCs w:val="20"/>
                <w:shd w:val="clear" w:color="auto" w:fill="AAAAAA"/>
              </w:rPr>
              <w:t>Opombe</w:t>
            </w:r>
          </w:p>
        </w:tc>
      </w:tr>
      <w:tr w:rsidR="009D5D6B" w14:paraId="6A5CC3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DDF17" w14:textId="77777777" w:rsidR="009D5D6B" w:rsidRDefault="00DE2D0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46500" w14:textId="39CB0F4E" w:rsidR="009D5D6B" w:rsidRPr="00CC3D54" w:rsidRDefault="00DE2D0B">
            <w:pPr>
              <w:rPr>
                <w:rFonts w:ascii="Arial" w:hAnsi="Arial" w:cs="Arial"/>
                <w:sz w:val="18"/>
                <w:szCs w:val="18"/>
              </w:rPr>
            </w:pPr>
            <w:r w:rsidRPr="00CC3D54">
              <w:rPr>
                <w:rFonts w:ascii="Arial" w:hAnsi="Arial" w:cs="Arial"/>
                <w:color w:val="000000"/>
                <w:position w:val="-2"/>
                <w:sz w:val="18"/>
                <w:szCs w:val="18"/>
              </w:rPr>
              <w:t>Ponudba</w:t>
            </w:r>
            <w:r w:rsidRPr="00CC3D54">
              <w:rPr>
                <w:rFonts w:ascii="Arial" w:hAnsi="Arial" w:cs="Arial"/>
                <w:color w:val="000000"/>
                <w:position w:val="-2"/>
                <w:sz w:val="18"/>
                <w:szCs w:val="18"/>
              </w:rPr>
              <w:br/>
            </w:r>
            <w:r w:rsidR="00CC3D54" w:rsidRPr="00CC3D54">
              <w:rPr>
                <w:rFonts w:ascii="Arial" w:hAnsi="Arial" w:cs="Arial"/>
                <w:sz w:val="18"/>
                <w:szCs w:val="18"/>
              </w:rPr>
              <w:t xml:space="preserve">s prilogo: lasten predračun z natančno specificiranimi in cenovno </w:t>
            </w:r>
            <w:proofErr w:type="spellStart"/>
            <w:r w:rsidR="00CC3D54" w:rsidRPr="00CC3D54">
              <w:rPr>
                <w:rFonts w:ascii="Arial" w:hAnsi="Arial" w:cs="Arial"/>
                <w:sz w:val="18"/>
                <w:szCs w:val="18"/>
              </w:rPr>
              <w:t>ovrednostenimi</w:t>
            </w:r>
            <w:proofErr w:type="spellEnd"/>
            <w:r w:rsidR="00CC3D54" w:rsidRPr="00CC3D54">
              <w:rPr>
                <w:rFonts w:ascii="Arial" w:hAnsi="Arial" w:cs="Arial"/>
                <w:sz w:val="18"/>
                <w:szCs w:val="18"/>
              </w:rPr>
              <w:t xml:space="preserve"> posameznimi komponentami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37D59" w14:textId="77777777" w:rsidR="009D5D6B" w:rsidRDefault="00DE2D0B">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9D5D6B" w14:paraId="12DCF7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3D684" w14:textId="77777777" w:rsidR="009D5D6B" w:rsidRDefault="00DE2D0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9450B" w14:textId="12E8397E" w:rsidR="009D5D6B" w:rsidRDefault="00DE2D0B">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A8E97" w14:textId="77777777" w:rsidR="009D5D6B" w:rsidRDefault="00DE2D0B">
            <w:pPr>
              <w:spacing w:before="135" w:after="135"/>
              <w:jc w:val="both"/>
              <w:textAlignment w:val="center"/>
            </w:pPr>
            <w:r>
              <w:rPr>
                <w:rFonts w:ascii="Arial" w:hAnsi="Arial" w:cs="Arial"/>
                <w:color w:val="000000"/>
                <w:position w:val="-2"/>
                <w:sz w:val="18"/>
                <w:szCs w:val="18"/>
              </w:rPr>
              <w:t>Izpolnjen, podpisan in žigosan.</w:t>
            </w:r>
          </w:p>
        </w:tc>
      </w:tr>
      <w:tr w:rsidR="009D5D6B" w14:paraId="50C95B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7DA2D" w14:textId="77777777" w:rsidR="009D5D6B" w:rsidRDefault="00DE2D0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D9B2" w14:textId="71F257CF" w:rsidR="009D5D6B" w:rsidRDefault="00DE2D0B">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16A57" w14:textId="77777777" w:rsidR="009D5D6B" w:rsidRDefault="00DE2D0B">
            <w:pPr>
              <w:spacing w:before="135" w:after="135"/>
              <w:jc w:val="both"/>
              <w:textAlignment w:val="center"/>
            </w:pPr>
            <w:r>
              <w:rPr>
                <w:rFonts w:ascii="Arial" w:hAnsi="Arial" w:cs="Arial"/>
                <w:color w:val="000000"/>
                <w:position w:val="-2"/>
                <w:sz w:val="18"/>
                <w:szCs w:val="18"/>
              </w:rPr>
              <w:t>Izpolnjen, podpisan in žigosan.</w:t>
            </w:r>
          </w:p>
        </w:tc>
      </w:tr>
      <w:tr w:rsidR="009D5D6B" w14:paraId="090F66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88882" w14:textId="77777777" w:rsidR="009D5D6B" w:rsidRDefault="00DE2D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9D545" w14:textId="791F9383" w:rsidR="009D5D6B" w:rsidRDefault="00DE2D0B">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77D14" w14:textId="77777777" w:rsidR="009D5D6B" w:rsidRDefault="00DE2D0B">
            <w:pPr>
              <w:spacing w:before="135" w:after="135"/>
              <w:jc w:val="both"/>
              <w:textAlignment w:val="center"/>
            </w:pPr>
            <w:r>
              <w:rPr>
                <w:rFonts w:ascii="Arial" w:hAnsi="Arial" w:cs="Arial"/>
                <w:color w:val="000000"/>
                <w:position w:val="-2"/>
                <w:sz w:val="18"/>
                <w:szCs w:val="18"/>
              </w:rPr>
              <w:t>Izpolnjen, podpisan in žigosan. </w:t>
            </w:r>
          </w:p>
          <w:p w14:paraId="6A0626E7" w14:textId="77777777" w:rsidR="009D5D6B" w:rsidRDefault="00DE2D0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D5D6B" w14:paraId="3E0C1C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3CC4" w14:textId="77777777" w:rsidR="009D5D6B" w:rsidRDefault="00DE2D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E486" w14:textId="4B6AF769" w:rsidR="009D5D6B" w:rsidRDefault="00DE2D0B">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7C0CC" w14:textId="77777777" w:rsidR="009D5D6B" w:rsidRDefault="00DE2D0B">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9D5D6B" w14:paraId="47A3B1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C5661" w14:textId="3D86E15C" w:rsidR="009D5D6B" w:rsidRPr="00453C3C" w:rsidRDefault="00453C3C">
            <w:pPr>
              <w:rPr>
                <w:rFonts w:ascii="Arial" w:hAnsi="Arial" w:cs="Arial"/>
                <w:sz w:val="18"/>
                <w:szCs w:val="18"/>
              </w:rPr>
            </w:pPr>
            <w:r w:rsidRPr="00453C3C">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ABE39" w14:textId="249B2118" w:rsidR="009D5D6B" w:rsidRDefault="00DE2D0B">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07BA1" w14:textId="77777777" w:rsidR="009D5D6B" w:rsidRDefault="00DE2D0B">
            <w:pPr>
              <w:spacing w:before="135" w:after="135"/>
              <w:jc w:val="both"/>
              <w:textAlignment w:val="center"/>
            </w:pPr>
            <w:r>
              <w:rPr>
                <w:rFonts w:ascii="Arial" w:hAnsi="Arial" w:cs="Arial"/>
                <w:color w:val="000000"/>
                <w:position w:val="-2"/>
                <w:sz w:val="18"/>
                <w:szCs w:val="18"/>
              </w:rPr>
              <w:t>Parafiran.</w:t>
            </w:r>
          </w:p>
        </w:tc>
      </w:tr>
      <w:tr w:rsidR="009D5D6B" w14:paraId="5548FF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DFDD" w14:textId="27E03433" w:rsidR="009D5D6B" w:rsidRPr="00453C3C" w:rsidRDefault="00453C3C">
            <w:pPr>
              <w:rPr>
                <w:rFonts w:ascii="Arial" w:hAnsi="Arial" w:cs="Arial"/>
                <w:sz w:val="18"/>
                <w:szCs w:val="18"/>
              </w:rPr>
            </w:pPr>
            <w:r w:rsidRPr="00453C3C">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81E91" w14:textId="6E514EA9" w:rsidR="009D5D6B" w:rsidRDefault="00DE2D0B">
            <w:r>
              <w:rPr>
                <w:rFonts w:ascii="Arial" w:hAnsi="Arial" w:cs="Arial"/>
                <w:color w:val="000000"/>
                <w:position w:val="-2"/>
                <w:sz w:val="18"/>
                <w:szCs w:val="18"/>
              </w:rPr>
              <w:t>Vzorec bančne garancije / kavcijskega zavarovanja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96F20" w14:textId="77777777" w:rsidR="009D5D6B" w:rsidRDefault="00DE2D0B">
            <w:pPr>
              <w:spacing w:before="135" w:after="135"/>
              <w:jc w:val="both"/>
              <w:textAlignment w:val="center"/>
            </w:pPr>
            <w:r>
              <w:rPr>
                <w:rFonts w:ascii="Arial" w:hAnsi="Arial" w:cs="Arial"/>
                <w:color w:val="000000"/>
                <w:position w:val="-2"/>
                <w:sz w:val="18"/>
                <w:szCs w:val="18"/>
              </w:rPr>
              <w:t>Parafiran.</w:t>
            </w:r>
          </w:p>
        </w:tc>
      </w:tr>
      <w:tr w:rsidR="009D5D6B" w14:paraId="7109F7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65348" w14:textId="5286F249" w:rsidR="009D5D6B" w:rsidRPr="00453C3C" w:rsidRDefault="00453C3C">
            <w:pPr>
              <w:rPr>
                <w:rFonts w:ascii="Arial" w:hAnsi="Arial" w:cs="Arial"/>
                <w:sz w:val="18"/>
                <w:szCs w:val="18"/>
              </w:rPr>
            </w:pPr>
            <w:r w:rsidRPr="00453C3C">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5E11A" w14:textId="4043AB65" w:rsidR="009D5D6B" w:rsidRDefault="00DE2D0B">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9644E" w14:textId="77777777" w:rsidR="009D5D6B" w:rsidRDefault="00DE2D0B">
            <w:pPr>
              <w:spacing w:before="135" w:after="135"/>
              <w:jc w:val="both"/>
              <w:textAlignment w:val="center"/>
            </w:pPr>
            <w:r>
              <w:rPr>
                <w:rFonts w:ascii="Arial" w:hAnsi="Arial" w:cs="Arial"/>
                <w:color w:val="000000"/>
                <w:position w:val="-2"/>
                <w:sz w:val="18"/>
                <w:szCs w:val="18"/>
              </w:rPr>
              <w:t>Izpolnjen, podpisan in žigosan</w:t>
            </w:r>
          </w:p>
        </w:tc>
      </w:tr>
      <w:tr w:rsidR="009D5D6B" w14:paraId="2B2A68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BAA2E" w14:textId="77777777" w:rsidR="009D5D6B" w:rsidRDefault="00DE2D0B">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118CC" w14:textId="77777777" w:rsidR="00453C3C" w:rsidRDefault="00DE2D0B">
            <w:pPr>
              <w:rPr>
                <w:rFonts w:ascii="Arial" w:hAnsi="Arial" w:cs="Arial"/>
                <w:color w:val="000000"/>
                <w:position w:val="-2"/>
                <w:sz w:val="18"/>
                <w:szCs w:val="18"/>
              </w:rPr>
            </w:pPr>
            <w:r>
              <w:rPr>
                <w:rFonts w:ascii="Arial" w:hAnsi="Arial" w:cs="Arial"/>
                <w:color w:val="000000"/>
                <w:position w:val="-2"/>
                <w:sz w:val="18"/>
                <w:szCs w:val="18"/>
              </w:rPr>
              <w:t>Izpolnjevanje vseh strokovnih zahtev naročnika, vse veljavne zakonodaje, predpisov, standardov</w:t>
            </w:r>
          </w:p>
          <w:p w14:paraId="14BDF08B" w14:textId="77777777" w:rsidR="00453C3C" w:rsidRPr="00453C3C" w:rsidRDefault="00453C3C" w:rsidP="00453C3C">
            <w:pPr>
              <w:pStyle w:val="Odstavekseznama"/>
              <w:numPr>
                <w:ilvl w:val="0"/>
                <w:numId w:val="54"/>
              </w:numPr>
            </w:pPr>
            <w:proofErr w:type="spellStart"/>
            <w:r>
              <w:rPr>
                <w:rFonts w:ascii="Arial" w:hAnsi="Arial" w:cs="Arial"/>
                <w:color w:val="000000"/>
                <w:position w:val="-2"/>
                <w:sz w:val="18"/>
                <w:szCs w:val="18"/>
              </w:rPr>
              <w:t>Teh.dokumentacija</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material/opisi v SLO jeziku</w:t>
            </w:r>
          </w:p>
          <w:p w14:paraId="5EAC70D7" w14:textId="77777777" w:rsidR="00453C3C" w:rsidRPr="00453C3C" w:rsidRDefault="00453C3C" w:rsidP="00453C3C">
            <w:pPr>
              <w:pStyle w:val="Odstavekseznama"/>
              <w:numPr>
                <w:ilvl w:val="0"/>
                <w:numId w:val="54"/>
              </w:numPr>
            </w:pPr>
            <w:r>
              <w:rPr>
                <w:rFonts w:ascii="Arial" w:hAnsi="Arial" w:cs="Arial"/>
                <w:color w:val="000000"/>
                <w:position w:val="-2"/>
                <w:sz w:val="18"/>
                <w:szCs w:val="18"/>
              </w:rPr>
              <w:t xml:space="preserve">CE certifikati in izjave </w:t>
            </w:r>
            <w:proofErr w:type="spellStart"/>
            <w:r>
              <w:rPr>
                <w:rFonts w:ascii="Arial" w:hAnsi="Arial" w:cs="Arial"/>
                <w:color w:val="000000"/>
                <w:position w:val="-2"/>
                <w:sz w:val="18"/>
                <w:szCs w:val="18"/>
              </w:rPr>
              <w:t>oskladnosti</w:t>
            </w:r>
            <w:proofErr w:type="spellEnd"/>
          </w:p>
          <w:p w14:paraId="0B6C7038" w14:textId="7543C834" w:rsidR="009D5D6B" w:rsidRDefault="00453C3C" w:rsidP="00453C3C">
            <w:pPr>
              <w:pStyle w:val="Odstavekseznama"/>
              <w:numPr>
                <w:ilvl w:val="0"/>
                <w:numId w:val="54"/>
              </w:numPr>
            </w:pPr>
            <w:r>
              <w:rPr>
                <w:rFonts w:ascii="Arial" w:hAnsi="Arial" w:cs="Arial"/>
                <w:color w:val="000000"/>
                <w:position w:val="-2"/>
                <w:sz w:val="18"/>
                <w:szCs w:val="18"/>
              </w:rPr>
              <w:t>Referenčna lista in po 2 referenci za vsak ponujeni sklop</w:t>
            </w:r>
            <w:r w:rsidR="00DE2D0B" w:rsidRPr="00453C3C">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9CF16" w14:textId="77777777" w:rsidR="009D5D6B" w:rsidRDefault="009D5D6B"/>
        </w:tc>
      </w:tr>
      <w:tr w:rsidR="009D5D6B" w14:paraId="477384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9A27" w14:textId="77777777" w:rsidR="009D5D6B" w:rsidRDefault="00DE2D0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A9660" w14:textId="1BEE7840" w:rsidR="009D5D6B" w:rsidRDefault="00DE2D0B">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789F0" w14:textId="77777777" w:rsidR="009D5D6B" w:rsidRDefault="009D5D6B"/>
        </w:tc>
      </w:tr>
      <w:tr w:rsidR="009D5D6B" w14:paraId="472810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FABD" w14:textId="77777777" w:rsidR="009D5D6B" w:rsidRDefault="00DE2D0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7E52D" w14:textId="2688027F" w:rsidR="009D5D6B" w:rsidRDefault="00DE2D0B">
            <w:r>
              <w:rPr>
                <w:rFonts w:ascii="Arial" w:hAnsi="Arial" w:cs="Arial"/>
                <w:color w:val="000000"/>
                <w:position w:val="-2"/>
                <w:sz w:val="18"/>
                <w:szCs w:val="18"/>
              </w:rPr>
              <w:t>Servis, usposobljenost servisa in rezervni deli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FB1E1" w14:textId="77777777" w:rsidR="009D5D6B" w:rsidRDefault="009D5D6B"/>
        </w:tc>
      </w:tr>
      <w:tr w:rsidR="009D5D6B" w14:paraId="09A8C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01544" w14:textId="77777777" w:rsidR="009D5D6B" w:rsidRDefault="00DE2D0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CAE3E" w14:textId="584E448E" w:rsidR="009D5D6B" w:rsidRDefault="00DE2D0B">
            <w:r>
              <w:rPr>
                <w:rFonts w:ascii="Arial" w:hAnsi="Arial" w:cs="Arial"/>
                <w:color w:val="000000"/>
                <w:position w:val="-2"/>
                <w:sz w:val="18"/>
                <w:szCs w:val="18"/>
              </w:rPr>
              <w:t xml:space="preserve">*Priloge: lasten predračun ponudnika z navedbo in cenovnim ovrednotenjem vseh ponujenih (zahtevanih) komponentami </w:t>
            </w:r>
            <w:proofErr w:type="spellStart"/>
            <w:r>
              <w:rPr>
                <w:rFonts w:ascii="Arial" w:hAnsi="Arial" w:cs="Arial"/>
                <w:color w:val="000000"/>
                <w:position w:val="-2"/>
                <w:sz w:val="18"/>
                <w:szCs w:val="18"/>
              </w:rPr>
              <w:t>kpl</w:t>
            </w:r>
            <w:proofErr w:type="spellEnd"/>
            <w:r>
              <w:rPr>
                <w:rFonts w:ascii="Arial" w:hAnsi="Arial" w:cs="Arial"/>
                <w:color w:val="000000"/>
                <w:position w:val="-2"/>
                <w:sz w:val="18"/>
                <w:szCs w:val="18"/>
              </w:rPr>
              <w:t xml:space="preserve"> opreme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54084" w14:textId="77777777" w:rsidR="009D5D6B" w:rsidRDefault="00DE2D0B">
            <w:pPr>
              <w:spacing w:before="135" w:after="135"/>
              <w:jc w:val="both"/>
              <w:textAlignment w:val="center"/>
            </w:pPr>
            <w:r>
              <w:rPr>
                <w:rFonts w:ascii="Arial" w:hAnsi="Arial" w:cs="Arial"/>
                <w:color w:val="000000"/>
                <w:position w:val="-2"/>
                <w:sz w:val="18"/>
                <w:szCs w:val="18"/>
              </w:rPr>
              <w:t>Izpolnjen, podpisan in žigosan</w:t>
            </w:r>
          </w:p>
        </w:tc>
      </w:tr>
      <w:tr w:rsidR="009D5D6B" w14:paraId="7632BE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D749E" w14:textId="77777777" w:rsidR="009D5D6B" w:rsidRDefault="00DE2D0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F9177" w14:textId="138214B2" w:rsidR="009D5D6B" w:rsidRDefault="00DE2D0B">
            <w:r>
              <w:rPr>
                <w:rFonts w:ascii="Arial" w:hAnsi="Arial" w:cs="Arial"/>
                <w:color w:val="000000"/>
                <w:position w:val="-2"/>
                <w:sz w:val="18"/>
                <w:szCs w:val="18"/>
              </w:rPr>
              <w:t xml:space="preserve">*Priloge: informativni cenik vseh rezervnih delov z vrednostjo nad </w:t>
            </w:r>
            <w:r w:rsidR="00CE419C">
              <w:rPr>
                <w:rFonts w:ascii="Arial" w:hAnsi="Arial" w:cs="Arial"/>
                <w:color w:val="000000"/>
                <w:position w:val="-2"/>
                <w:sz w:val="18"/>
                <w:szCs w:val="18"/>
              </w:rPr>
              <w:t>4</w:t>
            </w:r>
            <w:r>
              <w:rPr>
                <w:rFonts w:ascii="Arial" w:hAnsi="Arial" w:cs="Arial"/>
                <w:color w:val="000000"/>
                <w:position w:val="-2"/>
                <w:sz w:val="18"/>
                <w:szCs w:val="18"/>
              </w:rPr>
              <w:t>00,00 EUR/kos brez DDV in obseg preventivnega vzdrževanja opreme po navodilu proizvajalca.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C4152" w14:textId="77777777" w:rsidR="009D5D6B" w:rsidRDefault="00DE2D0B">
            <w:pPr>
              <w:spacing w:before="135" w:after="135"/>
              <w:jc w:val="both"/>
              <w:textAlignment w:val="center"/>
            </w:pPr>
            <w:r>
              <w:rPr>
                <w:rFonts w:ascii="Arial" w:hAnsi="Arial" w:cs="Arial"/>
                <w:color w:val="000000"/>
                <w:position w:val="-2"/>
                <w:sz w:val="18"/>
                <w:szCs w:val="18"/>
              </w:rPr>
              <w:t>Izpolnjen, podpisan in žigosan</w:t>
            </w:r>
          </w:p>
        </w:tc>
      </w:tr>
      <w:tr w:rsidR="009D5D6B" w14:paraId="410B1C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E760B" w14:textId="77777777" w:rsidR="009D5D6B" w:rsidRDefault="00DE2D0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33F91" w14:textId="6021F300" w:rsidR="009D5D6B" w:rsidRDefault="00DE2D0B">
            <w:r>
              <w:rPr>
                <w:rFonts w:ascii="Arial" w:hAnsi="Arial" w:cs="Arial"/>
                <w:color w:val="000000"/>
                <w:position w:val="-2"/>
                <w:sz w:val="18"/>
                <w:szCs w:val="18"/>
              </w:rPr>
              <w:t>Vzorec pogodbe: Pogodba o dobavi medicinske opreme.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A60AA" w14:textId="77777777" w:rsidR="009D5D6B" w:rsidRDefault="00DE2D0B">
            <w:pPr>
              <w:spacing w:before="135" w:after="135"/>
              <w:jc w:val="both"/>
              <w:textAlignment w:val="center"/>
            </w:pPr>
            <w:r>
              <w:rPr>
                <w:rFonts w:ascii="Arial" w:hAnsi="Arial" w:cs="Arial"/>
                <w:color w:val="000000"/>
                <w:position w:val="-2"/>
                <w:sz w:val="18"/>
                <w:szCs w:val="18"/>
              </w:rPr>
              <w:t>Parafiran, podpisan in žigosan.</w:t>
            </w:r>
          </w:p>
        </w:tc>
      </w:tr>
    </w:tbl>
    <w:p w14:paraId="6240AEDC" w14:textId="77777777" w:rsidR="009D5D6B" w:rsidRDefault="009D5D6B">
      <w:pPr>
        <w:sectPr w:rsidR="009D5D6B" w:rsidSect="00D931BF">
          <w:pgSz w:w="11906" w:h="16838"/>
          <w:pgMar w:top="1418" w:right="1418" w:bottom="1418" w:left="1418" w:header="567" w:footer="680" w:gutter="0"/>
          <w:cols w:space="708"/>
          <w:docGrid w:linePitch="360"/>
        </w:sectPr>
      </w:pPr>
    </w:p>
    <w:p w14:paraId="66812355"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293D3BF"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E0C8B0" w14:textId="77777777" w:rsidR="009D5D6B" w:rsidRDefault="00DE2D0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UZ aparati</w:t>
      </w:r>
      <w:r>
        <w:rPr>
          <w:rFonts w:ascii="Arial" w:hAnsi="Arial" w:cs="Arial"/>
          <w:color w:val="000000"/>
          <w:sz w:val="18"/>
          <w:szCs w:val="18"/>
        </w:rPr>
        <w:t>« dajemo ponudbo, kot sledi:</w:t>
      </w:r>
    </w:p>
    <w:p w14:paraId="647FFE8C" w14:textId="77777777" w:rsidR="009D5D6B" w:rsidRDefault="00DE2D0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D5D6B" w14:paraId="128D6A5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552F4E" w14:textId="77777777" w:rsidR="009D5D6B" w:rsidRDefault="00DE2D0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49322" w14:textId="77777777" w:rsidR="009D5D6B" w:rsidRDefault="00DE2D0B">
            <w:r>
              <w:rPr>
                <w:rFonts w:ascii="Arial" w:hAnsi="Arial" w:cs="Arial"/>
                <w:color w:val="000000"/>
                <w:position w:val="-2"/>
                <w:sz w:val="18"/>
                <w:szCs w:val="18"/>
              </w:rPr>
              <w:t> </w:t>
            </w:r>
          </w:p>
        </w:tc>
      </w:tr>
      <w:tr w:rsidR="009D5D6B" w14:paraId="6344FFF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5C0DB" w14:textId="77777777" w:rsidR="009D5D6B" w:rsidRDefault="00DE2D0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47A4E" w14:textId="77777777" w:rsidR="009D5D6B" w:rsidRDefault="00DE2D0B">
            <w:r>
              <w:rPr>
                <w:rFonts w:ascii="Arial" w:hAnsi="Arial" w:cs="Arial"/>
                <w:color w:val="000000"/>
                <w:position w:val="-2"/>
                <w:sz w:val="18"/>
                <w:szCs w:val="18"/>
              </w:rPr>
              <w:t> </w:t>
            </w:r>
          </w:p>
        </w:tc>
      </w:tr>
    </w:tbl>
    <w:p w14:paraId="691D7E33" w14:textId="77777777" w:rsidR="009D5D6B" w:rsidRDefault="00DE2D0B">
      <w:pPr>
        <w:spacing w:before="225" w:after="225" w:line="240" w:lineRule="auto"/>
        <w:jc w:val="both"/>
      </w:pPr>
      <w:r>
        <w:rPr>
          <w:rFonts w:ascii="Arial" w:hAnsi="Arial" w:cs="Arial"/>
          <w:color w:val="000000"/>
          <w:sz w:val="18"/>
          <w:szCs w:val="18"/>
        </w:rPr>
        <w:t>Ponudbo oddajamo (ustrezno označite):</w:t>
      </w:r>
    </w:p>
    <w:p w14:paraId="2B7F5CF2" w14:textId="77777777" w:rsidR="009D5D6B" w:rsidRDefault="00DE2D0B">
      <w:pPr>
        <w:spacing w:before="225" w:after="225" w:line="240" w:lineRule="auto"/>
        <w:jc w:val="both"/>
      </w:pPr>
      <w:r>
        <w:fldChar w:fldCharType="begin">
          <w:ffData>
            <w:name w:val="cbox164e769b711f7f"/>
            <w:enabled/>
            <w:calcOnExit w:val="0"/>
            <w:checkBox>
              <w:sizeAuto/>
              <w:default w:val="0"/>
            </w:checkBox>
          </w:ffData>
        </w:fldChar>
      </w:r>
      <w:bookmarkStart w:id="1" w:name="cbox164e769b711f7f"/>
      <w:r>
        <w:instrText xml:space="preserve"> FORMCHECKBOX </w:instrText>
      </w:r>
      <w:r>
        <w:fldChar w:fldCharType="separate"/>
      </w:r>
      <w:r>
        <w:fldChar w:fldCharType="end"/>
      </w:r>
      <w:bookmarkEnd w:id="1"/>
      <w:r>
        <w:rPr>
          <w:rFonts w:ascii="Arial" w:hAnsi="Arial" w:cs="Arial"/>
          <w:color w:val="000000"/>
          <w:sz w:val="18"/>
          <w:szCs w:val="18"/>
        </w:rPr>
        <w:t> samostojno</w:t>
      </w:r>
    </w:p>
    <w:p w14:paraId="501D7167" w14:textId="77777777" w:rsidR="009D5D6B" w:rsidRDefault="00DE2D0B">
      <w:pPr>
        <w:spacing w:before="225" w:after="225" w:line="240" w:lineRule="auto"/>
        <w:jc w:val="both"/>
      </w:pPr>
      <w:r>
        <w:fldChar w:fldCharType="begin">
          <w:ffData>
            <w:name w:val="cbox164e769b7121db"/>
            <w:enabled/>
            <w:calcOnExit w:val="0"/>
            <w:checkBox>
              <w:sizeAuto/>
              <w:default w:val="0"/>
            </w:checkBox>
          </w:ffData>
        </w:fldChar>
      </w:r>
      <w:bookmarkStart w:id="2" w:name="cbox164e769b7121db"/>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4944CD2" w14:textId="77777777" w:rsidR="009D5D6B" w:rsidRDefault="00DE2D0B">
      <w:pPr>
        <w:spacing w:before="225" w:after="225" w:line="240" w:lineRule="auto"/>
        <w:jc w:val="both"/>
      </w:pPr>
      <w:r>
        <w:fldChar w:fldCharType="begin">
          <w:ffData>
            <w:name w:val="cbox164e769b71242b"/>
            <w:enabled/>
            <w:calcOnExit w:val="0"/>
            <w:checkBox>
              <w:sizeAuto/>
              <w:default w:val="0"/>
            </w:checkBox>
          </w:ffData>
        </w:fldChar>
      </w:r>
      <w:bookmarkStart w:id="3" w:name="cbox164e769b71242b"/>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1853C3F2" w14:textId="77777777" w:rsidR="009D5D6B" w:rsidRDefault="00DE2D0B">
      <w:pPr>
        <w:spacing w:before="225" w:after="225" w:line="240" w:lineRule="auto"/>
        <w:jc w:val="both"/>
      </w:pPr>
      <w:r>
        <w:fldChar w:fldCharType="begin">
          <w:ffData>
            <w:name w:val="cbox164e769b71268a"/>
            <w:enabled/>
            <w:calcOnExit w:val="0"/>
            <w:checkBox>
              <w:sizeAuto/>
              <w:default w:val="0"/>
            </w:checkBox>
          </w:ffData>
        </w:fldChar>
      </w:r>
      <w:bookmarkStart w:id="4" w:name="cbox164e769b71268a"/>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6090E278" w14:textId="77777777" w:rsidR="009D5D6B" w:rsidRDefault="00DE2D0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314D0158" w14:textId="77777777" w:rsidR="009D5D6B" w:rsidRDefault="00DE2D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677"/>
        <w:gridCol w:w="2419"/>
        <w:gridCol w:w="1818"/>
        <w:gridCol w:w="597"/>
        <w:gridCol w:w="1547"/>
      </w:tblGrid>
      <w:tr w:rsidR="009D5D6B" w14:paraId="3FEAFF00" w14:textId="77777777" w:rsidTr="00620733">
        <w:tc>
          <w:tcPr>
            <w:tcW w:w="14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94816" w14:textId="77777777" w:rsidR="009D5D6B" w:rsidRDefault="00DE2D0B">
            <w:pPr>
              <w:jc w:val="center"/>
            </w:pPr>
            <w:r>
              <w:rPr>
                <w:rFonts w:ascii="Arial" w:hAnsi="Arial" w:cs="Arial"/>
                <w:b/>
                <w:bCs/>
                <w:color w:val="000000"/>
                <w:position w:val="-2"/>
                <w:sz w:val="18"/>
                <w:szCs w:val="18"/>
                <w:shd w:val="clear" w:color="auto" w:fill="D1D1D1"/>
              </w:rPr>
              <w:t>Sklop</w:t>
            </w:r>
          </w:p>
        </w:tc>
        <w:tc>
          <w:tcPr>
            <w:tcW w:w="13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8F59E6" w14:textId="77777777" w:rsidR="009D5D6B" w:rsidRDefault="00DE2D0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78813C" w14:textId="77777777" w:rsidR="009D5D6B" w:rsidRDefault="00DE2D0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028283" w14:textId="77777777" w:rsidR="009D5D6B" w:rsidRDefault="00DE2D0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559969" w14:textId="77777777" w:rsidR="009D5D6B" w:rsidRDefault="00DE2D0B">
            <w:pPr>
              <w:jc w:val="center"/>
            </w:pPr>
            <w:r>
              <w:rPr>
                <w:rFonts w:ascii="Arial" w:hAnsi="Arial" w:cs="Arial"/>
                <w:b/>
                <w:bCs/>
                <w:color w:val="000000"/>
                <w:position w:val="-2"/>
                <w:sz w:val="18"/>
                <w:szCs w:val="18"/>
                <w:shd w:val="clear" w:color="auto" w:fill="D1D1D1"/>
              </w:rPr>
              <w:t>Vrednost z DDV</w:t>
            </w:r>
          </w:p>
        </w:tc>
      </w:tr>
      <w:tr w:rsidR="009D5D6B" w14:paraId="690E6030" w14:textId="77777777" w:rsidTr="00620733">
        <w:tc>
          <w:tcPr>
            <w:tcW w:w="14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58322" w14:textId="3C086EE2" w:rsidR="009D5D6B" w:rsidRPr="00F56275" w:rsidRDefault="00F56275">
            <w:pPr>
              <w:rPr>
                <w:rFonts w:ascii="Arial" w:hAnsi="Arial" w:cs="Arial"/>
                <w:sz w:val="20"/>
                <w:szCs w:val="20"/>
              </w:rPr>
            </w:pPr>
            <w:r w:rsidRPr="00F56275">
              <w:rPr>
                <w:rFonts w:ascii="Arial" w:hAnsi="Arial" w:cs="Arial"/>
                <w:color w:val="000000"/>
                <w:sz w:val="20"/>
                <w:szCs w:val="20"/>
              </w:rPr>
              <w:t xml:space="preserve">1. </w:t>
            </w:r>
            <w:r w:rsidR="00CE419C" w:rsidRPr="00F56275">
              <w:rPr>
                <w:rFonts w:ascii="Arial" w:hAnsi="Arial" w:cs="Arial"/>
                <w:color w:val="000000"/>
                <w:sz w:val="20"/>
                <w:szCs w:val="20"/>
              </w:rPr>
              <w:t>UZ aparat za potrebe urgentnega centra</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48AEA" w14:textId="642B9EBE" w:rsidR="00620733" w:rsidRPr="00CE419C" w:rsidRDefault="00DE2D0B">
            <w:pPr>
              <w:rPr>
                <w:rFonts w:ascii="Arial" w:hAnsi="Arial" w:cs="Arial"/>
                <w:color w:val="000000"/>
                <w:position w:val="-2"/>
                <w:sz w:val="18"/>
                <w:szCs w:val="18"/>
              </w:rPr>
            </w:pPr>
            <w:r w:rsidRPr="00620733">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20B7F" w14:textId="77777777" w:rsidR="009D5D6B" w:rsidRDefault="00DE2D0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FF4D5" w14:textId="77777777" w:rsidR="009D5D6B" w:rsidRDefault="00DE2D0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6638" w14:textId="77777777" w:rsidR="009D5D6B" w:rsidRDefault="00DE2D0B">
            <w:r>
              <w:rPr>
                <w:rFonts w:ascii="Arial" w:hAnsi="Arial" w:cs="Arial"/>
                <w:color w:val="000000"/>
                <w:position w:val="-2"/>
                <w:sz w:val="18"/>
                <w:szCs w:val="18"/>
              </w:rPr>
              <w:t> </w:t>
            </w:r>
          </w:p>
        </w:tc>
      </w:tr>
      <w:tr w:rsidR="009D5D6B" w14:paraId="03FA97E4" w14:textId="77777777" w:rsidTr="00620733">
        <w:tc>
          <w:tcPr>
            <w:tcW w:w="14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CF65D" w14:textId="3A366CF2" w:rsidR="009D5D6B" w:rsidRPr="00F56275" w:rsidRDefault="00F56275">
            <w:pPr>
              <w:rPr>
                <w:rFonts w:ascii="Arial" w:hAnsi="Arial" w:cs="Arial"/>
                <w:sz w:val="20"/>
                <w:szCs w:val="20"/>
              </w:rPr>
            </w:pPr>
            <w:r w:rsidRPr="00F56275">
              <w:rPr>
                <w:rFonts w:ascii="Arial" w:hAnsi="Arial" w:cs="Arial"/>
                <w:sz w:val="20"/>
                <w:szCs w:val="20"/>
              </w:rPr>
              <w:t>2. UZ aparat za potrebe oddelka za žilno kirurgijo</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44154" w14:textId="77777777" w:rsidR="009D5D6B" w:rsidRDefault="00DE2D0B">
            <w:r>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AEA70" w14:textId="77777777" w:rsidR="009D5D6B" w:rsidRDefault="00DE2D0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0AA00" w14:textId="77777777" w:rsidR="009D5D6B" w:rsidRDefault="00DE2D0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67746" w14:textId="77777777" w:rsidR="009D5D6B" w:rsidRDefault="00DE2D0B">
            <w:r>
              <w:rPr>
                <w:rFonts w:ascii="Arial" w:hAnsi="Arial" w:cs="Arial"/>
                <w:color w:val="000000"/>
                <w:position w:val="-2"/>
                <w:sz w:val="18"/>
                <w:szCs w:val="18"/>
              </w:rPr>
              <w:t> </w:t>
            </w:r>
          </w:p>
        </w:tc>
      </w:tr>
      <w:tr w:rsidR="00CE419C" w14:paraId="21634D80" w14:textId="77777777" w:rsidTr="00620733">
        <w:tc>
          <w:tcPr>
            <w:tcW w:w="14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10F08" w14:textId="6FCC38D9" w:rsidR="00CE419C" w:rsidRPr="00F56275" w:rsidRDefault="00F56275" w:rsidP="00CE419C">
            <w:pPr>
              <w:rPr>
                <w:rFonts w:ascii="Arial" w:hAnsi="Arial" w:cs="Arial"/>
                <w:sz w:val="20"/>
                <w:szCs w:val="20"/>
              </w:rPr>
            </w:pPr>
            <w:r w:rsidRPr="00F56275">
              <w:rPr>
                <w:rFonts w:ascii="Arial" w:hAnsi="Arial" w:cs="Arial"/>
                <w:sz w:val="20"/>
                <w:szCs w:val="20"/>
              </w:rPr>
              <w:t>3. UZ aparat za potrebe oddelka za ortopedsko kirurgijo</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74F4" w14:textId="1BEAD75D" w:rsidR="00CE419C" w:rsidRDefault="00CE419C" w:rsidP="00CE419C">
            <w:pPr>
              <w:rPr>
                <w:rFonts w:ascii="Arial" w:hAnsi="Arial" w:cs="Arial"/>
                <w:color w:val="000000"/>
                <w:position w:val="-2"/>
                <w:sz w:val="18"/>
                <w:szCs w:val="18"/>
              </w:rPr>
            </w:pPr>
            <w:r w:rsidRPr="00620733">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5A6AF" w14:textId="77777777" w:rsidR="00CE419C" w:rsidRDefault="00CE419C" w:rsidP="00CE419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84C95" w14:textId="77777777" w:rsidR="00CE419C" w:rsidRDefault="00CE419C" w:rsidP="00CE419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ED523" w14:textId="77777777" w:rsidR="00CE419C" w:rsidRDefault="00CE419C" w:rsidP="00CE419C">
            <w:pPr>
              <w:rPr>
                <w:rFonts w:ascii="Arial" w:hAnsi="Arial" w:cs="Arial"/>
                <w:color w:val="000000"/>
                <w:position w:val="-2"/>
                <w:sz w:val="18"/>
                <w:szCs w:val="18"/>
              </w:rPr>
            </w:pPr>
          </w:p>
        </w:tc>
      </w:tr>
      <w:tr w:rsidR="00CE419C" w14:paraId="1823DAEB" w14:textId="77777777" w:rsidTr="00620733">
        <w:tc>
          <w:tcPr>
            <w:tcW w:w="14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63C91" w14:textId="5FECD3C8" w:rsidR="00CE419C" w:rsidRPr="00F56275" w:rsidRDefault="00F56275" w:rsidP="00CE419C">
            <w:pPr>
              <w:rPr>
                <w:rFonts w:ascii="Arial" w:hAnsi="Arial" w:cs="Arial"/>
                <w:sz w:val="20"/>
                <w:szCs w:val="20"/>
              </w:rPr>
            </w:pPr>
            <w:r w:rsidRPr="00F56275">
              <w:rPr>
                <w:rFonts w:ascii="Arial" w:hAnsi="Arial" w:cs="Arial"/>
                <w:sz w:val="20"/>
                <w:szCs w:val="20"/>
              </w:rPr>
              <w:t>4. UZ aparat za potrebe oddelka za pediatrijo</w:t>
            </w:r>
          </w:p>
        </w:tc>
        <w:tc>
          <w:tcPr>
            <w:tcW w:w="13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E8082" w14:textId="1B54DAD0" w:rsidR="00CE419C" w:rsidRDefault="00CE419C" w:rsidP="00CE419C">
            <w:pPr>
              <w:rPr>
                <w:rFonts w:ascii="Arial" w:hAnsi="Arial" w:cs="Arial"/>
                <w:color w:val="000000"/>
                <w:position w:val="-2"/>
                <w:sz w:val="18"/>
                <w:szCs w:val="18"/>
              </w:rPr>
            </w:pPr>
            <w:r>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4E268" w14:textId="77777777" w:rsidR="00CE419C" w:rsidRDefault="00CE419C" w:rsidP="00CE419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E67E7" w14:textId="77777777" w:rsidR="00CE419C" w:rsidRDefault="00CE419C" w:rsidP="00CE419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4E4A1" w14:textId="77777777" w:rsidR="00CE419C" w:rsidRDefault="00CE419C" w:rsidP="00CE419C">
            <w:pPr>
              <w:rPr>
                <w:rFonts w:ascii="Arial" w:hAnsi="Arial" w:cs="Arial"/>
                <w:color w:val="000000"/>
                <w:position w:val="-2"/>
                <w:sz w:val="18"/>
                <w:szCs w:val="18"/>
              </w:rPr>
            </w:pPr>
          </w:p>
        </w:tc>
      </w:tr>
    </w:tbl>
    <w:p w14:paraId="0A45F515" w14:textId="77777777" w:rsidR="009D5D6B" w:rsidRPr="00DE2D0B" w:rsidRDefault="00DE2D0B">
      <w:pPr>
        <w:spacing w:before="225" w:after="225" w:line="240" w:lineRule="auto"/>
        <w:jc w:val="both"/>
        <w:rPr>
          <w:b/>
          <w:bCs/>
        </w:rPr>
      </w:pPr>
      <w:r w:rsidRPr="00DE2D0B">
        <w:rPr>
          <w:rFonts w:ascii="Arial" w:hAnsi="Arial" w:cs="Arial"/>
          <w:b/>
          <w:bCs/>
          <w:color w:val="000000"/>
          <w:sz w:val="18"/>
          <w:szCs w:val="18"/>
        </w:rPr>
        <w:t>Zahtevane priloge:</w:t>
      </w:r>
    </w:p>
    <w:tbl>
      <w:tblPr>
        <w:tblStyle w:val="NormalTablePHPDOCX"/>
        <w:tblW w:w="0" w:type="auto"/>
        <w:tblInd w:w="108" w:type="dxa"/>
        <w:tblLook w:val="04A0" w:firstRow="1" w:lastRow="0" w:firstColumn="1" w:lastColumn="0" w:noHBand="0" w:noVBand="1"/>
      </w:tblPr>
      <w:tblGrid>
        <w:gridCol w:w="8962"/>
      </w:tblGrid>
      <w:tr w:rsidR="009D5D6B" w:rsidRPr="00DE2D0B" w14:paraId="5F75D96D" w14:textId="77777777">
        <w:tc>
          <w:tcPr>
            <w:tcW w:w="0" w:type="auto"/>
            <w:tcMar>
              <w:top w:w="0" w:type="auto"/>
              <w:bottom w:w="0" w:type="auto"/>
            </w:tcMar>
          </w:tcPr>
          <w:p w14:paraId="38D7ED10" w14:textId="77777777" w:rsidR="009D5D6B" w:rsidRPr="00DE2D0B" w:rsidRDefault="00DE2D0B" w:rsidP="002B6A43">
            <w:pPr>
              <w:numPr>
                <w:ilvl w:val="0"/>
                <w:numId w:val="9"/>
              </w:numPr>
              <w:rPr>
                <w:rFonts w:ascii="Arial" w:hAnsi="Arial" w:cs="Arial"/>
                <w:b/>
                <w:bCs/>
                <w:color w:val="000000"/>
                <w:sz w:val="18"/>
                <w:szCs w:val="18"/>
              </w:rPr>
            </w:pPr>
            <w:r w:rsidRPr="00DE2D0B">
              <w:rPr>
                <w:rFonts w:ascii="Arial" w:hAnsi="Arial" w:cs="Arial"/>
                <w:b/>
                <w:bCs/>
                <w:color w:val="000000"/>
                <w:sz w:val="18"/>
                <w:szCs w:val="18"/>
              </w:rPr>
              <w:t xml:space="preserve">lasten predračun ponudnika z navedbo in cenovnim ovrednotenjem vseh ponujenih (zahtevanih) komponent ponujenega </w:t>
            </w:r>
            <w:proofErr w:type="spellStart"/>
            <w:r w:rsidRPr="00DE2D0B">
              <w:rPr>
                <w:rFonts w:ascii="Arial" w:hAnsi="Arial" w:cs="Arial"/>
                <w:b/>
                <w:bCs/>
                <w:color w:val="000000"/>
                <w:sz w:val="18"/>
                <w:szCs w:val="18"/>
              </w:rPr>
              <w:t>kpl</w:t>
            </w:r>
            <w:proofErr w:type="spellEnd"/>
            <w:r w:rsidRPr="00DE2D0B">
              <w:rPr>
                <w:rFonts w:ascii="Arial" w:hAnsi="Arial" w:cs="Arial"/>
                <w:b/>
                <w:bCs/>
                <w:color w:val="000000"/>
                <w:sz w:val="18"/>
                <w:szCs w:val="18"/>
              </w:rPr>
              <w:t xml:space="preserve"> opreme ( za navedbo kat. št., cene/EM in vrednosti skupaj)</w:t>
            </w:r>
          </w:p>
          <w:p w14:paraId="4EAE4EC3" w14:textId="24642A82" w:rsidR="009D5D6B" w:rsidRPr="00DE2D0B" w:rsidRDefault="00DE2D0B" w:rsidP="002B6A43">
            <w:pPr>
              <w:numPr>
                <w:ilvl w:val="0"/>
                <w:numId w:val="9"/>
              </w:numPr>
              <w:rPr>
                <w:rFonts w:ascii="Arial" w:hAnsi="Arial" w:cs="Arial"/>
                <w:b/>
                <w:bCs/>
                <w:color w:val="000000"/>
                <w:sz w:val="18"/>
                <w:szCs w:val="18"/>
              </w:rPr>
            </w:pPr>
            <w:r w:rsidRPr="00DE2D0B">
              <w:rPr>
                <w:rFonts w:ascii="Arial" w:hAnsi="Arial" w:cs="Arial"/>
                <w:b/>
                <w:bCs/>
                <w:color w:val="000000"/>
                <w:sz w:val="18"/>
                <w:szCs w:val="18"/>
              </w:rPr>
              <w:t xml:space="preserve">informativni cenik vseh rezervnih delov z vrednostjo nad </w:t>
            </w:r>
            <w:r w:rsidR="00F56275">
              <w:rPr>
                <w:rFonts w:ascii="Arial" w:hAnsi="Arial" w:cs="Arial"/>
                <w:b/>
                <w:bCs/>
                <w:color w:val="000000"/>
                <w:sz w:val="18"/>
                <w:szCs w:val="18"/>
              </w:rPr>
              <w:t>4</w:t>
            </w:r>
            <w:r w:rsidRPr="00DE2D0B">
              <w:rPr>
                <w:rFonts w:ascii="Arial" w:hAnsi="Arial" w:cs="Arial"/>
                <w:b/>
                <w:bCs/>
                <w:color w:val="000000"/>
                <w:sz w:val="18"/>
                <w:szCs w:val="18"/>
              </w:rPr>
              <w:t>00,00 EUR/kos brez DDV</w:t>
            </w:r>
          </w:p>
          <w:p w14:paraId="1010616A" w14:textId="77777777" w:rsidR="009D5D6B" w:rsidRPr="00DE2D0B" w:rsidRDefault="00DE2D0B" w:rsidP="002B6A43">
            <w:pPr>
              <w:numPr>
                <w:ilvl w:val="0"/>
                <w:numId w:val="9"/>
              </w:numPr>
              <w:rPr>
                <w:rFonts w:ascii="Arial" w:hAnsi="Arial" w:cs="Arial"/>
                <w:b/>
                <w:bCs/>
                <w:color w:val="000000"/>
                <w:sz w:val="18"/>
                <w:szCs w:val="18"/>
              </w:rPr>
            </w:pPr>
            <w:r w:rsidRPr="00DE2D0B">
              <w:rPr>
                <w:rFonts w:ascii="Arial" w:hAnsi="Arial" w:cs="Arial"/>
                <w:b/>
                <w:bCs/>
                <w:color w:val="000000"/>
                <w:sz w:val="18"/>
                <w:szCs w:val="18"/>
              </w:rPr>
              <w:t>Podatki o pogostosti in obsegu preventivnega vzdrževanja opreme po navodilu proizvajalca.</w:t>
            </w:r>
          </w:p>
        </w:tc>
      </w:tr>
    </w:tbl>
    <w:p w14:paraId="47231419" w14:textId="77777777" w:rsidR="009D5D6B" w:rsidRDefault="00DE2D0B">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27C6D355" w14:textId="77777777" w:rsidR="009D5D6B" w:rsidRDefault="00DE2D0B">
      <w:pPr>
        <w:spacing w:before="225" w:after="225" w:line="240" w:lineRule="auto"/>
        <w:jc w:val="both"/>
      </w:pPr>
      <w:r>
        <w:rPr>
          <w:rFonts w:ascii="Arial" w:hAnsi="Arial" w:cs="Arial"/>
          <w:color w:val="000000"/>
          <w:sz w:val="18"/>
          <w:szCs w:val="18"/>
        </w:rPr>
        <w:t>Ponudba velja najmanj 180 dni od roka za predložitev ponudb.</w:t>
      </w:r>
    </w:p>
    <w:p w14:paraId="11A62BF7" w14:textId="77777777" w:rsidR="009D5D6B" w:rsidRDefault="00DE2D0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F14C2B" w14:textId="77777777" w:rsidR="009D5D6B" w:rsidRDefault="00DE2D0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A03D241" w14:textId="77777777" w:rsidR="009D5D6B" w:rsidRDefault="00DE2D0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FA5F022" w14:textId="77777777" w:rsidR="009D5D6B" w:rsidRDefault="00DE2D0B">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BFA578B" w14:textId="77777777" w:rsidR="009D5D6B" w:rsidRDefault="00DE2D0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DFD2777" w14:textId="77777777" w:rsidR="009D5D6B" w:rsidRDefault="00DE2D0B">
      <w:pPr>
        <w:spacing w:before="225" w:after="225" w:line="240" w:lineRule="auto"/>
        <w:jc w:val="both"/>
      </w:pP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341"/>
        <w:gridCol w:w="920"/>
        <w:gridCol w:w="4478"/>
      </w:tblGrid>
      <w:tr w:rsidR="009D5D6B" w14:paraId="0494FE60"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FF45F" w14:textId="77777777" w:rsidR="009D5D6B" w:rsidRDefault="00DE2D0B">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EA8F7" w14:textId="77777777" w:rsidR="009D5D6B" w:rsidRDefault="00DE2D0B">
            <w:r>
              <w:rPr>
                <w:rFonts w:ascii="Arial" w:hAnsi="Arial" w:cs="Arial"/>
                <w:color w:val="000000"/>
                <w:position w:val="-2"/>
                <w:sz w:val="18"/>
                <w:szCs w:val="18"/>
              </w:rPr>
              <w:t> </w:t>
            </w:r>
          </w:p>
        </w:tc>
      </w:tr>
      <w:tr w:rsidR="009D5D6B" w14:paraId="13717A92"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F58E7" w14:textId="77777777" w:rsidR="009D5D6B" w:rsidRDefault="00DE2D0B">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28052" w14:textId="77777777" w:rsidR="009D5D6B" w:rsidRDefault="00DE2D0B">
            <w:r>
              <w:rPr>
                <w:rFonts w:ascii="Arial" w:hAnsi="Arial" w:cs="Arial"/>
                <w:color w:val="000000"/>
                <w:position w:val="-2"/>
                <w:sz w:val="18"/>
                <w:szCs w:val="18"/>
              </w:rPr>
              <w:t> </w:t>
            </w:r>
          </w:p>
        </w:tc>
      </w:tr>
      <w:tr w:rsidR="009D5D6B" w14:paraId="599286A1"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77F009" w14:textId="77777777" w:rsidR="009D5D6B" w:rsidRDefault="00DE2D0B">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03734" w14:textId="77777777" w:rsidR="009D5D6B" w:rsidRDefault="00DE2D0B">
            <w:r>
              <w:rPr>
                <w:rFonts w:ascii="Arial" w:hAnsi="Arial" w:cs="Arial"/>
                <w:color w:val="000000"/>
                <w:position w:val="-2"/>
                <w:sz w:val="18"/>
                <w:szCs w:val="18"/>
              </w:rPr>
              <w:t> </w:t>
            </w:r>
          </w:p>
        </w:tc>
      </w:tr>
      <w:tr w:rsidR="009D5D6B" w14:paraId="3D187E54"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43A5ED" w14:textId="77777777" w:rsidR="009D5D6B" w:rsidRDefault="00DE2D0B">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17453" w14:textId="77777777" w:rsidR="009D5D6B" w:rsidRDefault="00DE2D0B">
            <w:r>
              <w:rPr>
                <w:rFonts w:ascii="Arial" w:hAnsi="Arial" w:cs="Arial"/>
                <w:color w:val="000000"/>
                <w:position w:val="-2"/>
                <w:sz w:val="18"/>
                <w:szCs w:val="18"/>
              </w:rPr>
              <w:t> </w:t>
            </w:r>
          </w:p>
        </w:tc>
      </w:tr>
      <w:tr w:rsidR="009D5D6B" w14:paraId="6B3287A7"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B31ED3" w14:textId="77777777" w:rsidR="009D5D6B" w:rsidRDefault="00DE2D0B">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27B57" w14:textId="77777777" w:rsidR="009D5D6B" w:rsidRDefault="00DE2D0B">
            <w:r>
              <w:rPr>
                <w:rFonts w:ascii="Arial" w:hAnsi="Arial" w:cs="Arial"/>
                <w:color w:val="000000"/>
                <w:position w:val="-2"/>
                <w:sz w:val="18"/>
                <w:szCs w:val="18"/>
              </w:rPr>
              <w:t> </w:t>
            </w:r>
          </w:p>
        </w:tc>
      </w:tr>
      <w:tr w:rsidR="009D5D6B" w14:paraId="21A1CA5F"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B03B6" w14:textId="77777777" w:rsidR="009D5D6B" w:rsidRDefault="00DE2D0B">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A2247" w14:textId="77777777" w:rsidR="009D5D6B" w:rsidRDefault="00DE2D0B">
            <w:r>
              <w:rPr>
                <w:rFonts w:ascii="Arial" w:hAnsi="Arial" w:cs="Arial"/>
                <w:color w:val="000000"/>
                <w:position w:val="-2"/>
                <w:sz w:val="18"/>
                <w:szCs w:val="18"/>
              </w:rPr>
              <w:t> </w:t>
            </w:r>
          </w:p>
        </w:tc>
      </w:tr>
      <w:tr w:rsidR="009D5D6B" w14:paraId="798F8DDF"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D6A6A" w14:textId="77777777" w:rsidR="009D5D6B" w:rsidRDefault="00DE2D0B">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83E6D" w14:textId="77777777" w:rsidR="009D5D6B" w:rsidRDefault="00DE2D0B">
            <w:r>
              <w:rPr>
                <w:rFonts w:ascii="Arial" w:hAnsi="Arial" w:cs="Arial"/>
                <w:color w:val="000000"/>
                <w:position w:val="-2"/>
                <w:sz w:val="18"/>
                <w:szCs w:val="18"/>
              </w:rPr>
              <w:t> </w:t>
            </w:r>
          </w:p>
        </w:tc>
      </w:tr>
      <w:tr w:rsidR="009D5D6B" w14:paraId="79AB9B77"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429FA5" w14:textId="77777777" w:rsidR="009D5D6B" w:rsidRDefault="00DE2D0B">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34BB0" w14:textId="77777777" w:rsidR="009D5D6B" w:rsidRDefault="00DE2D0B">
            <w:r>
              <w:rPr>
                <w:rFonts w:ascii="Arial" w:hAnsi="Arial" w:cs="Arial"/>
                <w:color w:val="000000"/>
                <w:position w:val="-2"/>
                <w:sz w:val="18"/>
                <w:szCs w:val="18"/>
              </w:rPr>
              <w:t> </w:t>
            </w:r>
          </w:p>
        </w:tc>
      </w:tr>
      <w:tr w:rsidR="009D5D6B" w14:paraId="607BD105"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8203D" w14:textId="77777777" w:rsidR="009D5D6B" w:rsidRDefault="00DE2D0B">
            <w:r>
              <w:rPr>
                <w:rFonts w:ascii="Arial" w:hAnsi="Arial" w:cs="Arial"/>
                <w:b/>
                <w:bCs/>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98F50" w14:textId="77777777" w:rsidR="009D5D6B" w:rsidRDefault="00DE2D0B">
            <w:r>
              <w:rPr>
                <w:rFonts w:ascii="Arial" w:hAnsi="Arial" w:cs="Arial"/>
                <w:color w:val="000000"/>
                <w:position w:val="-2"/>
                <w:sz w:val="18"/>
                <w:szCs w:val="18"/>
              </w:rPr>
              <w:t> </w:t>
            </w:r>
          </w:p>
        </w:tc>
      </w:tr>
      <w:tr w:rsidR="009D5D6B" w14:paraId="650B685F"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0E884F" w14:textId="77777777" w:rsidR="009D5D6B" w:rsidRDefault="00DE2D0B">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FE9DC" w14:textId="77777777" w:rsidR="009D5D6B" w:rsidRDefault="00DE2D0B">
            <w:r>
              <w:rPr>
                <w:rFonts w:ascii="Arial" w:hAnsi="Arial" w:cs="Arial"/>
                <w:color w:val="000000"/>
                <w:position w:val="-2"/>
                <w:sz w:val="18"/>
                <w:szCs w:val="18"/>
              </w:rPr>
              <w:t> </w:t>
            </w:r>
          </w:p>
        </w:tc>
      </w:tr>
      <w:tr w:rsidR="009D5D6B" w14:paraId="51ABBE7B" w14:textId="77777777" w:rsidTr="00F56275">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B00159" w14:textId="77777777" w:rsidR="009D5D6B" w:rsidRDefault="00DE2D0B">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057F9" w14:textId="77777777" w:rsidR="009D5D6B" w:rsidRDefault="00DE2D0B">
            <w:r>
              <w:rPr>
                <w:rFonts w:ascii="Arial" w:hAnsi="Arial" w:cs="Arial"/>
                <w:color w:val="000000"/>
                <w:position w:val="-2"/>
                <w:sz w:val="18"/>
                <w:szCs w:val="18"/>
              </w:rPr>
              <w:t> </w:t>
            </w:r>
          </w:p>
        </w:tc>
      </w:tr>
      <w:tr w:rsidR="009D5D6B" w14:paraId="58A4FB0A" w14:textId="77777777" w:rsidTr="00F56275">
        <w:tc>
          <w:tcPr>
            <w:tcW w:w="4080" w:type="dxa"/>
            <w:gridSpan w:val="3"/>
            <w:tcMar>
              <w:top w:w="75" w:type="dxa"/>
              <w:bottom w:w="75" w:type="dxa"/>
            </w:tcMar>
            <w:vAlign w:val="center"/>
          </w:tcPr>
          <w:p w14:paraId="13D7B06D" w14:textId="77777777" w:rsidR="00F56275" w:rsidRDefault="00F56275">
            <w:pPr>
              <w:rPr>
                <w:rFonts w:ascii="Arial" w:hAnsi="Arial" w:cs="Arial"/>
                <w:color w:val="000000"/>
                <w:position w:val="-2"/>
                <w:sz w:val="18"/>
                <w:szCs w:val="18"/>
              </w:rPr>
            </w:pPr>
          </w:p>
          <w:p w14:paraId="72C9956A" w14:textId="1D3BA28D" w:rsidR="009D5D6B" w:rsidRDefault="00DE2D0B">
            <w:r>
              <w:rPr>
                <w:rFonts w:ascii="Arial" w:hAnsi="Arial" w:cs="Arial"/>
                <w:color w:val="000000"/>
                <w:position w:val="-2"/>
                <w:sz w:val="18"/>
                <w:szCs w:val="18"/>
              </w:rPr>
              <w:t>Kraj in datum:</w:t>
            </w:r>
          </w:p>
        </w:tc>
        <w:tc>
          <w:tcPr>
            <w:tcW w:w="0" w:type="auto"/>
            <w:tcMar>
              <w:top w:w="75" w:type="dxa"/>
              <w:bottom w:w="75" w:type="dxa"/>
            </w:tcMar>
            <w:vAlign w:val="center"/>
          </w:tcPr>
          <w:p w14:paraId="3A75EA29" w14:textId="77777777" w:rsidR="009D5D6B" w:rsidRDefault="00DE2D0B">
            <w:pPr>
              <w:jc w:val="center"/>
            </w:pPr>
            <w:r>
              <w:rPr>
                <w:rFonts w:ascii="Arial" w:hAnsi="Arial" w:cs="Arial"/>
                <w:color w:val="000000"/>
                <w:position w:val="-2"/>
                <w:sz w:val="18"/>
                <w:szCs w:val="18"/>
              </w:rPr>
              <w:t>Ime in priimek: _____________________</w:t>
            </w:r>
          </w:p>
        </w:tc>
      </w:tr>
      <w:tr w:rsidR="009D5D6B" w14:paraId="00159C25" w14:textId="77777777" w:rsidTr="00F56275">
        <w:tc>
          <w:tcPr>
            <w:tcW w:w="4080" w:type="dxa"/>
            <w:gridSpan w:val="3"/>
            <w:tcMar>
              <w:top w:w="75" w:type="dxa"/>
              <w:bottom w:w="75" w:type="dxa"/>
            </w:tcMar>
            <w:vAlign w:val="center"/>
          </w:tcPr>
          <w:p w14:paraId="4C3F87CC"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3C497CCB" w14:textId="77777777" w:rsidR="009D5D6B" w:rsidRDefault="009D5D6B"/>
          <w:p w14:paraId="6A454FDC" w14:textId="77777777" w:rsidR="009D5D6B" w:rsidRDefault="00DE2D0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813D629" w14:textId="77777777" w:rsidR="009D5D6B" w:rsidRDefault="009D5D6B">
      <w:pPr>
        <w:sectPr w:rsidR="009D5D6B" w:rsidSect="006E7A2B">
          <w:footerReference w:type="default" r:id="rId10"/>
          <w:pgSz w:w="11906" w:h="16838"/>
          <w:pgMar w:top="1418" w:right="1418" w:bottom="1418" w:left="1418" w:header="567" w:footer="596" w:gutter="0"/>
          <w:cols w:space="708"/>
          <w:docGrid w:linePitch="360"/>
        </w:sectPr>
      </w:pPr>
    </w:p>
    <w:p w14:paraId="0C0BCEDF"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C0BF84F" w14:textId="77777777" w:rsidR="00C05164" w:rsidRPr="00252358" w:rsidRDefault="00C05164" w:rsidP="00252358"/>
    <w:p w14:paraId="3241CA7D"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101E472" w14:textId="77777777" w:rsidR="00C05164" w:rsidRDefault="00C05164" w:rsidP="00EB2A75">
      <w:pPr>
        <w:spacing w:after="120"/>
        <w:rPr>
          <w:rFonts w:ascii="Arial" w:hAnsi="Arial" w:cs="Arial"/>
        </w:rPr>
      </w:pPr>
    </w:p>
    <w:p w14:paraId="60A5A462" w14:textId="77777777" w:rsidR="009D5D6B" w:rsidRDefault="00DE2D0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UZ aparati</w:t>
      </w:r>
      <w:r>
        <w:rPr>
          <w:rFonts w:ascii="Arial" w:hAnsi="Arial" w:cs="Arial"/>
          <w:color w:val="000000"/>
          <w:sz w:val="18"/>
          <w:szCs w:val="18"/>
        </w:rPr>
        <w:t>«,</w:t>
      </w:r>
    </w:p>
    <w:p w14:paraId="4DA01B91" w14:textId="77777777" w:rsidR="009D5D6B" w:rsidRDefault="00DE2D0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24E6CF5" w14:textId="77777777" w:rsidR="009D5D6B" w:rsidRDefault="00DE2D0B">
      <w:pPr>
        <w:spacing w:before="225" w:after="225" w:line="240" w:lineRule="auto"/>
        <w:jc w:val="both"/>
      </w:pPr>
      <w:r>
        <w:rPr>
          <w:rFonts w:ascii="Arial" w:hAnsi="Arial" w:cs="Arial"/>
          <w:i/>
          <w:iCs/>
          <w:color w:val="000000"/>
          <w:sz w:val="18"/>
          <w:szCs w:val="18"/>
        </w:rPr>
        <w:t>(naziv ponudnika, partnerja v skupni ponudbi)</w:t>
      </w:r>
    </w:p>
    <w:p w14:paraId="65B6C054" w14:textId="77777777" w:rsidR="009D5D6B" w:rsidRDefault="00DE2D0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D5D6B" w14:paraId="5D5F23FE" w14:textId="77777777">
        <w:tc>
          <w:tcPr>
            <w:tcW w:w="0" w:type="auto"/>
            <w:tcMar>
              <w:top w:w="0" w:type="auto"/>
              <w:bottom w:w="0" w:type="auto"/>
            </w:tcMar>
          </w:tcPr>
          <w:p w14:paraId="2EFD41BD"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4CFC6BA"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207A9F4"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B0FF46C"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20939A"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2CB2F8B"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7EBD4F8"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D55F008"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4E636C1"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ECF4768"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0F32A96"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BB5931C"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D9721D"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3FB8D51"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4691A8C"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F2C103A"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87750B8"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4607FE8"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517B1AF"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086E93"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386DBBD"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7A8AF70" w14:textId="77777777" w:rsidR="009D5D6B" w:rsidRDefault="00DE2D0B" w:rsidP="002B6A4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5F4ABFB" w14:textId="77777777" w:rsidR="009D5D6B" w:rsidRDefault="00DE2D0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D5D6B" w14:paraId="1E094600" w14:textId="77777777">
        <w:tc>
          <w:tcPr>
            <w:tcW w:w="0" w:type="auto"/>
            <w:tcMar>
              <w:top w:w="0" w:type="auto"/>
              <w:bottom w:w="0" w:type="auto"/>
            </w:tcMar>
          </w:tcPr>
          <w:p w14:paraId="36767475"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95E6FC9"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6F37692"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5187EF4"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7CB2E29"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B6945E"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F6699D7"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E288FB8"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51E4BAD"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4A10C7"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2726F78"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B2B2BE2"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3F360D" w14:textId="77777777" w:rsidR="009D5D6B" w:rsidRDefault="00DE2D0B" w:rsidP="002B6A4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4CF2718" w14:textId="77777777" w:rsidR="009D5D6B" w:rsidRDefault="00DE2D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A1BAD4A" w14:textId="77777777" w:rsidR="009D5D6B" w:rsidRDefault="00DE2D0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UZ aparati,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2D3ED77" w14:textId="77777777" w:rsidR="009D5D6B" w:rsidRDefault="00DE2D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3E9524EF" w14:textId="77777777">
        <w:tc>
          <w:tcPr>
            <w:tcW w:w="2500" w:type="pct"/>
            <w:tcMar>
              <w:top w:w="75" w:type="dxa"/>
              <w:bottom w:w="75" w:type="dxa"/>
            </w:tcMar>
            <w:vAlign w:val="center"/>
          </w:tcPr>
          <w:p w14:paraId="6749B230" w14:textId="77777777" w:rsidR="009D5D6B" w:rsidRDefault="00DE2D0B">
            <w:r>
              <w:rPr>
                <w:rFonts w:ascii="Arial" w:hAnsi="Arial" w:cs="Arial"/>
                <w:color w:val="000000"/>
                <w:position w:val="-2"/>
                <w:sz w:val="18"/>
                <w:szCs w:val="18"/>
              </w:rPr>
              <w:t>Kraj in datum:</w:t>
            </w:r>
          </w:p>
        </w:tc>
        <w:tc>
          <w:tcPr>
            <w:tcW w:w="0" w:type="auto"/>
            <w:tcMar>
              <w:top w:w="75" w:type="dxa"/>
              <w:bottom w:w="75" w:type="dxa"/>
            </w:tcMar>
            <w:vAlign w:val="center"/>
          </w:tcPr>
          <w:p w14:paraId="1145D1FA" w14:textId="77777777" w:rsidR="009D5D6B" w:rsidRDefault="00DE2D0B">
            <w:r>
              <w:rPr>
                <w:rFonts w:ascii="Arial" w:hAnsi="Arial" w:cs="Arial"/>
                <w:color w:val="000000"/>
                <w:position w:val="-2"/>
                <w:sz w:val="18"/>
                <w:szCs w:val="18"/>
              </w:rPr>
              <w:t>Ime in priimek: _____________________</w:t>
            </w:r>
          </w:p>
        </w:tc>
      </w:tr>
      <w:tr w:rsidR="009D5D6B" w14:paraId="1A47E4C6" w14:textId="77777777">
        <w:tc>
          <w:tcPr>
            <w:tcW w:w="2500" w:type="pct"/>
            <w:tcMar>
              <w:top w:w="75" w:type="dxa"/>
              <w:bottom w:w="75" w:type="dxa"/>
            </w:tcMar>
            <w:vAlign w:val="center"/>
          </w:tcPr>
          <w:p w14:paraId="7AB6B8BE"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4EDA3BA5" w14:textId="77777777" w:rsidR="009D5D6B" w:rsidRDefault="009D5D6B"/>
          <w:p w14:paraId="252F1511" w14:textId="77777777" w:rsidR="009D5D6B" w:rsidRDefault="00DE2D0B">
            <w:pPr>
              <w:jc w:val="center"/>
            </w:pPr>
            <w:r>
              <w:rPr>
                <w:rFonts w:ascii="Arial" w:hAnsi="Arial" w:cs="Arial"/>
                <w:color w:val="A9A9A9"/>
                <w:position w:val="-2"/>
                <w:sz w:val="18"/>
                <w:szCs w:val="18"/>
              </w:rPr>
              <w:t>(žig in podpis)</w:t>
            </w:r>
          </w:p>
        </w:tc>
      </w:tr>
    </w:tbl>
    <w:p w14:paraId="5320513A" w14:textId="77777777" w:rsidR="009D5D6B" w:rsidRDefault="00DE2D0B">
      <w:pPr>
        <w:spacing w:before="225" w:after="225" w:line="240" w:lineRule="auto"/>
        <w:jc w:val="both"/>
      </w:pPr>
      <w:r>
        <w:rPr>
          <w:rFonts w:ascii="Arial" w:hAnsi="Arial" w:cs="Arial"/>
          <w:color w:val="000000"/>
          <w:sz w:val="18"/>
          <w:szCs w:val="18"/>
        </w:rPr>
        <w:t> </w:t>
      </w:r>
    </w:p>
    <w:p w14:paraId="19D8FAFC" w14:textId="77777777" w:rsidR="009D5D6B" w:rsidRDefault="009D5D6B">
      <w:pPr>
        <w:sectPr w:rsidR="009D5D6B" w:rsidSect="006E7A2B">
          <w:footerReference w:type="default" r:id="rId11"/>
          <w:pgSz w:w="11906" w:h="16838"/>
          <w:pgMar w:top="1418" w:right="1418" w:bottom="1418" w:left="1418" w:header="567" w:footer="596" w:gutter="0"/>
          <w:cols w:space="708"/>
          <w:docGrid w:linePitch="360"/>
        </w:sectPr>
      </w:pPr>
    </w:p>
    <w:p w14:paraId="34215204"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D542D54" w14:textId="77777777" w:rsidR="00C05164" w:rsidRPr="00252358" w:rsidRDefault="00C05164" w:rsidP="00252358"/>
    <w:p w14:paraId="215BF377"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F97F11F" w14:textId="77777777" w:rsidR="00C05164" w:rsidRDefault="00C05164" w:rsidP="00EB2A75">
      <w:pPr>
        <w:spacing w:after="120"/>
        <w:rPr>
          <w:rFonts w:ascii="Arial" w:hAnsi="Arial" w:cs="Arial"/>
        </w:rPr>
      </w:pPr>
    </w:p>
    <w:p w14:paraId="630A2ABF" w14:textId="77777777" w:rsidR="009D5D6B" w:rsidRDefault="00DE2D0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9D5D6B" w14:paraId="1D9EBBD9" w14:textId="77777777">
        <w:tc>
          <w:tcPr>
            <w:tcW w:w="0" w:type="auto"/>
            <w:tcMar>
              <w:top w:w="0" w:type="auto"/>
              <w:bottom w:w="0" w:type="auto"/>
            </w:tcMar>
          </w:tcPr>
          <w:p w14:paraId="1816BE3A" w14:textId="77777777" w:rsidR="009D5D6B" w:rsidRDefault="00DE2D0B" w:rsidP="002B6A43">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B8C6C92" w14:textId="77777777" w:rsidR="009D5D6B" w:rsidRDefault="00DE2D0B" w:rsidP="002B6A43">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52DEB0B" w14:textId="77777777" w:rsidR="009D5D6B" w:rsidRDefault="00DE2D0B" w:rsidP="002B6A43">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D9925CF" w14:textId="77777777" w:rsidR="009D5D6B" w:rsidRDefault="00DE2D0B">
      <w:pPr>
        <w:spacing w:before="225" w:after="225" w:line="240" w:lineRule="auto"/>
        <w:jc w:val="center"/>
      </w:pPr>
      <w:r>
        <w:rPr>
          <w:rFonts w:ascii="Arial" w:hAnsi="Arial" w:cs="Arial"/>
          <w:b/>
          <w:bCs/>
          <w:color w:val="000000"/>
          <w:sz w:val="21"/>
          <w:szCs w:val="21"/>
        </w:rPr>
        <w:t>POOBLASTILO</w:t>
      </w:r>
    </w:p>
    <w:p w14:paraId="274C55F6" w14:textId="77777777" w:rsidR="009D5D6B" w:rsidRDefault="00DE2D0B">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D5D6B" w14:paraId="0A8A2F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A773D" w14:textId="77777777" w:rsidR="009D5D6B" w:rsidRDefault="00DE2D0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D33D3" w14:textId="77777777" w:rsidR="009D5D6B" w:rsidRDefault="00DE2D0B">
            <w:r>
              <w:rPr>
                <w:rFonts w:ascii="Arial" w:hAnsi="Arial" w:cs="Arial"/>
                <w:color w:val="000000"/>
                <w:position w:val="-2"/>
                <w:sz w:val="18"/>
                <w:szCs w:val="18"/>
              </w:rPr>
              <w:t> </w:t>
            </w:r>
          </w:p>
        </w:tc>
      </w:tr>
      <w:tr w:rsidR="009D5D6B" w14:paraId="0AFB352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0C37E" w14:textId="77777777" w:rsidR="009D5D6B" w:rsidRDefault="00DE2D0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89A7B" w14:textId="77777777" w:rsidR="009D5D6B" w:rsidRDefault="00DE2D0B">
            <w:r>
              <w:rPr>
                <w:rFonts w:ascii="Arial" w:hAnsi="Arial" w:cs="Arial"/>
                <w:color w:val="000000"/>
                <w:position w:val="-2"/>
                <w:sz w:val="18"/>
                <w:szCs w:val="18"/>
              </w:rPr>
              <w:t> </w:t>
            </w:r>
          </w:p>
        </w:tc>
      </w:tr>
      <w:tr w:rsidR="009D5D6B" w14:paraId="69C981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201A9" w14:textId="77777777" w:rsidR="009D5D6B" w:rsidRDefault="00DE2D0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6A5F5" w14:textId="77777777" w:rsidR="009D5D6B" w:rsidRDefault="00DE2D0B">
            <w:r>
              <w:rPr>
                <w:rFonts w:ascii="Arial" w:hAnsi="Arial" w:cs="Arial"/>
                <w:color w:val="000000"/>
                <w:position w:val="-2"/>
                <w:sz w:val="18"/>
                <w:szCs w:val="18"/>
              </w:rPr>
              <w:t> </w:t>
            </w:r>
          </w:p>
        </w:tc>
      </w:tr>
      <w:tr w:rsidR="009D5D6B" w14:paraId="6FB094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E6D87" w14:textId="77777777" w:rsidR="009D5D6B" w:rsidRDefault="00DE2D0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CB9CB" w14:textId="77777777" w:rsidR="009D5D6B" w:rsidRDefault="00DE2D0B">
            <w:r>
              <w:rPr>
                <w:rFonts w:ascii="Arial" w:hAnsi="Arial" w:cs="Arial"/>
                <w:color w:val="000000"/>
                <w:position w:val="-2"/>
                <w:sz w:val="18"/>
                <w:szCs w:val="18"/>
              </w:rPr>
              <w:t> </w:t>
            </w:r>
          </w:p>
        </w:tc>
      </w:tr>
    </w:tbl>
    <w:p w14:paraId="643871C0" w14:textId="77777777" w:rsidR="009D5D6B" w:rsidRDefault="00DE2D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582EDE2F" w14:textId="77777777">
        <w:tc>
          <w:tcPr>
            <w:tcW w:w="2500" w:type="pct"/>
            <w:tcMar>
              <w:top w:w="75" w:type="dxa"/>
              <w:bottom w:w="75" w:type="dxa"/>
            </w:tcMar>
            <w:vAlign w:val="center"/>
          </w:tcPr>
          <w:p w14:paraId="6470B4FB" w14:textId="77777777" w:rsidR="009D5D6B" w:rsidRDefault="00DE2D0B">
            <w:r>
              <w:rPr>
                <w:rFonts w:ascii="Arial" w:hAnsi="Arial" w:cs="Arial"/>
                <w:color w:val="000000"/>
                <w:position w:val="-2"/>
                <w:sz w:val="18"/>
                <w:szCs w:val="18"/>
              </w:rPr>
              <w:t>Kraj in datum:</w:t>
            </w:r>
          </w:p>
        </w:tc>
        <w:tc>
          <w:tcPr>
            <w:tcW w:w="0" w:type="auto"/>
            <w:tcMar>
              <w:top w:w="75" w:type="dxa"/>
              <w:bottom w:w="75" w:type="dxa"/>
            </w:tcMar>
            <w:vAlign w:val="center"/>
          </w:tcPr>
          <w:p w14:paraId="52DBE00B" w14:textId="77777777" w:rsidR="009D5D6B" w:rsidRDefault="00DE2D0B">
            <w:r>
              <w:rPr>
                <w:rFonts w:ascii="Arial" w:hAnsi="Arial" w:cs="Arial"/>
                <w:color w:val="000000"/>
                <w:position w:val="-2"/>
                <w:sz w:val="18"/>
                <w:szCs w:val="18"/>
              </w:rPr>
              <w:t>Ime in priimek: _____________________</w:t>
            </w:r>
          </w:p>
        </w:tc>
      </w:tr>
      <w:tr w:rsidR="009D5D6B" w14:paraId="5E95A44A" w14:textId="77777777">
        <w:tc>
          <w:tcPr>
            <w:tcW w:w="2500" w:type="pct"/>
            <w:tcMar>
              <w:top w:w="75" w:type="dxa"/>
              <w:bottom w:w="75" w:type="dxa"/>
            </w:tcMar>
            <w:vAlign w:val="center"/>
          </w:tcPr>
          <w:p w14:paraId="190EA943"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6280304D" w14:textId="77777777" w:rsidR="009D5D6B" w:rsidRDefault="009D5D6B"/>
          <w:p w14:paraId="6AC9E651" w14:textId="77777777" w:rsidR="009D5D6B" w:rsidRDefault="00DE2D0B">
            <w:pPr>
              <w:jc w:val="center"/>
            </w:pPr>
            <w:r>
              <w:rPr>
                <w:rFonts w:ascii="Arial" w:hAnsi="Arial" w:cs="Arial"/>
                <w:color w:val="A9A9A9"/>
                <w:position w:val="-2"/>
                <w:sz w:val="18"/>
                <w:szCs w:val="18"/>
              </w:rPr>
              <w:t>(žig in podpis)</w:t>
            </w:r>
          </w:p>
        </w:tc>
      </w:tr>
    </w:tbl>
    <w:p w14:paraId="2DCC9642" w14:textId="77777777" w:rsidR="009D5D6B" w:rsidRDefault="00DE2D0B">
      <w:pPr>
        <w:spacing w:before="225" w:after="225" w:line="240" w:lineRule="auto"/>
        <w:jc w:val="both"/>
      </w:pPr>
      <w:r>
        <w:rPr>
          <w:rFonts w:ascii="Arial" w:hAnsi="Arial" w:cs="Arial"/>
          <w:color w:val="000000"/>
          <w:sz w:val="18"/>
          <w:szCs w:val="18"/>
        </w:rPr>
        <w:t> </w:t>
      </w:r>
    </w:p>
    <w:p w14:paraId="1CAD209E" w14:textId="77777777" w:rsidR="009D5D6B" w:rsidRDefault="00DE2D0B">
      <w:pPr>
        <w:spacing w:before="225" w:after="225" w:line="240" w:lineRule="auto"/>
        <w:jc w:val="both"/>
      </w:pPr>
      <w:r>
        <w:rPr>
          <w:rFonts w:ascii="Arial" w:hAnsi="Arial" w:cs="Arial"/>
          <w:color w:val="000000"/>
          <w:sz w:val="18"/>
          <w:szCs w:val="18"/>
        </w:rPr>
        <w:t> </w:t>
      </w:r>
    </w:p>
    <w:p w14:paraId="38C9218B" w14:textId="77777777" w:rsidR="009D5D6B" w:rsidRDefault="00DE2D0B">
      <w:pPr>
        <w:spacing w:before="225" w:after="225" w:line="240" w:lineRule="auto"/>
        <w:jc w:val="both"/>
      </w:pPr>
      <w:r>
        <w:rPr>
          <w:rFonts w:ascii="Arial" w:hAnsi="Arial" w:cs="Arial"/>
          <w:color w:val="000000"/>
          <w:sz w:val="18"/>
          <w:szCs w:val="18"/>
        </w:rPr>
        <w:t> </w:t>
      </w:r>
    </w:p>
    <w:p w14:paraId="1718AAAA" w14:textId="77777777" w:rsidR="009D5D6B" w:rsidRDefault="009D5D6B">
      <w:pPr>
        <w:sectPr w:rsidR="009D5D6B" w:rsidSect="006E7A2B">
          <w:footerReference w:type="default" r:id="rId12"/>
          <w:pgSz w:w="11906" w:h="16838"/>
          <w:pgMar w:top="1418" w:right="1418" w:bottom="1418" w:left="1418" w:header="567" w:footer="596" w:gutter="0"/>
          <w:cols w:space="708"/>
          <w:docGrid w:linePitch="360"/>
        </w:sectPr>
      </w:pPr>
    </w:p>
    <w:p w14:paraId="2857F514"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161D861" w14:textId="77777777" w:rsidR="00C05164" w:rsidRPr="00252358" w:rsidRDefault="00C05164" w:rsidP="00252358"/>
    <w:p w14:paraId="31B6F275"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2803796" w14:textId="77777777" w:rsidR="00C05164" w:rsidRDefault="00C05164" w:rsidP="00EB2A75">
      <w:pPr>
        <w:spacing w:after="120"/>
        <w:rPr>
          <w:rFonts w:ascii="Arial" w:hAnsi="Arial" w:cs="Arial"/>
        </w:rPr>
      </w:pPr>
    </w:p>
    <w:p w14:paraId="1BE16177" w14:textId="77777777" w:rsidR="009D5D6B" w:rsidRDefault="00DE2D0B">
      <w:pPr>
        <w:spacing w:before="225" w:after="225" w:line="240" w:lineRule="auto"/>
        <w:jc w:val="center"/>
      </w:pPr>
      <w:r>
        <w:rPr>
          <w:rFonts w:ascii="Arial" w:hAnsi="Arial" w:cs="Arial"/>
          <w:b/>
          <w:bCs/>
          <w:color w:val="000000"/>
          <w:sz w:val="18"/>
          <w:szCs w:val="18"/>
        </w:rPr>
        <w:t>SEZNAM ČLANOV ORGANOV IN ZASTOPNIKOV GOSPODARSKEGA SUBJEKTA</w:t>
      </w:r>
    </w:p>
    <w:p w14:paraId="3064E241" w14:textId="77777777" w:rsidR="009D5D6B" w:rsidRDefault="00DE2D0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D5D6B" w14:paraId="5B5CDD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8B128" w14:textId="77777777" w:rsidR="009D5D6B" w:rsidRDefault="00DE2D0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10154" w14:textId="77777777" w:rsidR="009D5D6B" w:rsidRDefault="00DE2D0B">
            <w:r>
              <w:rPr>
                <w:rFonts w:ascii="Arial" w:hAnsi="Arial" w:cs="Arial"/>
                <w:color w:val="000000"/>
                <w:position w:val="-2"/>
                <w:sz w:val="18"/>
                <w:szCs w:val="18"/>
              </w:rPr>
              <w:t> </w:t>
            </w:r>
          </w:p>
        </w:tc>
      </w:tr>
      <w:tr w:rsidR="009D5D6B" w14:paraId="673861C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6120F" w14:textId="77777777" w:rsidR="009D5D6B" w:rsidRDefault="00DE2D0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F7CED" w14:textId="77777777" w:rsidR="009D5D6B" w:rsidRDefault="00DE2D0B">
            <w:r>
              <w:rPr>
                <w:rFonts w:ascii="Arial" w:hAnsi="Arial" w:cs="Arial"/>
                <w:color w:val="000000"/>
                <w:position w:val="-2"/>
                <w:sz w:val="18"/>
                <w:szCs w:val="18"/>
              </w:rPr>
              <w:t> </w:t>
            </w:r>
          </w:p>
        </w:tc>
      </w:tr>
      <w:tr w:rsidR="009D5D6B" w14:paraId="165CA73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B9BF4" w14:textId="77777777" w:rsidR="009D5D6B" w:rsidRDefault="00DE2D0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D43B" w14:textId="77777777" w:rsidR="009D5D6B" w:rsidRDefault="00DE2D0B">
            <w:r>
              <w:rPr>
                <w:rFonts w:ascii="Arial" w:hAnsi="Arial" w:cs="Arial"/>
                <w:color w:val="000000"/>
                <w:position w:val="-2"/>
                <w:sz w:val="18"/>
                <w:szCs w:val="18"/>
              </w:rPr>
              <w:t> </w:t>
            </w:r>
          </w:p>
        </w:tc>
      </w:tr>
      <w:tr w:rsidR="009D5D6B" w14:paraId="78428FE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6A869" w14:textId="77777777" w:rsidR="009D5D6B" w:rsidRDefault="00DE2D0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7CB63" w14:textId="77777777" w:rsidR="009D5D6B" w:rsidRDefault="00DE2D0B">
            <w:r>
              <w:rPr>
                <w:rFonts w:ascii="Arial" w:hAnsi="Arial" w:cs="Arial"/>
                <w:color w:val="000000"/>
                <w:position w:val="-2"/>
                <w:sz w:val="18"/>
                <w:szCs w:val="18"/>
              </w:rPr>
              <w:t> </w:t>
            </w:r>
          </w:p>
        </w:tc>
      </w:tr>
    </w:tbl>
    <w:p w14:paraId="2C982D6C" w14:textId="77777777" w:rsidR="009D5D6B" w:rsidRDefault="00DE2D0B">
      <w:pPr>
        <w:spacing w:before="225" w:after="225" w:line="240" w:lineRule="auto"/>
        <w:jc w:val="both"/>
      </w:pPr>
      <w:r>
        <w:rPr>
          <w:rFonts w:ascii="Arial" w:hAnsi="Arial" w:cs="Arial"/>
          <w:color w:val="000000"/>
          <w:sz w:val="18"/>
          <w:szCs w:val="18"/>
        </w:rPr>
        <w:t> </w:t>
      </w:r>
    </w:p>
    <w:p w14:paraId="6513563C" w14:textId="77777777" w:rsidR="009D5D6B" w:rsidRDefault="00DE2D0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D5D6B" w14:paraId="6E3819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01902" w14:textId="77777777" w:rsidR="009D5D6B" w:rsidRDefault="00DE2D0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C3A10" w14:textId="77777777" w:rsidR="009D5D6B" w:rsidRDefault="00DE2D0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C7DF0" w14:textId="77777777" w:rsidR="009D5D6B" w:rsidRDefault="00DE2D0B">
            <w:r>
              <w:rPr>
                <w:rFonts w:ascii="Arial" w:hAnsi="Arial" w:cs="Arial"/>
                <w:color w:val="000000"/>
                <w:position w:val="-2"/>
                <w:sz w:val="18"/>
                <w:szCs w:val="18"/>
              </w:rPr>
              <w:t>EMŠO*</w:t>
            </w:r>
          </w:p>
        </w:tc>
      </w:tr>
      <w:tr w:rsidR="009D5D6B" w14:paraId="201208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6291D"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447A1"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CBC55" w14:textId="77777777" w:rsidR="009D5D6B" w:rsidRDefault="00DE2D0B">
            <w:r>
              <w:rPr>
                <w:rFonts w:ascii="Arial" w:hAnsi="Arial" w:cs="Arial"/>
                <w:color w:val="000000"/>
                <w:position w:val="-2"/>
                <w:sz w:val="18"/>
                <w:szCs w:val="18"/>
              </w:rPr>
              <w:t> </w:t>
            </w:r>
          </w:p>
        </w:tc>
      </w:tr>
      <w:tr w:rsidR="009D5D6B" w14:paraId="14B0F7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4DCF2"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D1DE8"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13FFE" w14:textId="77777777" w:rsidR="009D5D6B" w:rsidRDefault="00DE2D0B">
            <w:r>
              <w:rPr>
                <w:rFonts w:ascii="Arial" w:hAnsi="Arial" w:cs="Arial"/>
                <w:color w:val="000000"/>
                <w:position w:val="-2"/>
                <w:sz w:val="18"/>
                <w:szCs w:val="18"/>
              </w:rPr>
              <w:t> </w:t>
            </w:r>
          </w:p>
        </w:tc>
      </w:tr>
      <w:tr w:rsidR="009D5D6B" w14:paraId="112156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07B10"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DFA45"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6DA4B" w14:textId="77777777" w:rsidR="009D5D6B" w:rsidRDefault="00DE2D0B">
            <w:r>
              <w:rPr>
                <w:rFonts w:ascii="Arial" w:hAnsi="Arial" w:cs="Arial"/>
                <w:color w:val="000000"/>
                <w:position w:val="-2"/>
                <w:sz w:val="18"/>
                <w:szCs w:val="18"/>
              </w:rPr>
              <w:t> </w:t>
            </w:r>
          </w:p>
        </w:tc>
      </w:tr>
      <w:tr w:rsidR="009D5D6B" w14:paraId="31F64D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EF7C1"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38872"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65562" w14:textId="77777777" w:rsidR="009D5D6B" w:rsidRDefault="00DE2D0B">
            <w:r>
              <w:rPr>
                <w:rFonts w:ascii="Arial" w:hAnsi="Arial" w:cs="Arial"/>
                <w:color w:val="000000"/>
                <w:position w:val="-2"/>
                <w:sz w:val="18"/>
                <w:szCs w:val="18"/>
              </w:rPr>
              <w:t> </w:t>
            </w:r>
          </w:p>
        </w:tc>
      </w:tr>
      <w:tr w:rsidR="009D5D6B" w14:paraId="2F6FEF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8B4A4"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6E2CD"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7A98A" w14:textId="77777777" w:rsidR="009D5D6B" w:rsidRDefault="00DE2D0B">
            <w:r>
              <w:rPr>
                <w:rFonts w:ascii="Arial" w:hAnsi="Arial" w:cs="Arial"/>
                <w:color w:val="000000"/>
                <w:position w:val="-2"/>
                <w:sz w:val="18"/>
                <w:szCs w:val="18"/>
              </w:rPr>
              <w:t> </w:t>
            </w:r>
          </w:p>
        </w:tc>
      </w:tr>
      <w:tr w:rsidR="009D5D6B" w14:paraId="380C6F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499BB"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81AA"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D0B6F" w14:textId="77777777" w:rsidR="009D5D6B" w:rsidRDefault="00DE2D0B">
            <w:r>
              <w:rPr>
                <w:rFonts w:ascii="Arial" w:hAnsi="Arial" w:cs="Arial"/>
                <w:color w:val="000000"/>
                <w:position w:val="-2"/>
                <w:sz w:val="18"/>
                <w:szCs w:val="18"/>
              </w:rPr>
              <w:t> </w:t>
            </w:r>
          </w:p>
        </w:tc>
      </w:tr>
      <w:tr w:rsidR="009D5D6B" w14:paraId="41AEAD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A803C"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65205"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54397" w14:textId="77777777" w:rsidR="009D5D6B" w:rsidRDefault="00DE2D0B">
            <w:r>
              <w:rPr>
                <w:rFonts w:ascii="Arial" w:hAnsi="Arial" w:cs="Arial"/>
                <w:color w:val="000000"/>
                <w:position w:val="-2"/>
                <w:sz w:val="18"/>
                <w:szCs w:val="18"/>
              </w:rPr>
              <w:t> </w:t>
            </w:r>
          </w:p>
        </w:tc>
      </w:tr>
      <w:tr w:rsidR="009D5D6B" w14:paraId="2C70BB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1CA93"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55719"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B30ED" w14:textId="77777777" w:rsidR="009D5D6B" w:rsidRDefault="00DE2D0B">
            <w:r>
              <w:rPr>
                <w:rFonts w:ascii="Arial" w:hAnsi="Arial" w:cs="Arial"/>
                <w:color w:val="000000"/>
                <w:position w:val="-2"/>
                <w:sz w:val="18"/>
                <w:szCs w:val="18"/>
              </w:rPr>
              <w:t> </w:t>
            </w:r>
          </w:p>
        </w:tc>
      </w:tr>
      <w:tr w:rsidR="009D5D6B" w14:paraId="2959E2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9018A" w14:textId="77777777" w:rsidR="009D5D6B" w:rsidRDefault="00DE2D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D1719" w14:textId="77777777" w:rsidR="009D5D6B" w:rsidRDefault="00DE2D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BFF9D" w14:textId="77777777" w:rsidR="009D5D6B" w:rsidRDefault="00DE2D0B">
            <w:r>
              <w:rPr>
                <w:rFonts w:ascii="Arial" w:hAnsi="Arial" w:cs="Arial"/>
                <w:color w:val="000000"/>
                <w:position w:val="-2"/>
                <w:sz w:val="18"/>
                <w:szCs w:val="18"/>
              </w:rPr>
              <w:t> </w:t>
            </w:r>
          </w:p>
        </w:tc>
      </w:tr>
    </w:tbl>
    <w:p w14:paraId="7848D41C" w14:textId="77777777" w:rsidR="009D5D6B" w:rsidRDefault="00DE2D0B">
      <w:pPr>
        <w:spacing w:before="225" w:after="225" w:line="240" w:lineRule="auto"/>
        <w:jc w:val="both"/>
      </w:pPr>
      <w:r>
        <w:rPr>
          <w:rFonts w:ascii="Arial" w:hAnsi="Arial" w:cs="Arial"/>
          <w:color w:val="000000"/>
          <w:sz w:val="18"/>
          <w:szCs w:val="18"/>
        </w:rPr>
        <w:t>* podatek je potreben za preverbo v e-Dosje</w:t>
      </w:r>
    </w:p>
    <w:p w14:paraId="1CFE3ED8" w14:textId="77777777" w:rsidR="009D5D6B" w:rsidRDefault="00DE2D0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D5D6B" w14:paraId="476EB263" w14:textId="77777777">
        <w:tc>
          <w:tcPr>
            <w:tcW w:w="2500" w:type="pct"/>
            <w:tcMar>
              <w:top w:w="75" w:type="dxa"/>
              <w:bottom w:w="75" w:type="dxa"/>
            </w:tcMar>
            <w:vAlign w:val="center"/>
          </w:tcPr>
          <w:p w14:paraId="60BDA3EE" w14:textId="77777777" w:rsidR="009D5D6B" w:rsidRDefault="00DE2D0B">
            <w:r>
              <w:rPr>
                <w:rFonts w:ascii="Arial" w:hAnsi="Arial" w:cs="Arial"/>
                <w:color w:val="000000"/>
                <w:position w:val="-2"/>
                <w:sz w:val="18"/>
                <w:szCs w:val="18"/>
              </w:rPr>
              <w:t>Kraj in datum:</w:t>
            </w:r>
          </w:p>
        </w:tc>
        <w:tc>
          <w:tcPr>
            <w:tcW w:w="0" w:type="auto"/>
            <w:tcMar>
              <w:top w:w="75" w:type="dxa"/>
              <w:bottom w:w="75" w:type="dxa"/>
            </w:tcMar>
            <w:vAlign w:val="center"/>
          </w:tcPr>
          <w:p w14:paraId="6646DBE4" w14:textId="77777777" w:rsidR="009D5D6B" w:rsidRDefault="00DE2D0B">
            <w:r>
              <w:rPr>
                <w:rFonts w:ascii="Arial" w:hAnsi="Arial" w:cs="Arial"/>
                <w:color w:val="000000"/>
                <w:position w:val="-2"/>
                <w:sz w:val="18"/>
                <w:szCs w:val="18"/>
              </w:rPr>
              <w:t>Ime in priimek: _____________________</w:t>
            </w:r>
          </w:p>
        </w:tc>
      </w:tr>
      <w:tr w:rsidR="009D5D6B" w14:paraId="20DD2927" w14:textId="77777777">
        <w:tc>
          <w:tcPr>
            <w:tcW w:w="2500" w:type="pct"/>
            <w:tcMar>
              <w:top w:w="75" w:type="dxa"/>
              <w:bottom w:w="75" w:type="dxa"/>
            </w:tcMar>
            <w:vAlign w:val="center"/>
          </w:tcPr>
          <w:p w14:paraId="7CBE63C4"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2F06544F" w14:textId="77777777" w:rsidR="009D5D6B" w:rsidRDefault="00DE2D0B">
            <w:pPr>
              <w:jc w:val="center"/>
            </w:pPr>
            <w:r>
              <w:rPr>
                <w:rFonts w:ascii="Arial" w:hAnsi="Arial" w:cs="Arial"/>
                <w:color w:val="A9A9A9"/>
                <w:position w:val="-2"/>
                <w:sz w:val="18"/>
                <w:szCs w:val="18"/>
              </w:rPr>
              <w:t>(podpis)</w:t>
            </w:r>
          </w:p>
        </w:tc>
      </w:tr>
    </w:tbl>
    <w:p w14:paraId="5F807776" w14:textId="77777777" w:rsidR="009D5D6B" w:rsidRDefault="00DE2D0B">
      <w:pPr>
        <w:spacing w:before="225" w:after="225" w:line="240" w:lineRule="auto"/>
        <w:jc w:val="both"/>
      </w:pPr>
      <w:r>
        <w:rPr>
          <w:rFonts w:ascii="Arial" w:hAnsi="Arial" w:cs="Arial"/>
          <w:color w:val="000000"/>
          <w:sz w:val="18"/>
          <w:szCs w:val="18"/>
        </w:rPr>
        <w:t> </w:t>
      </w:r>
    </w:p>
    <w:p w14:paraId="5E73CFD8" w14:textId="77777777" w:rsidR="009D5D6B" w:rsidRDefault="00DE2D0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BF9737A" w14:textId="77777777" w:rsidR="009D5D6B" w:rsidRDefault="00DE2D0B">
      <w:pPr>
        <w:spacing w:before="225" w:after="225" w:line="240" w:lineRule="auto"/>
        <w:jc w:val="both"/>
      </w:pPr>
      <w:r>
        <w:rPr>
          <w:rFonts w:ascii="Arial" w:hAnsi="Arial" w:cs="Arial"/>
          <w:color w:val="000000"/>
          <w:sz w:val="18"/>
          <w:szCs w:val="18"/>
        </w:rPr>
        <w:t> </w:t>
      </w:r>
    </w:p>
    <w:p w14:paraId="4BCFD946" w14:textId="77777777" w:rsidR="009D5D6B" w:rsidRDefault="009D5D6B">
      <w:pPr>
        <w:sectPr w:rsidR="009D5D6B" w:rsidSect="006E7A2B">
          <w:footerReference w:type="default" r:id="rId13"/>
          <w:pgSz w:w="11906" w:h="16838"/>
          <w:pgMar w:top="1418" w:right="1418" w:bottom="1418" w:left="1418" w:header="567" w:footer="596" w:gutter="0"/>
          <w:cols w:space="708"/>
          <w:docGrid w:linePitch="360"/>
        </w:sectPr>
      </w:pPr>
    </w:p>
    <w:p w14:paraId="7FCF36FB"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B7D323F" w14:textId="77777777" w:rsidR="00C05164" w:rsidRPr="00252358" w:rsidRDefault="00C05164" w:rsidP="00252358"/>
    <w:p w14:paraId="1CFD667E"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051ADD0" w14:textId="77777777" w:rsidR="00C05164" w:rsidRDefault="00C05164" w:rsidP="00EB2A75">
      <w:pPr>
        <w:spacing w:after="120"/>
        <w:rPr>
          <w:rFonts w:ascii="Arial" w:hAnsi="Arial" w:cs="Arial"/>
        </w:rPr>
      </w:pPr>
    </w:p>
    <w:p w14:paraId="1885EDB1" w14:textId="77777777" w:rsidR="009D5D6B" w:rsidRDefault="00DE2D0B">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4FC4CB5" w14:textId="77777777" w:rsidR="009D5D6B" w:rsidRDefault="00DE2D0B">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E179871" w14:textId="77777777" w:rsidR="009D5D6B" w:rsidRDefault="00DE2D0B">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2A3FF4FA" w14:textId="77777777" w:rsidR="009D5D6B" w:rsidRDefault="009D5D6B">
      <w:pPr>
        <w:sectPr w:rsidR="009D5D6B" w:rsidSect="006E7A2B">
          <w:footerReference w:type="default" r:id="rId14"/>
          <w:pgSz w:w="11906" w:h="16838"/>
          <w:pgMar w:top="1418" w:right="1418" w:bottom="1418" w:left="1418" w:header="567" w:footer="596" w:gutter="0"/>
          <w:cols w:space="708"/>
          <w:docGrid w:linePitch="360"/>
        </w:sectPr>
      </w:pPr>
    </w:p>
    <w:p w14:paraId="72A5F10F"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31DCF46" w14:textId="77777777" w:rsidR="00C05164" w:rsidRPr="00252358" w:rsidRDefault="00C05164" w:rsidP="00252358"/>
    <w:p w14:paraId="09A58FF8"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za opremo</w:t>
      </w:r>
    </w:p>
    <w:p w14:paraId="2F90C0E9" w14:textId="77777777" w:rsidR="00C05164" w:rsidRDefault="00C05164" w:rsidP="00EB2A75">
      <w:pPr>
        <w:spacing w:after="120"/>
        <w:rPr>
          <w:rFonts w:ascii="Arial" w:hAnsi="Arial" w:cs="Arial"/>
        </w:rPr>
      </w:pPr>
    </w:p>
    <w:p w14:paraId="5F457DBD" w14:textId="77777777" w:rsidR="009D5D6B" w:rsidRDefault="00DE2D0B">
      <w:pPr>
        <w:spacing w:before="225" w:after="225" w:line="240" w:lineRule="auto"/>
        <w:jc w:val="right"/>
      </w:pPr>
      <w:r>
        <w:rPr>
          <w:rFonts w:ascii="Arial" w:hAnsi="Arial" w:cs="Arial"/>
          <w:b/>
          <w:bCs/>
          <w:color w:val="000000"/>
          <w:sz w:val="18"/>
          <w:szCs w:val="18"/>
        </w:rPr>
        <w:t>Naziv gospodarskega subjekta: _________________________</w:t>
      </w:r>
    </w:p>
    <w:p w14:paraId="07F5A65D" w14:textId="77777777" w:rsidR="009D5D6B" w:rsidRDefault="00DE2D0B">
      <w:pPr>
        <w:spacing w:before="225" w:after="225" w:line="240" w:lineRule="auto"/>
        <w:jc w:val="both"/>
      </w:pPr>
      <w:r>
        <w:rPr>
          <w:rFonts w:ascii="Arial" w:hAnsi="Arial" w:cs="Arial"/>
          <w:color w:val="000000"/>
          <w:sz w:val="18"/>
          <w:szCs w:val="18"/>
        </w:rPr>
        <w:t> </w:t>
      </w:r>
    </w:p>
    <w:tbl>
      <w:tblPr>
        <w:tblStyle w:val="TableGridPHPDOCX"/>
        <w:tblW w:w="93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776"/>
        <w:gridCol w:w="1732"/>
        <w:gridCol w:w="2252"/>
        <w:gridCol w:w="1466"/>
        <w:gridCol w:w="1501"/>
      </w:tblGrid>
      <w:tr w:rsidR="009D5D6B" w14:paraId="202CE8A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BE412" w14:textId="77777777" w:rsidR="009D5D6B" w:rsidRDefault="00DE2D0B">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97FC6" w14:textId="77777777" w:rsidR="009D5D6B" w:rsidRDefault="00DE2D0B">
            <w:pPr>
              <w:spacing w:before="135" w:after="135"/>
              <w:jc w:val="center"/>
              <w:textAlignment w:val="center"/>
            </w:pPr>
            <w:r>
              <w:rPr>
                <w:rFonts w:ascii="Arial" w:hAnsi="Arial" w:cs="Arial"/>
                <w:b/>
                <w:bCs/>
                <w:color w:val="000000"/>
                <w:position w:val="-2"/>
                <w:sz w:val="18"/>
                <w:szCs w:val="18"/>
              </w:rPr>
              <w:t>Referenca se nanaša na sklop</w:t>
            </w:r>
          </w:p>
          <w:p w14:paraId="7957A4DF" w14:textId="6FD2DA78" w:rsidR="009D5D6B" w:rsidRDefault="00DE2D0B">
            <w:pPr>
              <w:spacing w:before="135" w:after="135"/>
              <w:jc w:val="center"/>
              <w:textAlignment w:val="center"/>
            </w:pPr>
            <w:r>
              <w:rPr>
                <w:rFonts w:ascii="Arial" w:hAnsi="Arial" w:cs="Arial"/>
                <w:b/>
                <w:bCs/>
                <w:color w:val="000000"/>
                <w:position w:val="-2"/>
                <w:sz w:val="18"/>
                <w:szCs w:val="18"/>
              </w:rPr>
              <w:t>1  /  2  </w:t>
            </w:r>
            <w:r w:rsidR="00F56275">
              <w:rPr>
                <w:rFonts w:ascii="Arial" w:hAnsi="Arial" w:cs="Arial"/>
                <w:b/>
                <w:bCs/>
                <w:color w:val="000000"/>
                <w:position w:val="-2"/>
                <w:sz w:val="18"/>
                <w:szCs w:val="18"/>
              </w:rPr>
              <w:t>/  3  /  4</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CE5F7" w14:textId="77777777" w:rsidR="009D5D6B" w:rsidRDefault="00DE2D0B">
            <w:r>
              <w:rPr>
                <w:rFonts w:ascii="Arial" w:hAnsi="Arial" w:cs="Arial"/>
                <w:b/>
                <w:bCs/>
                <w:color w:val="000000"/>
                <w:position w:val="-2"/>
                <w:sz w:val="18"/>
                <w:szCs w:val="18"/>
              </w:rPr>
              <w:t>Naročnik</w:t>
            </w:r>
            <w:r>
              <w:rPr>
                <w:rFonts w:ascii="Arial" w:hAnsi="Arial" w:cs="Arial"/>
                <w:b/>
                <w:bCs/>
                <w:color w:val="000000"/>
                <w:position w:val="-2"/>
                <w:sz w:val="18"/>
                <w:szCs w:val="18"/>
              </w:rPr>
              <w:br/>
              <w:t>(naziv, naslov)</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EFE63" w14:textId="77777777" w:rsidR="009D5D6B" w:rsidRDefault="00DE2D0B">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 vrsta opreme, model, proizvajalec)</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1E4A5" w14:textId="77777777" w:rsidR="009D5D6B" w:rsidRDefault="00DE2D0B">
            <w:pPr>
              <w:spacing w:before="135" w:after="135"/>
              <w:jc w:val="center"/>
              <w:textAlignment w:val="center"/>
            </w:pPr>
            <w:r>
              <w:rPr>
                <w:rFonts w:ascii="Arial" w:hAnsi="Arial" w:cs="Arial"/>
                <w:b/>
                <w:bCs/>
                <w:color w:val="000000"/>
                <w:position w:val="-2"/>
                <w:sz w:val="18"/>
                <w:szCs w:val="18"/>
              </w:rPr>
              <w:t>Čas realizacije dobave</w:t>
            </w:r>
            <w:r>
              <w:rPr>
                <w:rFonts w:ascii="Arial" w:hAnsi="Arial" w:cs="Arial"/>
                <w:b/>
                <w:bCs/>
                <w:color w:val="000000"/>
                <w:position w:val="-2"/>
                <w:sz w:val="18"/>
                <w:szCs w:val="18"/>
              </w:rPr>
              <w:br/>
              <w:t>(mesec/leto)</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D6F1F" w14:textId="77777777" w:rsidR="009D5D6B" w:rsidRDefault="00DE2D0B">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9D5D6B" w14:paraId="50DAD77F"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63A30" w14:textId="77777777" w:rsidR="009D5D6B" w:rsidRDefault="00DE2D0B">
            <w:pPr>
              <w:spacing w:before="135" w:after="135"/>
              <w:jc w:val="both"/>
              <w:textAlignment w:val="center"/>
            </w:pPr>
            <w:r>
              <w:rPr>
                <w:rFonts w:ascii="Arial" w:hAnsi="Arial" w:cs="Arial"/>
                <w:b/>
                <w:bCs/>
                <w:color w:val="000000"/>
                <w:position w:val="-2"/>
                <w:sz w:val="18"/>
                <w:szCs w:val="18"/>
              </w:rPr>
              <w:t>1</w:t>
            </w:r>
          </w:p>
          <w:p w14:paraId="1C53366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9F34A"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745BB"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B0DB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93BC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65013"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7F4EB9B9"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A00DE" w14:textId="77777777" w:rsidR="009D5D6B" w:rsidRDefault="00DE2D0B">
            <w:pPr>
              <w:spacing w:before="135" w:after="135"/>
              <w:jc w:val="both"/>
              <w:textAlignment w:val="center"/>
            </w:pPr>
            <w:r>
              <w:rPr>
                <w:rFonts w:ascii="Arial" w:hAnsi="Arial" w:cs="Arial"/>
                <w:b/>
                <w:bCs/>
                <w:color w:val="000000"/>
                <w:position w:val="-2"/>
                <w:sz w:val="18"/>
                <w:szCs w:val="18"/>
              </w:rPr>
              <w:t>2</w:t>
            </w:r>
          </w:p>
          <w:p w14:paraId="27504DC5"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441A0"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686C4"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CFFC5"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CF7FE"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2936F"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78556BCA"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7FB73" w14:textId="77777777" w:rsidR="009D5D6B" w:rsidRDefault="00DE2D0B">
            <w:pPr>
              <w:spacing w:before="135" w:after="135"/>
              <w:jc w:val="both"/>
              <w:textAlignment w:val="center"/>
            </w:pPr>
            <w:r>
              <w:rPr>
                <w:rFonts w:ascii="Arial" w:hAnsi="Arial" w:cs="Arial"/>
                <w:b/>
                <w:bCs/>
                <w:color w:val="000000"/>
                <w:position w:val="-2"/>
                <w:sz w:val="18"/>
                <w:szCs w:val="18"/>
              </w:rPr>
              <w:t>3</w:t>
            </w:r>
          </w:p>
          <w:p w14:paraId="20B62D64"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81B2A"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6D8D2"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8E3D4"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9194D"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C7E49"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5D10BE6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52A35" w14:textId="77777777" w:rsidR="009D5D6B" w:rsidRDefault="00DE2D0B">
            <w:pPr>
              <w:spacing w:before="135" w:after="135"/>
              <w:jc w:val="both"/>
              <w:textAlignment w:val="center"/>
            </w:pPr>
            <w:r>
              <w:rPr>
                <w:rFonts w:ascii="Arial" w:hAnsi="Arial" w:cs="Arial"/>
                <w:b/>
                <w:bCs/>
                <w:color w:val="000000"/>
                <w:position w:val="-2"/>
                <w:sz w:val="18"/>
                <w:szCs w:val="18"/>
              </w:rPr>
              <w:t>4</w:t>
            </w:r>
          </w:p>
          <w:p w14:paraId="4700F69D"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1CA3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68327"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8B4"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78CB2"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D5131"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583983D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5946A" w14:textId="77777777" w:rsidR="009D5D6B" w:rsidRDefault="00DE2D0B">
            <w:pPr>
              <w:spacing w:before="135" w:after="135"/>
              <w:jc w:val="both"/>
              <w:textAlignment w:val="center"/>
            </w:pPr>
            <w:r>
              <w:rPr>
                <w:rFonts w:ascii="Arial" w:hAnsi="Arial" w:cs="Arial"/>
                <w:b/>
                <w:bCs/>
                <w:color w:val="000000"/>
                <w:position w:val="-2"/>
                <w:sz w:val="18"/>
                <w:szCs w:val="18"/>
              </w:rPr>
              <w:t>5</w:t>
            </w:r>
          </w:p>
          <w:p w14:paraId="61FB9147"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14AC8"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E830B"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6132B"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A07C0"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83442"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0A53D1BD"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3D454" w14:textId="77777777" w:rsidR="009D5D6B" w:rsidRDefault="00DE2D0B">
            <w:pPr>
              <w:spacing w:before="135" w:after="135"/>
              <w:jc w:val="both"/>
              <w:textAlignment w:val="center"/>
            </w:pPr>
            <w:r>
              <w:rPr>
                <w:rFonts w:ascii="Arial" w:hAnsi="Arial" w:cs="Arial"/>
                <w:color w:val="000000"/>
                <w:position w:val="-2"/>
                <w:sz w:val="18"/>
                <w:szCs w:val="18"/>
              </w:rPr>
              <w:t>6</w:t>
            </w:r>
          </w:p>
          <w:p w14:paraId="297572B5"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E5B94" w14:textId="77777777" w:rsidR="009D5D6B" w:rsidRDefault="00DE2D0B">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BFDBB" w14:textId="77777777" w:rsidR="009D5D6B" w:rsidRDefault="00DE2D0B">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1B4EB" w14:textId="77777777" w:rsidR="009D5D6B" w:rsidRDefault="00DE2D0B">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667DF" w14:textId="77777777" w:rsidR="009D5D6B" w:rsidRDefault="00DE2D0B">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9BC14E" w14:textId="77777777" w:rsidR="009D5D6B" w:rsidRDefault="00DE2D0B">
            <w:r>
              <w:rPr>
                <w:rFonts w:ascii="Arial" w:hAnsi="Arial" w:cs="Arial"/>
                <w:color w:val="000000"/>
                <w:position w:val="-2"/>
                <w:sz w:val="18"/>
                <w:szCs w:val="18"/>
              </w:rPr>
              <w:t> </w:t>
            </w:r>
          </w:p>
        </w:tc>
      </w:tr>
      <w:tr w:rsidR="00F56275" w14:paraId="33FDD4B0"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D37DC" w14:textId="77777777" w:rsidR="00F56275" w:rsidRDefault="00F56275">
            <w:pPr>
              <w:spacing w:before="135" w:after="135"/>
              <w:jc w:val="both"/>
              <w:textAlignment w:val="center"/>
              <w:rPr>
                <w:rFonts w:ascii="Arial" w:hAnsi="Arial" w:cs="Arial"/>
                <w:b/>
                <w:bCs/>
                <w:color w:val="000000"/>
                <w:position w:val="-2"/>
                <w:sz w:val="18"/>
                <w:szCs w:val="18"/>
              </w:rPr>
            </w:pPr>
          </w:p>
          <w:p w14:paraId="16FED92A" w14:textId="4924C545" w:rsidR="00F56275" w:rsidRPr="00F56275" w:rsidRDefault="00F56275">
            <w:pPr>
              <w:spacing w:before="135" w:after="135"/>
              <w:jc w:val="both"/>
              <w:textAlignment w:val="center"/>
              <w:rPr>
                <w:rFonts w:ascii="Arial" w:hAnsi="Arial" w:cs="Arial"/>
                <w:b/>
                <w:bCs/>
                <w:color w:val="000000"/>
                <w:position w:val="-2"/>
                <w:sz w:val="18"/>
                <w:szCs w:val="18"/>
              </w:rPr>
            </w:pPr>
            <w:r w:rsidRPr="00F56275">
              <w:rPr>
                <w:rFonts w:ascii="Arial" w:hAnsi="Arial" w:cs="Arial"/>
                <w:b/>
                <w:bCs/>
                <w:color w:val="000000"/>
                <w:position w:val="-2"/>
                <w:sz w:val="18"/>
                <w:szCs w:val="18"/>
              </w:rPr>
              <w:t>7</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DF00E" w14:textId="77777777" w:rsidR="00F56275" w:rsidRDefault="00F56275">
            <w:pPr>
              <w:rPr>
                <w:rFonts w:ascii="Arial" w:hAnsi="Arial" w:cs="Arial"/>
                <w:color w:val="000000"/>
                <w:position w:val="-2"/>
                <w:sz w:val="18"/>
                <w:szCs w:val="18"/>
              </w:rPr>
            </w:pP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F3415" w14:textId="77777777" w:rsidR="00F56275" w:rsidRDefault="00F56275">
            <w:pPr>
              <w:rPr>
                <w:rFonts w:ascii="Arial" w:hAnsi="Arial" w:cs="Arial"/>
                <w:color w:val="000000"/>
                <w:position w:val="-2"/>
                <w:sz w:val="18"/>
                <w:szCs w:val="18"/>
              </w:rPr>
            </w:pP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DF228" w14:textId="77777777" w:rsidR="00F56275" w:rsidRDefault="00F56275">
            <w:pPr>
              <w:rPr>
                <w:rFonts w:ascii="Arial" w:hAnsi="Arial" w:cs="Arial"/>
                <w:color w:val="000000"/>
                <w:position w:val="-2"/>
                <w:sz w:val="18"/>
                <w:szCs w:val="18"/>
              </w:rPr>
            </w:pP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FAAEB" w14:textId="77777777" w:rsidR="00F56275" w:rsidRDefault="00F56275">
            <w:pPr>
              <w:rPr>
                <w:rFonts w:ascii="Arial" w:hAnsi="Arial" w:cs="Arial"/>
                <w:color w:val="000000"/>
                <w:position w:val="-2"/>
                <w:sz w:val="18"/>
                <w:szCs w:val="18"/>
              </w:rPr>
            </w:pP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CD0A9" w14:textId="77777777" w:rsidR="00F56275" w:rsidRDefault="00F56275">
            <w:pPr>
              <w:rPr>
                <w:rFonts w:ascii="Arial" w:hAnsi="Arial" w:cs="Arial"/>
                <w:color w:val="000000"/>
                <w:position w:val="-2"/>
                <w:sz w:val="18"/>
                <w:szCs w:val="18"/>
              </w:rPr>
            </w:pPr>
          </w:p>
        </w:tc>
      </w:tr>
      <w:tr w:rsidR="00F56275" w14:paraId="4A884A34"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0A6D3" w14:textId="77777777" w:rsidR="00F56275" w:rsidRPr="00F56275" w:rsidRDefault="00F56275">
            <w:pPr>
              <w:spacing w:before="135" w:after="135"/>
              <w:jc w:val="both"/>
              <w:textAlignment w:val="center"/>
              <w:rPr>
                <w:rFonts w:ascii="Arial" w:hAnsi="Arial" w:cs="Arial"/>
                <w:b/>
                <w:bCs/>
                <w:color w:val="000000"/>
                <w:position w:val="-2"/>
                <w:sz w:val="18"/>
                <w:szCs w:val="18"/>
              </w:rPr>
            </w:pPr>
          </w:p>
          <w:p w14:paraId="7BB05BC6" w14:textId="08648584" w:rsidR="00F56275" w:rsidRPr="00F56275" w:rsidRDefault="00F56275">
            <w:pPr>
              <w:spacing w:before="135" w:after="135"/>
              <w:jc w:val="both"/>
              <w:textAlignment w:val="center"/>
              <w:rPr>
                <w:rFonts w:ascii="Arial" w:hAnsi="Arial" w:cs="Arial"/>
                <w:b/>
                <w:bCs/>
                <w:color w:val="000000"/>
                <w:position w:val="-2"/>
                <w:sz w:val="18"/>
                <w:szCs w:val="18"/>
              </w:rPr>
            </w:pPr>
            <w:r w:rsidRPr="00F56275">
              <w:rPr>
                <w:rFonts w:ascii="Arial" w:hAnsi="Arial" w:cs="Arial"/>
                <w:b/>
                <w:bCs/>
                <w:color w:val="000000"/>
                <w:position w:val="-2"/>
                <w:sz w:val="18"/>
                <w:szCs w:val="18"/>
              </w:rPr>
              <w:t>8</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DAF5E" w14:textId="77777777" w:rsidR="00F56275" w:rsidRDefault="00F56275">
            <w:pPr>
              <w:rPr>
                <w:rFonts w:ascii="Arial" w:hAnsi="Arial" w:cs="Arial"/>
                <w:color w:val="000000"/>
                <w:position w:val="-2"/>
                <w:sz w:val="18"/>
                <w:szCs w:val="18"/>
              </w:rPr>
            </w:pP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D8D7B" w14:textId="77777777" w:rsidR="00F56275" w:rsidRDefault="00F56275">
            <w:pPr>
              <w:rPr>
                <w:rFonts w:ascii="Arial" w:hAnsi="Arial" w:cs="Arial"/>
                <w:color w:val="000000"/>
                <w:position w:val="-2"/>
                <w:sz w:val="18"/>
                <w:szCs w:val="18"/>
              </w:rPr>
            </w:pP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9637A" w14:textId="77777777" w:rsidR="00F56275" w:rsidRDefault="00F56275">
            <w:pPr>
              <w:rPr>
                <w:rFonts w:ascii="Arial" w:hAnsi="Arial" w:cs="Arial"/>
                <w:color w:val="000000"/>
                <w:position w:val="-2"/>
                <w:sz w:val="18"/>
                <w:szCs w:val="18"/>
              </w:rPr>
            </w:pP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1736" w14:textId="77777777" w:rsidR="00F56275" w:rsidRDefault="00F56275">
            <w:pPr>
              <w:rPr>
                <w:rFonts w:ascii="Arial" w:hAnsi="Arial" w:cs="Arial"/>
                <w:color w:val="000000"/>
                <w:position w:val="-2"/>
                <w:sz w:val="18"/>
                <w:szCs w:val="18"/>
              </w:rPr>
            </w:pP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B965EF" w14:textId="77777777" w:rsidR="00F56275" w:rsidRDefault="00F56275">
            <w:pPr>
              <w:rPr>
                <w:rFonts w:ascii="Arial" w:hAnsi="Arial" w:cs="Arial"/>
                <w:color w:val="000000"/>
                <w:position w:val="-2"/>
                <w:sz w:val="18"/>
                <w:szCs w:val="18"/>
              </w:rPr>
            </w:pPr>
          </w:p>
        </w:tc>
      </w:tr>
    </w:tbl>
    <w:p w14:paraId="0A1A048B" w14:textId="22C73F22" w:rsidR="009D5D6B" w:rsidRDefault="00DE2D0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32D0F4E" w14:textId="77777777" w:rsidR="009D5D6B" w:rsidRDefault="009D5D6B">
      <w:pPr>
        <w:sectPr w:rsidR="009D5D6B" w:rsidSect="006E7A2B">
          <w:footerReference w:type="default" r:id="rId15"/>
          <w:pgSz w:w="11906" w:h="16838"/>
          <w:pgMar w:top="1418" w:right="1418" w:bottom="1418" w:left="1418" w:header="567" w:footer="596" w:gutter="0"/>
          <w:cols w:space="708"/>
          <w:docGrid w:linePitch="360"/>
        </w:sectPr>
      </w:pPr>
    </w:p>
    <w:p w14:paraId="12B0EFC4"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8EAF02C" w14:textId="77777777" w:rsidR="00C05164" w:rsidRPr="00252358" w:rsidRDefault="00C05164" w:rsidP="00252358"/>
    <w:p w14:paraId="580C83C7" w14:textId="2759F5A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kakovosti opreme  </w:t>
      </w:r>
    </w:p>
    <w:p w14:paraId="7328412E" w14:textId="77777777" w:rsidR="00C05164" w:rsidRDefault="00C05164" w:rsidP="00EB2A75">
      <w:pPr>
        <w:spacing w:after="120"/>
        <w:rPr>
          <w:rFonts w:ascii="Arial" w:hAnsi="Arial" w:cs="Arial"/>
        </w:rPr>
      </w:pPr>
    </w:p>
    <w:p w14:paraId="6A598462" w14:textId="77777777" w:rsidR="009D5D6B" w:rsidRDefault="00DE2D0B">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C9D43D7" w14:textId="77777777" w:rsidR="009E2813" w:rsidRDefault="009E2813">
      <w:pPr>
        <w:spacing w:before="225" w:after="225" w:line="240" w:lineRule="auto"/>
        <w:jc w:val="both"/>
        <w:rPr>
          <w:rFonts w:ascii="Arial" w:hAnsi="Arial" w:cs="Arial"/>
          <w:color w:val="000000"/>
          <w:sz w:val="18"/>
          <w:szCs w:val="18"/>
          <w:u w:val="single"/>
        </w:rPr>
      </w:pPr>
    </w:p>
    <w:p w14:paraId="44EDD84D" w14:textId="77777777" w:rsidR="009E2813" w:rsidRDefault="009E2813">
      <w:pPr>
        <w:spacing w:before="225" w:after="225" w:line="240" w:lineRule="auto"/>
        <w:jc w:val="both"/>
      </w:pPr>
    </w:p>
    <w:p w14:paraId="07389B6A" w14:textId="77777777" w:rsidR="009D5D6B" w:rsidRDefault="00DE2D0B">
      <w:pPr>
        <w:spacing w:before="225" w:after="225" w:line="240" w:lineRule="auto"/>
        <w:jc w:val="center"/>
      </w:pPr>
      <w:r>
        <w:rPr>
          <w:rFonts w:ascii="Arial" w:hAnsi="Arial" w:cs="Arial"/>
          <w:b/>
          <w:bCs/>
          <w:color w:val="000000"/>
          <w:sz w:val="18"/>
          <w:szCs w:val="18"/>
        </w:rPr>
        <w:t>IZJAVA - POTRDILO REFERENCE</w:t>
      </w:r>
    </w:p>
    <w:p w14:paraId="21AEF5FF" w14:textId="77777777" w:rsidR="009D5D6B" w:rsidRDefault="00DE2D0B">
      <w:pPr>
        <w:spacing w:before="225" w:after="225" w:line="240" w:lineRule="auto"/>
        <w:jc w:val="both"/>
      </w:pPr>
      <w:r>
        <w:rPr>
          <w:rFonts w:ascii="Arial" w:hAnsi="Arial" w:cs="Arial"/>
          <w:color w:val="000000"/>
          <w:sz w:val="18"/>
          <w:szCs w:val="18"/>
        </w:rPr>
        <w:t>Izjavljamo,  da je bila v naši ustanovi dobavljena in montirana oprema (nujno navesti vrsto, model in proizvajalca):</w:t>
      </w:r>
    </w:p>
    <w:p w14:paraId="501FEBDC" w14:textId="77777777" w:rsidR="009D5D6B" w:rsidRDefault="00DE2D0B">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73A847E9" w14:textId="77777777" w:rsidR="009D5D6B" w:rsidRDefault="00DE2D0B">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19DBB28D" w14:textId="77777777" w:rsidR="009D5D6B" w:rsidRDefault="00DE2D0B">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1C5D9D46" w14:textId="77777777" w:rsidR="009D5D6B" w:rsidRDefault="00DE2D0B">
      <w:pPr>
        <w:spacing w:before="225" w:after="225" w:line="240" w:lineRule="auto"/>
        <w:jc w:val="both"/>
      </w:pPr>
      <w:r>
        <w:rPr>
          <w:rFonts w:ascii="Arial" w:hAnsi="Arial" w:cs="Arial"/>
          <w:color w:val="000000"/>
          <w:sz w:val="18"/>
          <w:szCs w:val="18"/>
        </w:rPr>
        <w:t> </w:t>
      </w:r>
    </w:p>
    <w:tbl>
      <w:tblPr>
        <w:tblStyle w:val="TableGridPHPDOCX"/>
        <w:tblW w:w="84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545"/>
      </w:tblGrid>
      <w:tr w:rsidR="009D5D6B" w14:paraId="02255FD4" w14:textId="77777777">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735EF" w14:textId="77777777" w:rsidR="009D5D6B" w:rsidRDefault="00DE2D0B">
            <w:pPr>
              <w:spacing w:before="135" w:after="135"/>
              <w:jc w:val="both"/>
              <w:textAlignment w:val="center"/>
            </w:pPr>
            <w:r>
              <w:rPr>
                <w:rFonts w:ascii="Arial" w:hAnsi="Arial" w:cs="Arial"/>
                <w:color w:val="000000"/>
                <w:position w:val="-2"/>
                <w:sz w:val="18"/>
                <w:szCs w:val="18"/>
              </w:rPr>
              <w:t>Datum uspešne primopredaje opreme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CF1CE" w14:textId="77777777" w:rsidR="009D5D6B" w:rsidRDefault="00DE2D0B">
            <w:pPr>
              <w:spacing w:before="135" w:after="135"/>
              <w:jc w:val="both"/>
              <w:textAlignment w:val="center"/>
            </w:pPr>
            <w:r>
              <w:rPr>
                <w:rFonts w:ascii="Arial" w:hAnsi="Arial" w:cs="Arial"/>
                <w:color w:val="000000"/>
                <w:position w:val="-2"/>
                <w:sz w:val="18"/>
                <w:szCs w:val="18"/>
              </w:rPr>
              <w:t> </w:t>
            </w:r>
          </w:p>
        </w:tc>
      </w:tr>
    </w:tbl>
    <w:p w14:paraId="6EDA0262" w14:textId="77777777" w:rsidR="009D5D6B" w:rsidRDefault="00DE2D0B">
      <w:pPr>
        <w:spacing w:before="225" w:after="225" w:line="240" w:lineRule="auto"/>
        <w:jc w:val="both"/>
      </w:pPr>
      <w:r>
        <w:rPr>
          <w:rFonts w:ascii="Arial" w:hAnsi="Arial" w:cs="Arial"/>
          <w:color w:val="000000"/>
          <w:sz w:val="18"/>
          <w:szCs w:val="18"/>
        </w:rPr>
        <w:t> </w:t>
      </w:r>
    </w:p>
    <w:p w14:paraId="3C9A568D" w14:textId="77777777" w:rsidR="009D5D6B" w:rsidRDefault="00DE2D0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Oprema se od primopredaje redno uporablja  in smo z njenim delovanjem zadovoljni.</w:t>
      </w:r>
    </w:p>
    <w:p w14:paraId="07F72DD4" w14:textId="77777777" w:rsidR="009D5D6B" w:rsidRDefault="00DE2D0B">
      <w:pPr>
        <w:spacing w:before="225" w:after="225" w:line="240" w:lineRule="auto"/>
        <w:jc w:val="both"/>
      </w:pPr>
      <w:r>
        <w:rPr>
          <w:rFonts w:ascii="Arial" w:hAnsi="Arial" w:cs="Arial"/>
          <w:color w:val="000000"/>
          <w:sz w:val="18"/>
          <w:szCs w:val="18"/>
        </w:rPr>
        <w:t> </w:t>
      </w:r>
    </w:p>
    <w:tbl>
      <w:tblPr>
        <w:tblStyle w:val="NormalTablePHPDOCX"/>
        <w:tblW w:w="8040" w:type="dxa"/>
        <w:tblInd w:w="108" w:type="dxa"/>
        <w:tblLook w:val="04A0" w:firstRow="1" w:lastRow="0" w:firstColumn="1" w:lastColumn="0" w:noHBand="0" w:noVBand="1"/>
      </w:tblPr>
      <w:tblGrid>
        <w:gridCol w:w="3592"/>
        <w:gridCol w:w="2630"/>
        <w:gridCol w:w="1818"/>
      </w:tblGrid>
      <w:tr w:rsidR="009D5D6B" w14:paraId="60E12369" w14:textId="77777777">
        <w:tc>
          <w:tcPr>
            <w:tcW w:w="3585" w:type="dxa"/>
            <w:tcMar>
              <w:top w:w="0" w:type="auto"/>
              <w:bottom w:w="0" w:type="auto"/>
            </w:tcMar>
            <w:vAlign w:val="center"/>
          </w:tcPr>
          <w:p w14:paraId="30A5BFE2" w14:textId="77777777" w:rsidR="009D5D6B" w:rsidRDefault="00DE2D0B">
            <w:pPr>
              <w:spacing w:before="135" w:after="135"/>
              <w:jc w:val="right"/>
              <w:textAlignment w:val="center"/>
            </w:pPr>
            <w:r>
              <w:rPr>
                <w:rFonts w:ascii="Arial" w:hAnsi="Arial" w:cs="Arial"/>
                <w:color w:val="000000"/>
                <w:position w:val="-2"/>
                <w:sz w:val="18"/>
                <w:szCs w:val="18"/>
              </w:rPr>
              <w:t> Kraj in datum:</w:t>
            </w:r>
          </w:p>
        </w:tc>
        <w:tc>
          <w:tcPr>
            <w:tcW w:w="2625" w:type="dxa"/>
            <w:tcMar>
              <w:top w:w="0" w:type="auto"/>
              <w:bottom w:w="0" w:type="auto"/>
            </w:tcMar>
            <w:vAlign w:val="center"/>
          </w:tcPr>
          <w:p w14:paraId="61BF1ED6"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7C0EDA7F"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2F3DB98C" w14:textId="77777777">
        <w:tc>
          <w:tcPr>
            <w:tcW w:w="3585" w:type="dxa"/>
            <w:tcMar>
              <w:top w:w="0" w:type="auto"/>
              <w:bottom w:w="0" w:type="auto"/>
            </w:tcMar>
            <w:vAlign w:val="center"/>
          </w:tcPr>
          <w:p w14:paraId="381854ED" w14:textId="77777777" w:rsidR="009D5D6B" w:rsidRDefault="00DE2D0B">
            <w:pPr>
              <w:spacing w:before="135" w:after="135"/>
              <w:jc w:val="right"/>
              <w:textAlignment w:val="center"/>
            </w:pPr>
            <w:r>
              <w:rPr>
                <w:rFonts w:ascii="Arial" w:hAnsi="Arial" w:cs="Arial"/>
                <w:color w:val="000000"/>
                <w:position w:val="-2"/>
                <w:sz w:val="18"/>
                <w:szCs w:val="18"/>
              </w:rPr>
              <w:t>Ime in priimek odgovorne osebe potrjevalca reference:</w:t>
            </w:r>
          </w:p>
        </w:tc>
        <w:tc>
          <w:tcPr>
            <w:tcW w:w="2625" w:type="dxa"/>
            <w:tcMar>
              <w:top w:w="0" w:type="auto"/>
              <w:bottom w:w="0" w:type="auto"/>
            </w:tcMar>
            <w:vAlign w:val="center"/>
          </w:tcPr>
          <w:p w14:paraId="187EE383"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56EAE324" w14:textId="77777777" w:rsidR="009D5D6B" w:rsidRDefault="00DE2D0B">
            <w:pPr>
              <w:spacing w:before="135" w:after="135"/>
              <w:jc w:val="both"/>
              <w:textAlignment w:val="center"/>
            </w:pPr>
            <w:r>
              <w:rPr>
                <w:rFonts w:ascii="Arial" w:hAnsi="Arial" w:cs="Arial"/>
                <w:color w:val="000000"/>
                <w:position w:val="-2"/>
                <w:sz w:val="18"/>
                <w:szCs w:val="18"/>
              </w:rPr>
              <w:t> </w:t>
            </w:r>
          </w:p>
          <w:p w14:paraId="0C18D205" w14:textId="77777777" w:rsidR="009D5D6B" w:rsidRDefault="00DE2D0B">
            <w:pPr>
              <w:spacing w:before="135" w:after="135"/>
              <w:jc w:val="center"/>
              <w:textAlignment w:val="center"/>
            </w:pPr>
            <w:r>
              <w:rPr>
                <w:rFonts w:ascii="Arial" w:hAnsi="Arial" w:cs="Arial"/>
                <w:color w:val="000000"/>
                <w:position w:val="-2"/>
                <w:sz w:val="18"/>
                <w:szCs w:val="18"/>
              </w:rPr>
              <w:t>(žig in podpis)</w:t>
            </w:r>
          </w:p>
        </w:tc>
      </w:tr>
    </w:tbl>
    <w:p w14:paraId="6E03FE62" w14:textId="77777777" w:rsidR="009D5D6B" w:rsidRDefault="00DE2D0B">
      <w:pPr>
        <w:spacing w:before="225" w:after="225" w:line="240" w:lineRule="auto"/>
        <w:jc w:val="both"/>
      </w:pPr>
      <w:r>
        <w:rPr>
          <w:rFonts w:ascii="Arial" w:hAnsi="Arial" w:cs="Arial"/>
          <w:color w:val="000000"/>
          <w:sz w:val="18"/>
          <w:szCs w:val="18"/>
        </w:rPr>
        <w:t> </w:t>
      </w:r>
    </w:p>
    <w:p w14:paraId="2A42DD3B" w14:textId="77777777" w:rsidR="009D5D6B" w:rsidRDefault="00DE2D0B">
      <w:pPr>
        <w:spacing w:before="225" w:after="225" w:line="240" w:lineRule="auto"/>
        <w:jc w:val="both"/>
      </w:pPr>
      <w:r>
        <w:rPr>
          <w:rFonts w:ascii="Arial" w:hAnsi="Arial" w:cs="Arial"/>
          <w:b/>
          <w:bCs/>
          <w:color w:val="000000"/>
          <w:sz w:val="18"/>
          <w:szCs w:val="18"/>
          <w:u w:val="single"/>
        </w:rPr>
        <w:t>OPOMBE:</w:t>
      </w:r>
    </w:p>
    <w:tbl>
      <w:tblPr>
        <w:tblStyle w:val="NormalTablePHPDOCX"/>
        <w:tblW w:w="5000" w:type="pct"/>
        <w:tblInd w:w="108" w:type="dxa"/>
        <w:tblLook w:val="04A0" w:firstRow="1" w:lastRow="0" w:firstColumn="1" w:lastColumn="0" w:noHBand="0" w:noVBand="1"/>
      </w:tblPr>
      <w:tblGrid>
        <w:gridCol w:w="9070"/>
      </w:tblGrid>
      <w:tr w:rsidR="009D5D6B" w14:paraId="01DB942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9D5D6B" w14:paraId="25EA799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9D5D6B" w14:paraId="07DD3D0E" w14:textId="77777777">
                    <w:tc>
                      <w:tcPr>
                        <w:tcW w:w="0" w:type="auto"/>
                        <w:tcMar>
                          <w:top w:w="0" w:type="auto"/>
                          <w:bottom w:w="0" w:type="auto"/>
                        </w:tcMar>
                      </w:tcPr>
                      <w:p w14:paraId="622DDC00" w14:textId="77777777" w:rsidR="009D5D6B" w:rsidRDefault="00DE2D0B" w:rsidP="002B6A43">
                        <w:pPr>
                          <w:numPr>
                            <w:ilvl w:val="0"/>
                            <w:numId w:val="13"/>
                          </w:numPr>
                          <w:rPr>
                            <w:rFonts w:ascii="Arial" w:hAnsi="Arial" w:cs="Arial"/>
                            <w:color w:val="000000"/>
                            <w:sz w:val="18"/>
                            <w:szCs w:val="18"/>
                          </w:rPr>
                        </w:pPr>
                        <w:r>
                          <w:rPr>
                            <w:rFonts w:ascii="Arial" w:hAnsi="Arial" w:cs="Arial"/>
                            <w:i/>
                            <w:iCs/>
                            <w:color w:val="000000"/>
                            <w:position w:val="-2"/>
                            <w:sz w:val="18"/>
                            <w:szCs w:val="18"/>
                          </w:rPr>
                          <w:t>Naročnik bo upošteval izključno že zaključene posle.</w:t>
                        </w:r>
                      </w:p>
                      <w:p w14:paraId="145DD55A" w14:textId="77777777" w:rsidR="009D5D6B" w:rsidRDefault="00DE2D0B" w:rsidP="002B6A43">
                        <w:pPr>
                          <w:numPr>
                            <w:ilvl w:val="0"/>
                            <w:numId w:val="13"/>
                          </w:numPr>
                          <w:rPr>
                            <w:rFonts w:ascii="Arial" w:hAnsi="Arial" w:cs="Arial"/>
                            <w:color w:val="000000"/>
                            <w:sz w:val="18"/>
                            <w:szCs w:val="18"/>
                          </w:rPr>
                        </w:pPr>
                        <w:r>
                          <w:rPr>
                            <w:rFonts w:ascii="Arial"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CEA001" w14:textId="77777777" w:rsidR="009D5D6B" w:rsidRDefault="00DE2D0B" w:rsidP="002B6A43">
                        <w:pPr>
                          <w:numPr>
                            <w:ilvl w:val="0"/>
                            <w:numId w:val="13"/>
                          </w:numPr>
                          <w:rPr>
                            <w:rFonts w:ascii="Arial" w:hAnsi="Arial" w:cs="Arial"/>
                            <w:color w:val="000000"/>
                            <w:sz w:val="18"/>
                            <w:szCs w:val="18"/>
                          </w:rPr>
                        </w:pPr>
                        <w:r>
                          <w:rPr>
                            <w:rFonts w:ascii="Arial" w:hAnsi="Arial" w:cs="Arial"/>
                            <w:i/>
                            <w:iCs/>
                            <w:color w:val="000000"/>
                            <w:position w:val="-2"/>
                            <w:sz w:val="18"/>
                            <w:szCs w:val="18"/>
                          </w:rPr>
                          <w:t>V primeru več referenčnih potrdil se obrazec fotokopira.</w:t>
                        </w:r>
                      </w:p>
                    </w:tc>
                  </w:tr>
                </w:tbl>
                <w:p w14:paraId="4D7BEAC6" w14:textId="77777777" w:rsidR="009D5D6B" w:rsidRDefault="009D5D6B"/>
              </w:tc>
            </w:tr>
          </w:tbl>
          <w:p w14:paraId="2F481AAF" w14:textId="77777777" w:rsidR="009D5D6B" w:rsidRDefault="009D5D6B"/>
          <w:p w14:paraId="7C346A36" w14:textId="77777777" w:rsidR="009D5D6B" w:rsidRDefault="00DE2D0B">
            <w:pPr>
              <w:spacing w:before="135" w:after="135"/>
              <w:jc w:val="both"/>
              <w:textAlignment w:val="center"/>
            </w:pPr>
            <w:r>
              <w:rPr>
                <w:rFonts w:ascii="Arial" w:hAnsi="Arial" w:cs="Arial"/>
                <w:color w:val="000000"/>
                <w:position w:val="-2"/>
                <w:sz w:val="18"/>
                <w:szCs w:val="18"/>
              </w:rPr>
              <w:t> </w:t>
            </w:r>
          </w:p>
        </w:tc>
      </w:tr>
    </w:tbl>
    <w:p w14:paraId="5FCE68DD" w14:textId="77777777" w:rsidR="009D5D6B" w:rsidRDefault="00DE2D0B">
      <w:pPr>
        <w:spacing w:before="225" w:after="225" w:line="240" w:lineRule="auto"/>
        <w:jc w:val="right"/>
      </w:pPr>
      <w:r>
        <w:rPr>
          <w:rFonts w:ascii="Arial" w:hAnsi="Arial" w:cs="Arial"/>
          <w:color w:val="000000"/>
          <w:sz w:val="18"/>
          <w:szCs w:val="18"/>
        </w:rPr>
        <w:t> </w:t>
      </w:r>
    </w:p>
    <w:p w14:paraId="0C99CCF1" w14:textId="77777777" w:rsidR="009D5D6B" w:rsidRDefault="009D5D6B">
      <w:pPr>
        <w:sectPr w:rsidR="009D5D6B" w:rsidSect="006E7A2B">
          <w:footerReference w:type="default" r:id="rId16"/>
          <w:pgSz w:w="11906" w:h="16838"/>
          <w:pgMar w:top="1418" w:right="1418" w:bottom="1418" w:left="1418" w:header="567" w:footer="596" w:gutter="0"/>
          <w:cols w:space="708"/>
          <w:docGrid w:linePitch="360"/>
        </w:sectPr>
      </w:pPr>
    </w:p>
    <w:p w14:paraId="0357FE30"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61BF3999" w14:textId="77777777" w:rsidR="00C05164" w:rsidRPr="00252358" w:rsidRDefault="00C05164" w:rsidP="00252358"/>
    <w:p w14:paraId="00118B56"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C1B132C" w14:textId="77777777" w:rsidR="00C05164" w:rsidRDefault="00C05164" w:rsidP="00EB2A75">
      <w:pPr>
        <w:spacing w:after="120"/>
        <w:rPr>
          <w:rFonts w:ascii="Arial" w:hAnsi="Arial" w:cs="Arial"/>
        </w:rPr>
      </w:pPr>
    </w:p>
    <w:p w14:paraId="75BB49E9" w14:textId="77777777" w:rsidR="009D5D6B" w:rsidRDefault="00DE2D0B">
      <w:pPr>
        <w:spacing w:before="225" w:after="225" w:line="240" w:lineRule="auto"/>
        <w:jc w:val="both"/>
      </w:pPr>
      <w:r>
        <w:rPr>
          <w:rFonts w:ascii="Arial" w:hAnsi="Arial" w:cs="Arial"/>
          <w:i/>
          <w:iCs/>
          <w:color w:val="000000"/>
          <w:sz w:val="18"/>
          <w:szCs w:val="18"/>
        </w:rPr>
        <w:t>Glava s podatki o garantu (zavarovalnici/banki) ali SWIFT ključ</w:t>
      </w:r>
    </w:p>
    <w:p w14:paraId="2D0F6FB3" w14:textId="77777777" w:rsidR="009D5D6B" w:rsidRDefault="00DE2D0B">
      <w:pPr>
        <w:spacing w:before="225" w:after="225" w:line="240" w:lineRule="auto"/>
        <w:jc w:val="both"/>
      </w:pPr>
      <w:r>
        <w:rPr>
          <w:rFonts w:ascii="Arial" w:hAnsi="Arial" w:cs="Arial"/>
          <w:color w:val="000000"/>
          <w:sz w:val="18"/>
          <w:szCs w:val="18"/>
        </w:rPr>
        <w:t>Za: SPLOŠNA BOLNIŠNICA NOVO MESTO, Šmihelska cesta 1, 8000 Novo mesto</w:t>
      </w:r>
    </w:p>
    <w:p w14:paraId="443CE9D6" w14:textId="77777777" w:rsidR="009D5D6B" w:rsidRDefault="00DE2D0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FE39F57" w14:textId="77777777" w:rsidR="009D5D6B" w:rsidRDefault="00DE2D0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A64BC54" w14:textId="77777777" w:rsidR="009D5D6B" w:rsidRDefault="00DE2D0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5998F66" w14:textId="77777777" w:rsidR="009D5D6B" w:rsidRDefault="00DE2D0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F1F0E53" w14:textId="77777777" w:rsidR="009D5D6B" w:rsidRDefault="00DE2D0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57570EC" w14:textId="77777777" w:rsidR="009D5D6B" w:rsidRDefault="00DE2D0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57A07CA" w14:textId="1CF2634B" w:rsidR="009D5D6B" w:rsidRDefault="00DE2D0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UZ aparati</w:t>
      </w:r>
      <w:r w:rsidR="00F56275">
        <w:rPr>
          <w:rFonts w:ascii="Arial" w:hAnsi="Arial" w:cs="Arial"/>
          <w:b/>
          <w:bCs/>
          <w:color w:val="000000"/>
          <w:sz w:val="18"/>
          <w:szCs w:val="18"/>
        </w:rPr>
        <w:t>, sklopi: ______</w:t>
      </w:r>
    </w:p>
    <w:p w14:paraId="1589CC78" w14:textId="77777777" w:rsidR="009D5D6B" w:rsidRDefault="00DE2D0B">
      <w:pPr>
        <w:spacing w:before="225" w:after="225" w:line="240" w:lineRule="auto"/>
        <w:jc w:val="both"/>
      </w:pPr>
      <w:r>
        <w:rPr>
          <w:rFonts w:ascii="Arial" w:hAnsi="Arial" w:cs="Arial"/>
          <w:b/>
          <w:bCs/>
          <w:color w:val="000000"/>
          <w:sz w:val="18"/>
          <w:szCs w:val="18"/>
        </w:rPr>
        <w:t>ZNESEK IN VALUTA: 10 % pogodbene vrednosti z DDV</w:t>
      </w:r>
    </w:p>
    <w:p w14:paraId="6275C346" w14:textId="77777777" w:rsidR="009D5D6B" w:rsidRDefault="00DE2D0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AD150A9" w14:textId="77777777" w:rsidR="009D5D6B" w:rsidRDefault="00DE2D0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B104361" w14:textId="77777777" w:rsidR="009D5D6B" w:rsidRDefault="00DE2D0B">
      <w:pPr>
        <w:spacing w:before="225" w:after="225" w:line="240" w:lineRule="auto"/>
        <w:jc w:val="both"/>
      </w:pPr>
      <w:r>
        <w:rPr>
          <w:rFonts w:ascii="Arial" w:hAnsi="Arial" w:cs="Arial"/>
          <w:color w:val="000000"/>
          <w:sz w:val="18"/>
          <w:szCs w:val="18"/>
        </w:rPr>
        <w:t>2. Kopija garancije št. ______________</w:t>
      </w:r>
    </w:p>
    <w:p w14:paraId="29F5ADDE" w14:textId="77777777" w:rsidR="009D5D6B" w:rsidRDefault="00DE2D0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11BD804" w14:textId="77777777" w:rsidR="009D5D6B" w:rsidRDefault="00DE2D0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43AFE66" w14:textId="77777777" w:rsidR="009D5D6B" w:rsidRDefault="00DE2D0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3E6CF0" w14:textId="77777777" w:rsidR="009D5D6B" w:rsidRDefault="00DE2D0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3E623E1" w14:textId="77777777" w:rsidR="009D5D6B" w:rsidRDefault="00DE2D0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EFB4FC6" w14:textId="77777777" w:rsidR="009D5D6B" w:rsidRDefault="00DE2D0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301B06" w14:textId="77777777" w:rsidR="009D5D6B" w:rsidRDefault="00DE2D0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2898295" w14:textId="77777777" w:rsidR="009D5D6B" w:rsidRDefault="00DE2D0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06359F5" w14:textId="77777777" w:rsidR="009D5D6B" w:rsidRDefault="00DE2D0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E7EDEF3" w14:textId="77777777" w:rsidR="009D5D6B" w:rsidRDefault="00DE2D0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D5D6B" w14:paraId="13D3A62B" w14:textId="77777777">
        <w:tc>
          <w:tcPr>
            <w:tcW w:w="4080" w:type="dxa"/>
            <w:tcMar>
              <w:top w:w="75" w:type="dxa"/>
              <w:bottom w:w="75" w:type="dxa"/>
            </w:tcMar>
            <w:vAlign w:val="center"/>
          </w:tcPr>
          <w:p w14:paraId="243BED0A"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2A016D87" w14:textId="77777777" w:rsidR="009D5D6B" w:rsidRDefault="00DE2D0B">
            <w:pPr>
              <w:jc w:val="center"/>
            </w:pPr>
            <w:r>
              <w:rPr>
                <w:rFonts w:ascii="Arial" w:hAnsi="Arial" w:cs="Arial"/>
                <w:color w:val="000000"/>
                <w:position w:val="-2"/>
                <w:sz w:val="18"/>
                <w:szCs w:val="18"/>
              </w:rPr>
              <w:t>Garant</w:t>
            </w:r>
          </w:p>
        </w:tc>
      </w:tr>
      <w:tr w:rsidR="009D5D6B" w14:paraId="2DA48B47" w14:textId="77777777">
        <w:tc>
          <w:tcPr>
            <w:tcW w:w="4080" w:type="dxa"/>
            <w:tcMar>
              <w:top w:w="75" w:type="dxa"/>
              <w:bottom w:w="75" w:type="dxa"/>
            </w:tcMar>
            <w:vAlign w:val="center"/>
          </w:tcPr>
          <w:p w14:paraId="399A7618"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75B15294" w14:textId="77777777" w:rsidR="009D5D6B" w:rsidRDefault="009D5D6B"/>
          <w:p w14:paraId="2EB9EC21" w14:textId="77777777" w:rsidR="009D5D6B" w:rsidRDefault="00DE2D0B">
            <w:pPr>
              <w:jc w:val="center"/>
            </w:pPr>
            <w:r>
              <w:rPr>
                <w:rFonts w:ascii="Arial" w:hAnsi="Arial" w:cs="Arial"/>
                <w:color w:val="A9A9A9"/>
                <w:position w:val="-2"/>
                <w:sz w:val="18"/>
                <w:szCs w:val="18"/>
              </w:rPr>
              <w:t>(žig in podpis)</w:t>
            </w:r>
          </w:p>
        </w:tc>
      </w:tr>
    </w:tbl>
    <w:p w14:paraId="1C7FDBBE" w14:textId="77777777" w:rsidR="009D5D6B" w:rsidRDefault="00DE2D0B">
      <w:pPr>
        <w:spacing w:before="225" w:after="225" w:line="240" w:lineRule="auto"/>
        <w:jc w:val="both"/>
      </w:pPr>
      <w:r>
        <w:rPr>
          <w:rFonts w:ascii="Arial" w:hAnsi="Arial" w:cs="Arial"/>
          <w:color w:val="000000"/>
          <w:sz w:val="18"/>
          <w:szCs w:val="18"/>
        </w:rPr>
        <w:t> </w:t>
      </w:r>
    </w:p>
    <w:p w14:paraId="701DBD4B" w14:textId="77777777" w:rsidR="009D5D6B" w:rsidRDefault="00DE2D0B">
      <w:pPr>
        <w:spacing w:before="225" w:after="225" w:line="240" w:lineRule="auto"/>
        <w:jc w:val="both"/>
      </w:pPr>
      <w:r>
        <w:rPr>
          <w:rFonts w:ascii="Arial" w:hAnsi="Arial" w:cs="Arial"/>
          <w:color w:val="000000"/>
          <w:sz w:val="18"/>
          <w:szCs w:val="18"/>
        </w:rPr>
        <w:t> </w:t>
      </w:r>
    </w:p>
    <w:p w14:paraId="3FF3EC12" w14:textId="77777777" w:rsidR="009D5D6B" w:rsidRDefault="009D5D6B">
      <w:pPr>
        <w:sectPr w:rsidR="009D5D6B" w:rsidSect="006E7A2B">
          <w:footerReference w:type="default" r:id="rId17"/>
          <w:pgSz w:w="11906" w:h="16838"/>
          <w:pgMar w:top="1418" w:right="1418" w:bottom="1418" w:left="1418" w:header="567" w:footer="596" w:gutter="0"/>
          <w:cols w:space="708"/>
          <w:docGrid w:linePitch="360"/>
        </w:sectPr>
      </w:pPr>
    </w:p>
    <w:p w14:paraId="0BB431E7"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AEB29B6" w14:textId="77777777" w:rsidR="00C05164" w:rsidRPr="00252358" w:rsidRDefault="00C05164" w:rsidP="00252358"/>
    <w:p w14:paraId="4AABE6D6"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FC370AA" w14:textId="77777777" w:rsidR="00C05164" w:rsidRDefault="00C05164" w:rsidP="00EB2A75">
      <w:pPr>
        <w:spacing w:after="120"/>
        <w:rPr>
          <w:rFonts w:ascii="Arial" w:hAnsi="Arial" w:cs="Arial"/>
        </w:rPr>
      </w:pPr>
    </w:p>
    <w:p w14:paraId="47C60A31" w14:textId="77777777" w:rsidR="009D5D6B" w:rsidRDefault="00DE2D0B">
      <w:pPr>
        <w:spacing w:before="225" w:after="225" w:line="240" w:lineRule="auto"/>
        <w:jc w:val="both"/>
      </w:pPr>
      <w:r>
        <w:rPr>
          <w:rFonts w:ascii="Arial" w:hAnsi="Arial" w:cs="Arial"/>
          <w:i/>
          <w:iCs/>
          <w:color w:val="000000"/>
          <w:sz w:val="18"/>
          <w:szCs w:val="18"/>
        </w:rPr>
        <w:t>Glava s podatki o garantu (zavarovalnici/banki) ali SWIFT ključ</w:t>
      </w:r>
    </w:p>
    <w:p w14:paraId="1381CAE0" w14:textId="77777777" w:rsidR="009D5D6B" w:rsidRDefault="00DE2D0B">
      <w:pPr>
        <w:spacing w:before="225" w:after="225" w:line="240" w:lineRule="auto"/>
        <w:jc w:val="both"/>
      </w:pPr>
      <w:r>
        <w:rPr>
          <w:rFonts w:ascii="Arial" w:hAnsi="Arial" w:cs="Arial"/>
          <w:color w:val="000000"/>
          <w:sz w:val="18"/>
          <w:szCs w:val="18"/>
        </w:rPr>
        <w:t>Za: SPLOŠNA BOLNIŠNICA NOVO MESTO, Šmihelska cesta 1, 8000 Novo mesto</w:t>
      </w:r>
    </w:p>
    <w:p w14:paraId="7550BB61" w14:textId="77777777" w:rsidR="009D5D6B" w:rsidRDefault="00DE2D0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531676F" w14:textId="77777777" w:rsidR="009D5D6B" w:rsidRDefault="00DE2D0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359D614" w14:textId="77777777" w:rsidR="009D5D6B" w:rsidRDefault="00DE2D0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876A56A" w14:textId="77777777" w:rsidR="009D5D6B" w:rsidRDefault="00DE2D0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AB4BFC8" w14:textId="77777777" w:rsidR="009D5D6B" w:rsidRDefault="00DE2D0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32E2130" w14:textId="77777777" w:rsidR="009D5D6B" w:rsidRDefault="00DE2D0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4BBC1DDB" w14:textId="7FC67D14" w:rsidR="009D5D6B" w:rsidRDefault="00DE2D0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UZ aparati</w:t>
      </w:r>
      <w:r w:rsidR="00F56275">
        <w:rPr>
          <w:rFonts w:ascii="Arial" w:hAnsi="Arial" w:cs="Arial"/>
          <w:b/>
          <w:bCs/>
          <w:color w:val="000000"/>
          <w:sz w:val="18"/>
          <w:szCs w:val="18"/>
        </w:rPr>
        <w:t>, sklopi: ______</w:t>
      </w:r>
      <w:r>
        <w:rPr>
          <w:rFonts w:ascii="Arial" w:hAnsi="Arial" w:cs="Arial"/>
          <w:i/>
          <w:iCs/>
          <w:color w:val="000000"/>
          <w:sz w:val="18"/>
          <w:szCs w:val="18"/>
        </w:rPr>
        <w:t> </w:t>
      </w:r>
    </w:p>
    <w:p w14:paraId="0AD2384C" w14:textId="77777777" w:rsidR="009D5D6B" w:rsidRDefault="00DE2D0B">
      <w:pPr>
        <w:spacing w:before="225" w:after="225" w:line="240" w:lineRule="auto"/>
        <w:jc w:val="both"/>
      </w:pPr>
      <w:r>
        <w:rPr>
          <w:rFonts w:ascii="Arial" w:hAnsi="Arial" w:cs="Arial"/>
          <w:b/>
          <w:bCs/>
          <w:color w:val="000000"/>
          <w:sz w:val="18"/>
          <w:szCs w:val="18"/>
        </w:rPr>
        <w:t>ZNESEK IN VALUTA: 5% pogodbene vrednosti z DDV</w:t>
      </w:r>
    </w:p>
    <w:p w14:paraId="3DC67801" w14:textId="77777777" w:rsidR="009D5D6B" w:rsidRDefault="00DE2D0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1F68147" w14:textId="77777777" w:rsidR="009D5D6B" w:rsidRDefault="00DE2D0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8CA3C22" w14:textId="77777777" w:rsidR="009D5D6B" w:rsidRDefault="00DE2D0B">
      <w:pPr>
        <w:spacing w:before="225" w:after="225" w:line="240" w:lineRule="auto"/>
        <w:jc w:val="both"/>
      </w:pPr>
      <w:r>
        <w:rPr>
          <w:rFonts w:ascii="Arial" w:hAnsi="Arial" w:cs="Arial"/>
          <w:color w:val="000000"/>
          <w:sz w:val="18"/>
          <w:szCs w:val="18"/>
        </w:rPr>
        <w:t>2. Kopija garancije št. ______________</w:t>
      </w:r>
    </w:p>
    <w:p w14:paraId="3171DF2A" w14:textId="77777777" w:rsidR="009D5D6B" w:rsidRDefault="00DE2D0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8B0D92" w14:textId="77777777" w:rsidR="009D5D6B" w:rsidRDefault="00DE2D0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994868A" w14:textId="77777777" w:rsidR="009D5D6B" w:rsidRDefault="00DE2D0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FA1036" w14:textId="77777777" w:rsidR="009D5D6B" w:rsidRDefault="00DE2D0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14CA450" w14:textId="77777777" w:rsidR="009D5D6B" w:rsidRDefault="00DE2D0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448497C" w14:textId="77777777" w:rsidR="009D5D6B" w:rsidRDefault="00DE2D0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37EB45" w14:textId="77777777" w:rsidR="009D5D6B" w:rsidRDefault="00DE2D0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0498C03" w14:textId="77777777" w:rsidR="009D5D6B" w:rsidRDefault="00DE2D0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08D0FAD" w14:textId="77777777" w:rsidR="009D5D6B" w:rsidRDefault="00DE2D0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E9F4FB7" w14:textId="77777777" w:rsidR="009D5D6B" w:rsidRDefault="00DE2D0B">
      <w:pPr>
        <w:spacing w:before="225" w:after="225" w:line="240" w:lineRule="auto"/>
        <w:jc w:val="both"/>
      </w:pPr>
      <w:r>
        <w:rPr>
          <w:rFonts w:ascii="Arial" w:hAnsi="Arial" w:cs="Arial"/>
          <w:color w:val="000000"/>
          <w:sz w:val="18"/>
          <w:szCs w:val="18"/>
        </w:rPr>
        <w:t> </w:t>
      </w:r>
    </w:p>
    <w:p w14:paraId="70C200A9" w14:textId="77777777" w:rsidR="009D5D6B" w:rsidRDefault="00DE2D0B">
      <w:pPr>
        <w:spacing w:before="225" w:after="225" w:line="240" w:lineRule="auto"/>
        <w:jc w:val="both"/>
      </w:pPr>
      <w:r>
        <w:rPr>
          <w:rFonts w:ascii="Arial" w:hAnsi="Arial" w:cs="Arial"/>
          <w:color w:val="000000"/>
          <w:sz w:val="18"/>
          <w:szCs w:val="18"/>
        </w:rPr>
        <w:t> </w:t>
      </w:r>
    </w:p>
    <w:p w14:paraId="5DA043DC" w14:textId="77777777" w:rsidR="009D5D6B" w:rsidRDefault="00DE2D0B">
      <w:pPr>
        <w:spacing w:before="225" w:after="225" w:line="240" w:lineRule="auto"/>
        <w:jc w:val="both"/>
      </w:pPr>
      <w:r>
        <w:rPr>
          <w:rFonts w:ascii="Arial" w:hAnsi="Arial" w:cs="Arial"/>
          <w:color w:val="000000"/>
          <w:sz w:val="18"/>
          <w:szCs w:val="18"/>
        </w:rPr>
        <w:t> </w:t>
      </w:r>
    </w:p>
    <w:p w14:paraId="6858417C" w14:textId="77777777" w:rsidR="009D5D6B" w:rsidRDefault="00DE2D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3CD6C252" w14:textId="77777777">
        <w:tc>
          <w:tcPr>
            <w:tcW w:w="2500" w:type="pct"/>
            <w:tcMar>
              <w:top w:w="75" w:type="dxa"/>
              <w:bottom w:w="75" w:type="dxa"/>
            </w:tcMar>
            <w:vAlign w:val="center"/>
          </w:tcPr>
          <w:p w14:paraId="1CD527D6"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386604E6" w14:textId="77777777" w:rsidR="009D5D6B" w:rsidRDefault="00DE2D0B">
            <w:pPr>
              <w:jc w:val="center"/>
            </w:pPr>
            <w:r>
              <w:rPr>
                <w:rFonts w:ascii="Arial" w:hAnsi="Arial" w:cs="Arial"/>
                <w:color w:val="000000"/>
                <w:position w:val="-2"/>
                <w:sz w:val="18"/>
                <w:szCs w:val="18"/>
              </w:rPr>
              <w:t>Garant</w:t>
            </w:r>
          </w:p>
        </w:tc>
      </w:tr>
      <w:tr w:rsidR="009D5D6B" w14:paraId="7C749B06" w14:textId="77777777">
        <w:tc>
          <w:tcPr>
            <w:tcW w:w="2500" w:type="pct"/>
            <w:tcMar>
              <w:top w:w="75" w:type="dxa"/>
              <w:bottom w:w="75" w:type="dxa"/>
            </w:tcMar>
            <w:vAlign w:val="center"/>
          </w:tcPr>
          <w:p w14:paraId="15E9AAAB"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404524A8" w14:textId="77777777" w:rsidR="009D5D6B" w:rsidRDefault="009D5D6B"/>
          <w:p w14:paraId="379C2643" w14:textId="77777777" w:rsidR="009D5D6B" w:rsidRDefault="00DE2D0B">
            <w:pPr>
              <w:jc w:val="center"/>
            </w:pPr>
            <w:r>
              <w:rPr>
                <w:rFonts w:ascii="Arial" w:hAnsi="Arial" w:cs="Arial"/>
                <w:color w:val="A9A9A9"/>
                <w:position w:val="-2"/>
                <w:sz w:val="18"/>
                <w:szCs w:val="18"/>
              </w:rPr>
              <w:t>(žig in podpis)</w:t>
            </w:r>
          </w:p>
        </w:tc>
      </w:tr>
    </w:tbl>
    <w:p w14:paraId="206C2859" w14:textId="77777777" w:rsidR="009D5D6B" w:rsidRDefault="00DE2D0B">
      <w:pPr>
        <w:spacing w:before="225" w:after="225" w:line="240" w:lineRule="auto"/>
        <w:jc w:val="both"/>
      </w:pPr>
      <w:r>
        <w:rPr>
          <w:rFonts w:ascii="Arial" w:hAnsi="Arial" w:cs="Arial"/>
          <w:color w:val="000000"/>
          <w:sz w:val="18"/>
          <w:szCs w:val="18"/>
        </w:rPr>
        <w:t> </w:t>
      </w:r>
    </w:p>
    <w:p w14:paraId="705498D9" w14:textId="77777777" w:rsidR="009D5D6B" w:rsidRDefault="00DE2D0B">
      <w:pPr>
        <w:spacing w:before="225" w:after="225" w:line="240" w:lineRule="auto"/>
        <w:jc w:val="both"/>
      </w:pPr>
      <w:r>
        <w:rPr>
          <w:rFonts w:ascii="Arial" w:hAnsi="Arial" w:cs="Arial"/>
          <w:color w:val="000000"/>
          <w:sz w:val="18"/>
          <w:szCs w:val="18"/>
        </w:rPr>
        <w:t> </w:t>
      </w:r>
    </w:p>
    <w:p w14:paraId="7878B7B6" w14:textId="77777777" w:rsidR="009D5D6B" w:rsidRDefault="009D5D6B">
      <w:pPr>
        <w:sectPr w:rsidR="009D5D6B" w:rsidSect="006E7A2B">
          <w:footerReference w:type="default" r:id="rId18"/>
          <w:pgSz w:w="11906" w:h="16838"/>
          <w:pgMar w:top="1418" w:right="1418" w:bottom="1418" w:left="1418" w:header="567" w:footer="596" w:gutter="0"/>
          <w:cols w:space="708"/>
          <w:docGrid w:linePitch="360"/>
        </w:sectPr>
      </w:pPr>
    </w:p>
    <w:p w14:paraId="4A2CBD20" w14:textId="77777777" w:rsidR="00C05164" w:rsidRPr="00590863" w:rsidRDefault="00DE2D0B"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1603FC7" w14:textId="77777777" w:rsidR="00C05164" w:rsidRPr="00252358" w:rsidRDefault="00C05164" w:rsidP="00252358"/>
    <w:p w14:paraId="547B9640" w14:textId="77777777" w:rsidR="00C05164" w:rsidRDefault="00DE2D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43FF0BD" w14:textId="77777777" w:rsidR="00C05164" w:rsidRDefault="00C05164" w:rsidP="00EB2A75">
      <w:pPr>
        <w:spacing w:after="120"/>
        <w:rPr>
          <w:rFonts w:ascii="Arial" w:hAnsi="Arial" w:cs="Arial"/>
        </w:rPr>
      </w:pPr>
    </w:p>
    <w:p w14:paraId="4403542F" w14:textId="77777777" w:rsidR="009D5D6B" w:rsidRDefault="00DE2D0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EC15A87" w14:textId="77777777" w:rsidR="009D5D6B" w:rsidRDefault="00DE2D0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D5D6B" w14:paraId="3360F2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AC382" w14:textId="77777777" w:rsidR="009D5D6B" w:rsidRDefault="00DE2D0B">
            <w:pPr>
              <w:spacing w:before="135" w:after="135"/>
              <w:jc w:val="both"/>
              <w:textAlignment w:val="center"/>
            </w:pPr>
            <w:r>
              <w:rPr>
                <w:rFonts w:ascii="Arial" w:hAnsi="Arial" w:cs="Arial"/>
                <w:b/>
                <w:bCs/>
                <w:color w:val="000000"/>
                <w:position w:val="-2"/>
                <w:sz w:val="18"/>
                <w:szCs w:val="18"/>
              </w:rPr>
              <w:t>Ime in priimek</w:t>
            </w:r>
          </w:p>
          <w:p w14:paraId="19EB4399" w14:textId="77777777" w:rsidR="009D5D6B" w:rsidRDefault="00DE2D0B">
            <w:pPr>
              <w:spacing w:before="135" w:after="135"/>
              <w:jc w:val="both"/>
              <w:textAlignment w:val="center"/>
            </w:pPr>
            <w:r>
              <w:rPr>
                <w:rFonts w:ascii="Arial" w:hAnsi="Arial" w:cs="Arial"/>
                <w:b/>
                <w:bCs/>
                <w:color w:val="000000"/>
                <w:position w:val="-2"/>
                <w:sz w:val="18"/>
                <w:szCs w:val="18"/>
              </w:rPr>
              <w:t>ali</w:t>
            </w:r>
          </w:p>
          <w:p w14:paraId="718CF13D" w14:textId="77777777" w:rsidR="009D5D6B" w:rsidRDefault="00DE2D0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F94E4" w14:textId="77777777" w:rsidR="009D5D6B" w:rsidRDefault="00DE2D0B">
            <w:pPr>
              <w:spacing w:before="135" w:after="135"/>
              <w:jc w:val="both"/>
              <w:textAlignment w:val="center"/>
            </w:pPr>
            <w:r>
              <w:rPr>
                <w:rFonts w:ascii="Arial" w:hAnsi="Arial" w:cs="Arial"/>
                <w:b/>
                <w:bCs/>
                <w:color w:val="000000"/>
                <w:position w:val="-2"/>
                <w:sz w:val="18"/>
                <w:szCs w:val="18"/>
              </w:rPr>
              <w:t>Naslov prebivališča</w:t>
            </w:r>
          </w:p>
          <w:p w14:paraId="3BCFBFAD" w14:textId="77777777" w:rsidR="009D5D6B" w:rsidRDefault="00DE2D0B">
            <w:pPr>
              <w:spacing w:before="135" w:after="135"/>
              <w:jc w:val="both"/>
              <w:textAlignment w:val="center"/>
            </w:pPr>
            <w:r>
              <w:rPr>
                <w:rFonts w:ascii="Arial" w:hAnsi="Arial" w:cs="Arial"/>
                <w:b/>
                <w:bCs/>
                <w:color w:val="000000"/>
                <w:position w:val="-2"/>
                <w:sz w:val="18"/>
                <w:szCs w:val="18"/>
              </w:rPr>
              <w:t>ali</w:t>
            </w:r>
          </w:p>
          <w:p w14:paraId="2BF92950" w14:textId="77777777" w:rsidR="009D5D6B" w:rsidRDefault="00DE2D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2B742" w14:textId="77777777" w:rsidR="009D5D6B" w:rsidRDefault="00DE2D0B">
            <w:pPr>
              <w:spacing w:before="135" w:after="135"/>
              <w:jc w:val="both"/>
              <w:textAlignment w:val="center"/>
            </w:pPr>
            <w:r>
              <w:rPr>
                <w:rFonts w:ascii="Arial" w:hAnsi="Arial" w:cs="Arial"/>
                <w:b/>
                <w:bCs/>
                <w:color w:val="000000"/>
                <w:position w:val="-2"/>
                <w:sz w:val="18"/>
                <w:szCs w:val="18"/>
              </w:rPr>
              <w:t>Delež lastništva</w:t>
            </w:r>
          </w:p>
          <w:p w14:paraId="332D269C" w14:textId="77777777" w:rsidR="009D5D6B" w:rsidRDefault="00DE2D0B">
            <w:pPr>
              <w:spacing w:before="135" w:after="135"/>
              <w:jc w:val="both"/>
              <w:textAlignment w:val="center"/>
            </w:pPr>
            <w:r>
              <w:rPr>
                <w:rFonts w:ascii="Arial" w:hAnsi="Arial" w:cs="Arial"/>
                <w:b/>
                <w:bCs/>
                <w:color w:val="000000"/>
                <w:position w:val="-2"/>
                <w:sz w:val="18"/>
                <w:szCs w:val="18"/>
              </w:rPr>
              <w:t>ali</w:t>
            </w:r>
          </w:p>
          <w:p w14:paraId="662EFB06" w14:textId="77777777" w:rsidR="009D5D6B" w:rsidRDefault="00DE2D0B">
            <w:pPr>
              <w:spacing w:before="135" w:after="135"/>
              <w:jc w:val="both"/>
              <w:textAlignment w:val="center"/>
            </w:pPr>
            <w:r>
              <w:rPr>
                <w:rFonts w:ascii="Arial" w:hAnsi="Arial" w:cs="Arial"/>
                <w:b/>
                <w:bCs/>
                <w:color w:val="000000"/>
                <w:position w:val="-2"/>
                <w:sz w:val="18"/>
                <w:szCs w:val="18"/>
              </w:rPr>
              <w:t>Delež lastništva gospodarskega subjekta</w:t>
            </w:r>
          </w:p>
        </w:tc>
      </w:tr>
      <w:tr w:rsidR="009D5D6B" w14:paraId="2549FF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57E69"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F59A9"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F883A"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34787F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D313D"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6B6FF"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71334"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73A872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F8C77"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C6A2E"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721BFC"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35B623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79F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4C37B"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C109D" w14:textId="77777777" w:rsidR="009D5D6B" w:rsidRDefault="00DE2D0B">
            <w:pPr>
              <w:spacing w:before="135" w:after="135"/>
              <w:jc w:val="both"/>
              <w:textAlignment w:val="center"/>
            </w:pPr>
            <w:r>
              <w:rPr>
                <w:rFonts w:ascii="Arial" w:hAnsi="Arial" w:cs="Arial"/>
                <w:color w:val="000000"/>
                <w:position w:val="-2"/>
                <w:sz w:val="18"/>
                <w:szCs w:val="18"/>
              </w:rPr>
              <w:t> </w:t>
            </w:r>
          </w:p>
        </w:tc>
      </w:tr>
    </w:tbl>
    <w:p w14:paraId="276CEAD8" w14:textId="77777777" w:rsidR="009D5D6B" w:rsidRDefault="00DE2D0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D5D6B" w14:paraId="71AB9D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A30DF" w14:textId="77777777" w:rsidR="009D5D6B" w:rsidRDefault="00DE2D0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18AAB" w14:textId="77777777" w:rsidR="009D5D6B" w:rsidRDefault="00DE2D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189AE" w14:textId="77777777" w:rsidR="009D5D6B" w:rsidRDefault="00DE2D0B">
            <w:pPr>
              <w:spacing w:before="135" w:after="135"/>
              <w:jc w:val="both"/>
              <w:textAlignment w:val="center"/>
            </w:pPr>
            <w:r>
              <w:rPr>
                <w:rFonts w:ascii="Arial" w:hAnsi="Arial" w:cs="Arial"/>
                <w:b/>
                <w:bCs/>
                <w:color w:val="000000"/>
                <w:position w:val="-2"/>
                <w:sz w:val="18"/>
                <w:szCs w:val="18"/>
              </w:rPr>
              <w:t>Delež lastništva gospodarskega subjekta</w:t>
            </w:r>
          </w:p>
        </w:tc>
      </w:tr>
      <w:tr w:rsidR="009D5D6B" w14:paraId="5F04A4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9B1B3"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3060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A3660"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42C967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64DC9"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2E8B7"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6A660"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7C9D1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59C29"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4AFC1"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7574F" w14:textId="77777777" w:rsidR="009D5D6B" w:rsidRDefault="00DE2D0B">
            <w:pPr>
              <w:spacing w:before="135" w:after="135"/>
              <w:jc w:val="both"/>
              <w:textAlignment w:val="center"/>
            </w:pPr>
            <w:r>
              <w:rPr>
                <w:rFonts w:ascii="Arial" w:hAnsi="Arial" w:cs="Arial"/>
                <w:color w:val="000000"/>
                <w:position w:val="-2"/>
                <w:sz w:val="18"/>
                <w:szCs w:val="18"/>
              </w:rPr>
              <w:t> </w:t>
            </w:r>
          </w:p>
        </w:tc>
      </w:tr>
      <w:tr w:rsidR="009D5D6B" w14:paraId="33C128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46EDC"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DB3FB" w14:textId="77777777" w:rsidR="009D5D6B" w:rsidRDefault="00DE2D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E77A7" w14:textId="77777777" w:rsidR="009D5D6B" w:rsidRDefault="00DE2D0B">
            <w:pPr>
              <w:spacing w:before="135" w:after="135"/>
              <w:jc w:val="both"/>
              <w:textAlignment w:val="center"/>
            </w:pPr>
            <w:r>
              <w:rPr>
                <w:rFonts w:ascii="Arial" w:hAnsi="Arial" w:cs="Arial"/>
                <w:color w:val="000000"/>
                <w:position w:val="-2"/>
                <w:sz w:val="18"/>
                <w:szCs w:val="18"/>
              </w:rPr>
              <w:t> </w:t>
            </w:r>
          </w:p>
        </w:tc>
      </w:tr>
    </w:tbl>
    <w:p w14:paraId="1448C4E2" w14:textId="77777777" w:rsidR="009D5D6B" w:rsidRDefault="00DE2D0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D5D6B" w14:paraId="1022D184" w14:textId="77777777">
        <w:tc>
          <w:tcPr>
            <w:tcW w:w="4080" w:type="dxa"/>
            <w:tcMar>
              <w:top w:w="75" w:type="dxa"/>
              <w:bottom w:w="75" w:type="dxa"/>
            </w:tcMar>
            <w:vAlign w:val="center"/>
          </w:tcPr>
          <w:p w14:paraId="46B5C07B" w14:textId="77777777" w:rsidR="009D5D6B" w:rsidRDefault="00DE2D0B">
            <w:r>
              <w:rPr>
                <w:rFonts w:ascii="Arial" w:hAnsi="Arial" w:cs="Arial"/>
                <w:color w:val="000000"/>
                <w:position w:val="-2"/>
                <w:sz w:val="18"/>
                <w:szCs w:val="18"/>
              </w:rPr>
              <w:t>Kraj in datum:</w:t>
            </w:r>
          </w:p>
        </w:tc>
        <w:tc>
          <w:tcPr>
            <w:tcW w:w="0" w:type="auto"/>
            <w:tcMar>
              <w:top w:w="75" w:type="dxa"/>
              <w:bottom w:w="75" w:type="dxa"/>
            </w:tcMar>
            <w:vAlign w:val="center"/>
          </w:tcPr>
          <w:p w14:paraId="45A6193B" w14:textId="77777777" w:rsidR="009D5D6B" w:rsidRDefault="00DE2D0B">
            <w:r>
              <w:rPr>
                <w:rFonts w:ascii="Arial" w:hAnsi="Arial" w:cs="Arial"/>
                <w:color w:val="000000"/>
                <w:position w:val="-2"/>
                <w:sz w:val="18"/>
                <w:szCs w:val="18"/>
              </w:rPr>
              <w:t>Ime in priimek: _____________________</w:t>
            </w:r>
          </w:p>
        </w:tc>
      </w:tr>
      <w:tr w:rsidR="009D5D6B" w14:paraId="742AC961" w14:textId="77777777">
        <w:tc>
          <w:tcPr>
            <w:tcW w:w="4080" w:type="dxa"/>
            <w:tcMar>
              <w:top w:w="75" w:type="dxa"/>
              <w:bottom w:w="75" w:type="dxa"/>
            </w:tcMar>
            <w:vAlign w:val="center"/>
          </w:tcPr>
          <w:p w14:paraId="22CC69B4" w14:textId="77777777" w:rsidR="009D5D6B" w:rsidRDefault="00DE2D0B">
            <w:r>
              <w:rPr>
                <w:rFonts w:ascii="Arial" w:hAnsi="Arial" w:cs="Arial"/>
                <w:color w:val="000000"/>
                <w:position w:val="-2"/>
                <w:sz w:val="18"/>
                <w:szCs w:val="18"/>
              </w:rPr>
              <w:t> </w:t>
            </w:r>
          </w:p>
        </w:tc>
        <w:tc>
          <w:tcPr>
            <w:tcW w:w="0" w:type="auto"/>
            <w:tcMar>
              <w:top w:w="75" w:type="dxa"/>
              <w:bottom w:w="75" w:type="dxa"/>
            </w:tcMar>
            <w:vAlign w:val="center"/>
          </w:tcPr>
          <w:p w14:paraId="16FFF370" w14:textId="77777777" w:rsidR="009D5D6B" w:rsidRDefault="00DE2D0B">
            <w:pPr>
              <w:jc w:val="center"/>
            </w:pPr>
            <w:r>
              <w:rPr>
                <w:rFonts w:ascii="Arial" w:hAnsi="Arial" w:cs="Arial"/>
                <w:color w:val="000000"/>
                <w:position w:val="-2"/>
                <w:sz w:val="18"/>
                <w:szCs w:val="18"/>
              </w:rPr>
              <w:t>(žig in podpis)</w:t>
            </w:r>
          </w:p>
        </w:tc>
      </w:tr>
    </w:tbl>
    <w:p w14:paraId="287C8933" w14:textId="77777777" w:rsidR="009D5D6B" w:rsidRDefault="00DE2D0B">
      <w:pPr>
        <w:spacing w:before="225" w:after="225" w:line="240" w:lineRule="auto"/>
        <w:jc w:val="both"/>
      </w:pPr>
      <w:r>
        <w:rPr>
          <w:rFonts w:ascii="Arial" w:hAnsi="Arial" w:cs="Arial"/>
          <w:color w:val="000000"/>
          <w:sz w:val="18"/>
          <w:szCs w:val="18"/>
        </w:rPr>
        <w:t> </w:t>
      </w:r>
    </w:p>
    <w:p w14:paraId="4CA81FDA" w14:textId="77777777" w:rsidR="009D5D6B" w:rsidRDefault="00DE2D0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8DABC1E" w14:textId="77777777" w:rsidR="009D5D6B" w:rsidRDefault="009D5D6B">
      <w:pPr>
        <w:sectPr w:rsidR="009D5D6B" w:rsidSect="006E7A2B">
          <w:footerReference w:type="default" r:id="rId19"/>
          <w:pgSz w:w="11906" w:h="16838"/>
          <w:pgMar w:top="1418" w:right="1418" w:bottom="1418" w:left="1418" w:header="567" w:footer="596" w:gutter="0"/>
          <w:cols w:space="708"/>
          <w:docGrid w:linePitch="360"/>
        </w:sectPr>
      </w:pPr>
    </w:p>
    <w:p w14:paraId="2A6FC781" w14:textId="77777777" w:rsidR="00C05164" w:rsidRPr="00116091" w:rsidRDefault="00DE2D0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D457C54" w14:textId="77777777" w:rsidR="00C05164" w:rsidRDefault="00C05164" w:rsidP="00AC0380">
      <w:pPr>
        <w:rPr>
          <w:rFonts w:ascii="Arial" w:hAnsi="Arial" w:cs="Arial"/>
        </w:rPr>
      </w:pPr>
    </w:p>
    <w:p w14:paraId="56350A06" w14:textId="77777777" w:rsidR="00842E22" w:rsidRDefault="00842E22" w:rsidP="00842E22">
      <w:pPr>
        <w:spacing w:before="224" w:after="224" w:line="240" w:lineRule="auto"/>
        <w:jc w:val="center"/>
        <w:outlineLvl w:val="1"/>
      </w:pPr>
      <w:r>
        <w:rPr>
          <w:rFonts w:ascii="Arial" w:hAnsi="Arial" w:cs="Arial"/>
          <w:b/>
          <w:bCs/>
          <w:color w:val="000000"/>
          <w:sz w:val="27"/>
          <w:szCs w:val="27"/>
        </w:rPr>
        <w:t>POGODBA O DOBAVI MEDICINSKE OPREME</w:t>
      </w:r>
    </w:p>
    <w:p w14:paraId="4BCE75CD" w14:textId="77777777" w:rsidR="00842E22" w:rsidRDefault="00842E22" w:rsidP="00842E22">
      <w:pPr>
        <w:spacing w:before="225" w:after="225" w:line="240" w:lineRule="auto"/>
        <w:jc w:val="center"/>
      </w:pPr>
      <w:r>
        <w:rPr>
          <w:rFonts w:ascii="Arial" w:hAnsi="Arial" w:cs="Arial"/>
          <w:color w:val="000000"/>
          <w:sz w:val="18"/>
          <w:szCs w:val="18"/>
        </w:rPr>
        <w:t>sklenjena med</w:t>
      </w:r>
    </w:p>
    <w:p w14:paraId="4A8A0959" w14:textId="77777777" w:rsidR="00842E22" w:rsidRDefault="00842E22" w:rsidP="00842E2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842E22" w14:paraId="1E407132" w14:textId="77777777" w:rsidTr="00046124">
        <w:tc>
          <w:tcPr>
            <w:tcW w:w="3300" w:type="dxa"/>
            <w:tcMar>
              <w:top w:w="0" w:type="auto"/>
              <w:bottom w:w="0" w:type="auto"/>
            </w:tcMar>
            <w:vAlign w:val="center"/>
          </w:tcPr>
          <w:p w14:paraId="2C9566F0" w14:textId="77777777" w:rsidR="00842E22" w:rsidRDefault="00842E22" w:rsidP="00046124">
            <w:r>
              <w:rPr>
                <w:rFonts w:ascii="Arial" w:hAnsi="Arial" w:cs="Arial"/>
                <w:color w:val="000000"/>
                <w:position w:val="-2"/>
                <w:sz w:val="18"/>
                <w:szCs w:val="18"/>
              </w:rPr>
              <w:t>Matična številka:</w:t>
            </w:r>
          </w:p>
        </w:tc>
        <w:tc>
          <w:tcPr>
            <w:tcW w:w="0" w:type="auto"/>
            <w:tcMar>
              <w:top w:w="0" w:type="auto"/>
              <w:bottom w:w="0" w:type="auto"/>
            </w:tcMar>
            <w:vAlign w:val="center"/>
          </w:tcPr>
          <w:p w14:paraId="7A9AC33A" w14:textId="77777777" w:rsidR="00842E22" w:rsidRDefault="00842E22" w:rsidP="00046124">
            <w:r>
              <w:rPr>
                <w:rFonts w:ascii="Arial" w:hAnsi="Arial" w:cs="Arial"/>
                <w:color w:val="000000"/>
                <w:position w:val="-2"/>
                <w:sz w:val="18"/>
                <w:szCs w:val="18"/>
              </w:rPr>
              <w:t>5054621000</w:t>
            </w:r>
          </w:p>
        </w:tc>
      </w:tr>
      <w:tr w:rsidR="00842E22" w14:paraId="680E8067" w14:textId="77777777" w:rsidTr="00046124">
        <w:tc>
          <w:tcPr>
            <w:tcW w:w="3300" w:type="dxa"/>
            <w:tcMar>
              <w:top w:w="0" w:type="auto"/>
              <w:bottom w:w="0" w:type="auto"/>
            </w:tcMar>
            <w:vAlign w:val="center"/>
          </w:tcPr>
          <w:p w14:paraId="29435F03" w14:textId="77777777" w:rsidR="00842E22" w:rsidRDefault="00842E22" w:rsidP="0004612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8A0B362" w14:textId="77777777" w:rsidR="00842E22" w:rsidRDefault="00842E22" w:rsidP="00046124">
            <w:r>
              <w:rPr>
                <w:rFonts w:ascii="Arial" w:hAnsi="Arial" w:cs="Arial"/>
                <w:color w:val="000000"/>
                <w:position w:val="-2"/>
                <w:sz w:val="18"/>
                <w:szCs w:val="18"/>
              </w:rPr>
              <w:t>SI 82657106</w:t>
            </w:r>
          </w:p>
        </w:tc>
      </w:tr>
      <w:tr w:rsidR="00842E22" w14:paraId="56A64A6A" w14:textId="77777777" w:rsidTr="00046124">
        <w:tc>
          <w:tcPr>
            <w:tcW w:w="3300" w:type="dxa"/>
            <w:tcMar>
              <w:top w:w="0" w:type="auto"/>
              <w:bottom w:w="0" w:type="auto"/>
            </w:tcMar>
            <w:vAlign w:val="center"/>
          </w:tcPr>
          <w:p w14:paraId="0F60EC67" w14:textId="77777777" w:rsidR="00842E22" w:rsidRDefault="00842E22" w:rsidP="00046124">
            <w:r>
              <w:rPr>
                <w:rFonts w:ascii="Arial" w:hAnsi="Arial" w:cs="Arial"/>
                <w:color w:val="000000"/>
                <w:position w:val="-2"/>
                <w:sz w:val="18"/>
                <w:szCs w:val="18"/>
              </w:rPr>
              <w:t>Transakcijski račun (TRR):</w:t>
            </w:r>
          </w:p>
        </w:tc>
        <w:tc>
          <w:tcPr>
            <w:tcW w:w="0" w:type="auto"/>
            <w:tcMar>
              <w:top w:w="0" w:type="auto"/>
              <w:bottom w:w="0" w:type="auto"/>
            </w:tcMar>
            <w:vAlign w:val="center"/>
          </w:tcPr>
          <w:p w14:paraId="1459DDFF" w14:textId="77777777" w:rsidR="00842E22" w:rsidRDefault="00842E22" w:rsidP="00046124">
            <w:r>
              <w:rPr>
                <w:rFonts w:ascii="Arial" w:hAnsi="Arial" w:cs="Arial"/>
                <w:color w:val="000000"/>
                <w:position w:val="-2"/>
                <w:sz w:val="18"/>
                <w:szCs w:val="18"/>
              </w:rPr>
              <w:t>SI56 0110 0603 0278 379</w:t>
            </w:r>
          </w:p>
        </w:tc>
      </w:tr>
    </w:tbl>
    <w:p w14:paraId="4481A8FD" w14:textId="77777777" w:rsidR="00842E22" w:rsidRDefault="00842E22" w:rsidP="00842E22"/>
    <w:p w14:paraId="3D3CBBA4" w14:textId="77777777" w:rsidR="00842E22" w:rsidRDefault="00842E22" w:rsidP="00842E22">
      <w:pPr>
        <w:spacing w:before="225" w:after="225" w:line="240" w:lineRule="auto"/>
        <w:jc w:val="center"/>
      </w:pPr>
      <w:r>
        <w:rPr>
          <w:rFonts w:ascii="Arial" w:hAnsi="Arial" w:cs="Arial"/>
          <w:color w:val="000000"/>
          <w:sz w:val="18"/>
          <w:szCs w:val="18"/>
        </w:rPr>
        <w:t>in</w:t>
      </w:r>
    </w:p>
    <w:p w14:paraId="5DF7523A" w14:textId="77777777" w:rsidR="00842E22" w:rsidRDefault="00842E22" w:rsidP="00842E2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842E22" w14:paraId="5BDC0630" w14:textId="77777777" w:rsidTr="00046124">
        <w:tc>
          <w:tcPr>
            <w:tcW w:w="3300" w:type="dxa"/>
            <w:tcMar>
              <w:top w:w="0" w:type="auto"/>
              <w:bottom w:w="0" w:type="auto"/>
            </w:tcMar>
            <w:vAlign w:val="center"/>
          </w:tcPr>
          <w:p w14:paraId="741A5821" w14:textId="77777777" w:rsidR="00842E22" w:rsidRDefault="00842E22" w:rsidP="000461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1B3DAC2" w14:textId="77777777" w:rsidR="00842E22" w:rsidRDefault="00842E22" w:rsidP="00046124">
            <w:r>
              <w:rPr>
                <w:rFonts w:ascii="Arial" w:hAnsi="Arial" w:cs="Arial"/>
                <w:color w:val="000000"/>
                <w:position w:val="-2"/>
                <w:sz w:val="18"/>
                <w:szCs w:val="18"/>
              </w:rPr>
              <w:t> </w:t>
            </w:r>
          </w:p>
        </w:tc>
      </w:tr>
      <w:tr w:rsidR="00842E22" w14:paraId="3BEF39E4" w14:textId="77777777" w:rsidTr="00046124">
        <w:tc>
          <w:tcPr>
            <w:tcW w:w="3300" w:type="dxa"/>
            <w:tcMar>
              <w:top w:w="0" w:type="auto"/>
              <w:bottom w:w="0" w:type="auto"/>
            </w:tcMar>
            <w:vAlign w:val="center"/>
          </w:tcPr>
          <w:p w14:paraId="22E644BE" w14:textId="77777777" w:rsidR="00842E22" w:rsidRDefault="00842E22" w:rsidP="000461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6E7F6AD" w14:textId="77777777" w:rsidR="00842E22" w:rsidRDefault="00842E22" w:rsidP="00046124">
            <w:r>
              <w:rPr>
                <w:rFonts w:ascii="Arial" w:hAnsi="Arial" w:cs="Arial"/>
                <w:color w:val="000000"/>
                <w:position w:val="-2"/>
                <w:sz w:val="18"/>
                <w:szCs w:val="18"/>
              </w:rPr>
              <w:t> </w:t>
            </w:r>
          </w:p>
        </w:tc>
      </w:tr>
      <w:tr w:rsidR="00842E22" w14:paraId="557BF033" w14:textId="77777777" w:rsidTr="00046124">
        <w:tc>
          <w:tcPr>
            <w:tcW w:w="3300" w:type="dxa"/>
            <w:tcMar>
              <w:top w:w="0" w:type="auto"/>
              <w:bottom w:w="0" w:type="auto"/>
            </w:tcMar>
            <w:vAlign w:val="center"/>
          </w:tcPr>
          <w:p w14:paraId="638CC128" w14:textId="77777777" w:rsidR="00842E22" w:rsidRDefault="00842E22" w:rsidP="000461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DB19DD" w14:textId="77777777" w:rsidR="00842E22" w:rsidRDefault="00842E22" w:rsidP="00046124">
            <w:r>
              <w:rPr>
                <w:rFonts w:ascii="Arial" w:hAnsi="Arial" w:cs="Arial"/>
                <w:color w:val="000000"/>
                <w:position w:val="-2"/>
                <w:sz w:val="18"/>
                <w:szCs w:val="18"/>
              </w:rPr>
              <w:t> </w:t>
            </w:r>
          </w:p>
        </w:tc>
      </w:tr>
    </w:tbl>
    <w:p w14:paraId="0EBAC838" w14:textId="77777777" w:rsidR="00842E22" w:rsidRDefault="00842E22" w:rsidP="00842E22">
      <w:pPr>
        <w:spacing w:before="225" w:after="225" w:line="240" w:lineRule="auto"/>
        <w:jc w:val="both"/>
      </w:pPr>
      <w:r>
        <w:rPr>
          <w:rFonts w:ascii="Arial" w:hAnsi="Arial" w:cs="Arial"/>
          <w:color w:val="000000"/>
          <w:sz w:val="18"/>
          <w:szCs w:val="18"/>
        </w:rPr>
        <w:t> </w:t>
      </w:r>
    </w:p>
    <w:p w14:paraId="2E9FD134" w14:textId="77777777" w:rsidR="00842E22" w:rsidRDefault="00842E22" w:rsidP="00842E22">
      <w:pPr>
        <w:spacing w:before="225" w:after="225" w:line="240" w:lineRule="auto"/>
        <w:jc w:val="both"/>
      </w:pPr>
      <w:r>
        <w:rPr>
          <w:rFonts w:ascii="Arial" w:hAnsi="Arial" w:cs="Arial"/>
          <w:b/>
          <w:bCs/>
          <w:color w:val="000000"/>
          <w:sz w:val="18"/>
          <w:szCs w:val="18"/>
        </w:rPr>
        <w:t>I. UVODNE DOLOČBE</w:t>
      </w:r>
    </w:p>
    <w:p w14:paraId="44298EF5" w14:textId="77777777" w:rsidR="00842E22" w:rsidRDefault="00842E22" w:rsidP="00842E2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842E22" w14:paraId="3FDA28CB" w14:textId="77777777" w:rsidTr="00046124">
        <w:tc>
          <w:tcPr>
            <w:tcW w:w="0" w:type="auto"/>
            <w:tcMar>
              <w:top w:w="0" w:type="auto"/>
              <w:bottom w:w="0" w:type="auto"/>
            </w:tcMar>
          </w:tcPr>
          <w:p w14:paraId="095E2965" w14:textId="77777777" w:rsidR="00842E22" w:rsidRDefault="00842E22" w:rsidP="00046124">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842E22" w14:paraId="278764CA" w14:textId="77777777" w:rsidTr="00046124">
              <w:tc>
                <w:tcPr>
                  <w:tcW w:w="0" w:type="auto"/>
                  <w:tcMar>
                    <w:top w:w="0" w:type="auto"/>
                    <w:bottom w:w="0" w:type="auto"/>
                  </w:tcMar>
                </w:tcPr>
                <w:p w14:paraId="7C66B9BD" w14:textId="77777777" w:rsidR="00842E22" w:rsidRDefault="00842E22" w:rsidP="002B6A43">
                  <w:pPr>
                    <w:numPr>
                      <w:ilvl w:val="0"/>
                      <w:numId w:val="1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in v TED-u številka: ______________________z dne ___________ in</w:t>
                  </w:r>
                </w:p>
                <w:p w14:paraId="0BF094C1" w14:textId="77777777" w:rsidR="00842E22" w:rsidRDefault="00842E22" w:rsidP="002B6A43">
                  <w:pPr>
                    <w:numPr>
                      <w:ilvl w:val="0"/>
                      <w:numId w:val="1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0326776" w14:textId="77777777" w:rsidR="00842E22" w:rsidRDefault="00842E22" w:rsidP="00046124"/>
          <w:p w14:paraId="78B7D7AE" w14:textId="77777777" w:rsidR="00842E22" w:rsidRDefault="00842E22" w:rsidP="0004612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2F5BD3E1" w14:textId="77777777" w:rsidR="00842E22" w:rsidRDefault="00842E22" w:rsidP="00842E22">
      <w:pPr>
        <w:spacing w:before="225" w:after="225" w:line="240" w:lineRule="auto"/>
        <w:jc w:val="both"/>
      </w:pPr>
      <w:r>
        <w:rPr>
          <w:rFonts w:ascii="Arial" w:hAnsi="Arial" w:cs="Arial"/>
          <w:b/>
          <w:bCs/>
          <w:color w:val="000000"/>
          <w:sz w:val="18"/>
          <w:szCs w:val="18"/>
        </w:rPr>
        <w:t>II. PREDMET POGODBE</w:t>
      </w:r>
    </w:p>
    <w:p w14:paraId="70DC3A4C" w14:textId="77777777" w:rsidR="00842E22" w:rsidRDefault="00842E22" w:rsidP="00842E2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842E22" w14:paraId="09B1C97F" w14:textId="77777777" w:rsidTr="00046124">
        <w:tc>
          <w:tcPr>
            <w:tcW w:w="0" w:type="auto"/>
            <w:tcMar>
              <w:top w:w="0" w:type="auto"/>
              <w:bottom w:w="0" w:type="auto"/>
            </w:tcMar>
          </w:tcPr>
          <w:p w14:paraId="4BB57476" w14:textId="70BA236B" w:rsidR="00842E22" w:rsidRPr="00580D4E" w:rsidRDefault="00842E22" w:rsidP="00046124">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 xml:space="preserve">UZ aparat </w:t>
            </w:r>
            <w:r w:rsidRPr="00580D4E">
              <w:rPr>
                <w:rFonts w:ascii="Arial" w:hAnsi="Arial" w:cs="Arial"/>
                <w:bCs/>
                <w:color w:val="000000"/>
                <w:sz w:val="18"/>
                <w:szCs w:val="18"/>
              </w:rPr>
              <w:t>(ustrezno označiti</w:t>
            </w:r>
            <w:r w:rsidR="00B4522B">
              <w:rPr>
                <w:rFonts w:ascii="Arial" w:hAnsi="Arial" w:cs="Arial"/>
                <w:bCs/>
                <w:color w:val="000000"/>
                <w:sz w:val="18"/>
                <w:szCs w:val="18"/>
              </w:rPr>
              <w:t xml:space="preserve"> in navesti proizvajalca in model</w:t>
            </w:r>
            <w:r w:rsidRPr="00580D4E">
              <w:rPr>
                <w:rFonts w:ascii="Arial" w:hAnsi="Arial" w:cs="Arial"/>
                <w:bCs/>
                <w:color w:val="000000"/>
                <w:sz w:val="18"/>
                <w:szCs w:val="18"/>
              </w:rPr>
              <w:t>):</w:t>
            </w:r>
          </w:p>
          <w:p w14:paraId="3A6BD9EF" w14:textId="5EE4BEC5" w:rsidR="00B4522B" w:rsidRDefault="00B4522B" w:rsidP="00B4522B">
            <w:pPr>
              <w:pStyle w:val="Odstavekseznama"/>
              <w:numPr>
                <w:ilvl w:val="0"/>
                <w:numId w:val="29"/>
              </w:numPr>
              <w:spacing w:before="225" w:after="225"/>
              <w:rPr>
                <w:rFonts w:ascii="Arial" w:hAnsi="Arial" w:cs="Arial"/>
                <w:bCs/>
                <w:color w:val="000000"/>
                <w:sz w:val="18"/>
                <w:szCs w:val="18"/>
              </w:rPr>
            </w:pPr>
            <w:r w:rsidRPr="0016503F">
              <w:rPr>
                <w:rFonts w:ascii="Arial" w:hAnsi="Arial" w:cs="Arial"/>
                <w:color w:val="000000"/>
                <w:sz w:val="18"/>
                <w:szCs w:val="18"/>
              </w:rPr>
              <w:t>sklop</w:t>
            </w:r>
            <w:r>
              <w:rPr>
                <w:rFonts w:ascii="Arial" w:hAnsi="Arial" w:cs="Arial"/>
                <w:color w:val="000000"/>
                <w:sz w:val="18"/>
                <w:szCs w:val="18"/>
              </w:rPr>
              <w:t xml:space="preserve"> 1</w:t>
            </w:r>
            <w:r w:rsidRPr="0016503F">
              <w:rPr>
                <w:rFonts w:ascii="Arial" w:hAnsi="Arial" w:cs="Arial"/>
                <w:color w:val="000000"/>
                <w:sz w:val="18"/>
                <w:szCs w:val="18"/>
              </w:rPr>
              <w:t>: UZ aparat za potrebe urgentnega centra</w:t>
            </w:r>
            <w:r>
              <w:rPr>
                <w:rFonts w:ascii="Arial" w:hAnsi="Arial" w:cs="Arial"/>
                <w:color w:val="000000"/>
                <w:sz w:val="18"/>
                <w:szCs w:val="18"/>
              </w:rPr>
              <w:t>:</w:t>
            </w:r>
            <w:r>
              <w:rPr>
                <w:rFonts w:ascii="Arial" w:hAnsi="Arial" w:cs="Arial"/>
                <w:bCs/>
                <w:color w:val="000000"/>
                <w:sz w:val="18"/>
                <w:szCs w:val="18"/>
              </w:rPr>
              <w:t xml:space="preserve"> _________________________________</w:t>
            </w:r>
          </w:p>
          <w:p w14:paraId="1926579D" w14:textId="6A2079EE" w:rsidR="00B4522B" w:rsidRPr="00580D4E" w:rsidRDefault="00B4522B" w:rsidP="00B4522B">
            <w:pPr>
              <w:pStyle w:val="Odstavekseznama"/>
              <w:numPr>
                <w:ilvl w:val="0"/>
                <w:numId w:val="29"/>
              </w:numPr>
              <w:spacing w:before="225" w:after="225"/>
              <w:rPr>
                <w:rFonts w:ascii="Arial" w:hAnsi="Arial" w:cs="Arial"/>
                <w:bCs/>
                <w:color w:val="000000"/>
                <w:sz w:val="18"/>
                <w:szCs w:val="18"/>
              </w:rPr>
            </w:pPr>
            <w:r w:rsidRPr="00B4522B">
              <w:rPr>
                <w:rFonts w:ascii="Arial" w:hAnsi="Arial" w:cs="Arial"/>
                <w:color w:val="000000"/>
                <w:sz w:val="18"/>
                <w:szCs w:val="18"/>
              </w:rPr>
              <w:t>sklop</w:t>
            </w:r>
            <w:r>
              <w:rPr>
                <w:rFonts w:ascii="Arial" w:hAnsi="Arial" w:cs="Arial"/>
                <w:color w:val="000000"/>
                <w:sz w:val="18"/>
                <w:szCs w:val="18"/>
              </w:rPr>
              <w:t xml:space="preserve"> 2</w:t>
            </w:r>
            <w:r w:rsidRPr="00B4522B">
              <w:rPr>
                <w:rFonts w:ascii="Arial" w:hAnsi="Arial" w:cs="Arial"/>
                <w:color w:val="000000"/>
                <w:sz w:val="18"/>
                <w:szCs w:val="18"/>
              </w:rPr>
              <w:t>: UZ aparat za potrebe oddelka za žilno kirurgijo</w:t>
            </w:r>
            <w:r>
              <w:rPr>
                <w:rFonts w:ascii="Arial" w:hAnsi="Arial" w:cs="Arial"/>
                <w:color w:val="000000"/>
                <w:sz w:val="18"/>
                <w:szCs w:val="18"/>
              </w:rPr>
              <w:t>:</w:t>
            </w:r>
            <w:r>
              <w:rPr>
                <w:rFonts w:ascii="Arial" w:hAnsi="Arial" w:cs="Arial"/>
                <w:bCs/>
                <w:color w:val="000000"/>
                <w:sz w:val="18"/>
                <w:szCs w:val="18"/>
              </w:rPr>
              <w:t xml:space="preserve"> _________________________________</w:t>
            </w:r>
          </w:p>
          <w:p w14:paraId="4D8002FD" w14:textId="77777777" w:rsidR="00B4522B" w:rsidRPr="00580D4E" w:rsidRDefault="00B4522B" w:rsidP="00B4522B">
            <w:pPr>
              <w:pStyle w:val="Odstavekseznama"/>
              <w:numPr>
                <w:ilvl w:val="0"/>
                <w:numId w:val="29"/>
              </w:numPr>
              <w:spacing w:before="225" w:after="225"/>
              <w:rPr>
                <w:rFonts w:ascii="Arial" w:hAnsi="Arial" w:cs="Arial"/>
                <w:bCs/>
                <w:color w:val="000000"/>
                <w:sz w:val="18"/>
                <w:szCs w:val="18"/>
              </w:rPr>
            </w:pPr>
            <w:r>
              <w:rPr>
                <w:rFonts w:ascii="Arial" w:hAnsi="Arial" w:cs="Arial"/>
                <w:color w:val="000000"/>
                <w:sz w:val="18"/>
                <w:szCs w:val="18"/>
              </w:rPr>
              <w:t xml:space="preserve">sklop 3: UZ aparat za potrebe oddelka za ortopedsko kirurgijo: </w:t>
            </w:r>
            <w:r>
              <w:rPr>
                <w:rFonts w:ascii="Arial" w:hAnsi="Arial" w:cs="Arial"/>
                <w:bCs/>
                <w:color w:val="000000"/>
                <w:sz w:val="18"/>
                <w:szCs w:val="18"/>
              </w:rPr>
              <w:t>_________________________________</w:t>
            </w:r>
          </w:p>
          <w:p w14:paraId="37BCBD54" w14:textId="77777777" w:rsidR="00B4522B" w:rsidRPr="00580D4E" w:rsidRDefault="00B4522B" w:rsidP="00B4522B">
            <w:pPr>
              <w:pStyle w:val="Odstavekseznama"/>
              <w:numPr>
                <w:ilvl w:val="0"/>
                <w:numId w:val="29"/>
              </w:numPr>
              <w:spacing w:before="225" w:after="225"/>
              <w:rPr>
                <w:rFonts w:ascii="Arial" w:hAnsi="Arial" w:cs="Arial"/>
                <w:bCs/>
                <w:color w:val="000000"/>
                <w:sz w:val="18"/>
                <w:szCs w:val="18"/>
              </w:rPr>
            </w:pPr>
            <w:r>
              <w:rPr>
                <w:rFonts w:ascii="Arial" w:hAnsi="Arial" w:cs="Arial"/>
                <w:color w:val="000000"/>
                <w:sz w:val="18"/>
                <w:szCs w:val="18"/>
              </w:rPr>
              <w:t xml:space="preserve">sklop 4: UZ aparat za potrebe oddelka za pediatrijo: </w:t>
            </w:r>
            <w:r>
              <w:rPr>
                <w:rFonts w:ascii="Arial" w:hAnsi="Arial" w:cs="Arial"/>
                <w:bCs/>
                <w:color w:val="000000"/>
                <w:sz w:val="18"/>
                <w:szCs w:val="18"/>
              </w:rPr>
              <w:t>_________________________________</w:t>
            </w:r>
          </w:p>
          <w:p w14:paraId="326D974A" w14:textId="5EB81010" w:rsidR="00B4522B" w:rsidRPr="0016503F" w:rsidRDefault="00B4522B" w:rsidP="00B4522B">
            <w:pPr>
              <w:ind w:left="720"/>
              <w:rPr>
                <w:rFonts w:ascii="Arial" w:hAnsi="Arial" w:cs="Arial"/>
                <w:color w:val="000000"/>
                <w:sz w:val="18"/>
                <w:szCs w:val="18"/>
              </w:rPr>
            </w:pPr>
          </w:p>
          <w:p w14:paraId="5BA7EE3E" w14:textId="77777777" w:rsidR="00B4522B" w:rsidRPr="00580D4E" w:rsidRDefault="00B4522B" w:rsidP="00B4522B">
            <w:pPr>
              <w:pStyle w:val="Odstavekseznama"/>
              <w:spacing w:before="225" w:after="225"/>
              <w:rPr>
                <w:rFonts w:ascii="Arial" w:hAnsi="Arial" w:cs="Arial"/>
                <w:bCs/>
                <w:color w:val="000000"/>
                <w:sz w:val="18"/>
                <w:szCs w:val="18"/>
              </w:rPr>
            </w:pPr>
          </w:p>
          <w:p w14:paraId="1FDD5926" w14:textId="77777777" w:rsidR="00842E22" w:rsidRPr="00580D4E" w:rsidRDefault="00842E22" w:rsidP="00DE2D0B">
            <w:pPr>
              <w:pStyle w:val="Odstavekseznama"/>
              <w:spacing w:before="225" w:after="225"/>
              <w:jc w:val="both"/>
              <w:rPr>
                <w:rFonts w:ascii="Arial" w:hAnsi="Arial" w:cs="Arial"/>
                <w:bCs/>
                <w:color w:val="000000"/>
                <w:sz w:val="18"/>
                <w:szCs w:val="18"/>
                <w:highlight w:val="yellow"/>
              </w:rPr>
            </w:pPr>
          </w:p>
        </w:tc>
      </w:tr>
    </w:tbl>
    <w:p w14:paraId="048BB394" w14:textId="77777777" w:rsidR="00842E22" w:rsidRDefault="00842E22" w:rsidP="00842E22">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4"/>
      </w:tblGrid>
      <w:tr w:rsidR="00842E22" w14:paraId="30F805F9" w14:textId="77777777" w:rsidTr="00046124">
        <w:tc>
          <w:tcPr>
            <w:tcW w:w="0" w:type="auto"/>
            <w:tcMar>
              <w:top w:w="0" w:type="auto"/>
              <w:bottom w:w="0" w:type="auto"/>
            </w:tcMar>
          </w:tcPr>
          <w:p w14:paraId="7E74EF35" w14:textId="77777777" w:rsidR="00842E22" w:rsidRDefault="00842E22" w:rsidP="00046124">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8"/>
            </w:tblGrid>
            <w:tr w:rsidR="00842E22" w14:paraId="6DE311A6" w14:textId="77777777" w:rsidTr="00046124">
              <w:tc>
                <w:tcPr>
                  <w:tcW w:w="0" w:type="auto"/>
                  <w:tcMar>
                    <w:top w:w="0" w:type="auto"/>
                    <w:bottom w:w="0" w:type="auto"/>
                  </w:tcMar>
                </w:tcPr>
                <w:p w14:paraId="6709B82A" w14:textId="77777777" w:rsidR="00842E22" w:rsidRDefault="00842E22" w:rsidP="002B6A43">
                  <w:pPr>
                    <w:numPr>
                      <w:ilvl w:val="0"/>
                      <w:numId w:val="18"/>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w:t>
                  </w:r>
                </w:p>
                <w:p w14:paraId="7AEB2375" w14:textId="77777777" w:rsidR="00842E22" w:rsidRDefault="00842E22" w:rsidP="002B6A43">
                  <w:pPr>
                    <w:numPr>
                      <w:ilvl w:val="0"/>
                      <w:numId w:val="18"/>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29BC378A" w14:textId="0A2EFCA6" w:rsidR="00842E22" w:rsidRDefault="00842E22" w:rsidP="002B6A43">
                  <w:pPr>
                    <w:numPr>
                      <w:ilvl w:val="0"/>
                      <w:numId w:val="18"/>
                    </w:numPr>
                    <w:jc w:val="both"/>
                    <w:rPr>
                      <w:rFonts w:ascii="Arial" w:hAnsi="Arial" w:cs="Arial"/>
                      <w:color w:val="000000"/>
                      <w:sz w:val="18"/>
                      <w:szCs w:val="18"/>
                    </w:rPr>
                  </w:pPr>
                  <w:r>
                    <w:rPr>
                      <w:rFonts w:ascii="Arial" w:hAnsi="Arial" w:cs="Arial"/>
                      <w:color w:val="000000"/>
                      <w:sz w:val="18"/>
                      <w:szCs w:val="18"/>
                    </w:rPr>
                    <w:t xml:space="preserve">obveznost izvajalca, da z lastnim orodjem, napravami in osebjem izvede vgradnjo oziroma montažo </w:t>
                  </w:r>
                  <w:r w:rsidR="000F6F88">
                    <w:rPr>
                      <w:rFonts w:ascii="Arial" w:hAnsi="Arial" w:cs="Arial"/>
                      <w:color w:val="000000"/>
                      <w:sz w:val="18"/>
                      <w:szCs w:val="18"/>
                    </w:rPr>
                    <w:t>predmeta pogodbe</w:t>
                  </w:r>
                  <w:r>
                    <w:rPr>
                      <w:rFonts w:ascii="Arial" w:hAnsi="Arial" w:cs="Arial"/>
                      <w:color w:val="000000"/>
                      <w:sz w:val="18"/>
                      <w:szCs w:val="18"/>
                    </w:rPr>
                    <w:t xml:space="preserve">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w:t>
                  </w:r>
                  <w:r w:rsidRPr="00D0681A">
                    <w:rPr>
                      <w:rFonts w:ascii="Arial" w:hAnsi="Arial" w:cs="Arial"/>
                      <w:color w:val="000000"/>
                      <w:sz w:val="18"/>
                      <w:szCs w:val="18"/>
                    </w:rPr>
                    <w:t xml:space="preserve">primopredaja </w:t>
                  </w:r>
                  <w:r>
                    <w:rPr>
                      <w:rFonts w:ascii="Arial" w:hAnsi="Arial" w:cs="Arial"/>
                      <w:color w:val="000000"/>
                      <w:sz w:val="18"/>
                      <w:szCs w:val="18"/>
                    </w:rPr>
                    <w:t xml:space="preserve">se </w:t>
                  </w:r>
                  <w:r w:rsidRPr="00D0681A">
                    <w:rPr>
                      <w:rFonts w:ascii="Arial" w:hAnsi="Arial" w:cs="Arial"/>
                      <w:color w:val="000000"/>
                      <w:sz w:val="18"/>
                      <w:szCs w:val="18"/>
                    </w:rPr>
                    <w:t>lahko izvede, ko je oprema polno delujoča, torej deluje</w:t>
                  </w:r>
                  <w:r>
                    <w:rPr>
                      <w:rFonts w:ascii="Arial" w:hAnsi="Arial" w:cs="Arial"/>
                      <w:color w:val="000000"/>
                      <w:sz w:val="18"/>
                      <w:szCs w:val="18"/>
                    </w:rPr>
                    <w:t>jo</w:t>
                  </w:r>
                  <w:r w:rsidRPr="00D0681A">
                    <w:rPr>
                      <w:rFonts w:ascii="Arial" w:hAnsi="Arial" w:cs="Arial"/>
                      <w:color w:val="000000"/>
                      <w:sz w:val="18"/>
                      <w:szCs w:val="18"/>
                    </w:rPr>
                    <w:t xml:space="preserve"> tudi </w:t>
                  </w:r>
                  <w:r>
                    <w:rPr>
                      <w:rFonts w:ascii="Arial" w:hAnsi="Arial" w:cs="Arial"/>
                      <w:color w:val="000000"/>
                      <w:sz w:val="18"/>
                      <w:szCs w:val="18"/>
                    </w:rPr>
                    <w:t xml:space="preserve">vse </w:t>
                  </w:r>
                  <w:r w:rsidRPr="00D0681A">
                    <w:rPr>
                      <w:rFonts w:ascii="Arial" w:hAnsi="Arial" w:cs="Arial"/>
                      <w:color w:val="000000"/>
                      <w:sz w:val="18"/>
                      <w:szCs w:val="18"/>
                    </w:rPr>
                    <w:t>aplikacij</w:t>
                  </w:r>
                  <w:r>
                    <w:rPr>
                      <w:rFonts w:ascii="Arial" w:hAnsi="Arial" w:cs="Arial"/>
                      <w:color w:val="000000"/>
                      <w:sz w:val="18"/>
                      <w:szCs w:val="18"/>
                    </w:rPr>
                    <w:t>e),</w:t>
                  </w:r>
                </w:p>
                <w:p w14:paraId="34AB82AC" w14:textId="77777777" w:rsidR="00842E22" w:rsidRDefault="00842E22" w:rsidP="002B6A43">
                  <w:pPr>
                    <w:numPr>
                      <w:ilvl w:val="0"/>
                      <w:numId w:val="18"/>
                    </w:numPr>
                    <w:jc w:val="both"/>
                    <w:rPr>
                      <w:rFonts w:ascii="Arial" w:hAnsi="Arial" w:cs="Arial"/>
                      <w:color w:val="000000"/>
                      <w:sz w:val="18"/>
                      <w:szCs w:val="18"/>
                    </w:rPr>
                  </w:pPr>
                  <w:r>
                    <w:rPr>
                      <w:rFonts w:ascii="Arial" w:hAnsi="Arial" w:cs="Arial"/>
                      <w:color w:val="000000"/>
                      <w:sz w:val="18"/>
                      <w:szCs w:val="18"/>
                    </w:rPr>
                    <w:t>zagotavljanje brezhibnega delovanja opreme v času garancijskega roka,</w:t>
                  </w:r>
                </w:p>
                <w:p w14:paraId="32C0DCA6" w14:textId="77777777" w:rsidR="00842E22" w:rsidRDefault="00842E22" w:rsidP="002B6A43">
                  <w:pPr>
                    <w:numPr>
                      <w:ilvl w:val="0"/>
                      <w:numId w:val="18"/>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2BDD8FD1" w14:textId="77777777" w:rsidR="00842E22" w:rsidRDefault="00842E22" w:rsidP="00046124">
                  <w:pPr>
                    <w:ind w:left="720"/>
                    <w:jc w:val="both"/>
                    <w:rPr>
                      <w:rFonts w:ascii="Arial" w:hAnsi="Arial" w:cs="Arial"/>
                      <w:color w:val="000000"/>
                      <w:sz w:val="18"/>
                      <w:szCs w:val="18"/>
                    </w:rPr>
                  </w:pPr>
                </w:p>
              </w:tc>
            </w:tr>
          </w:tbl>
          <w:p w14:paraId="3B290D82" w14:textId="77777777" w:rsidR="00842E22" w:rsidRDefault="00842E22" w:rsidP="00046124"/>
        </w:tc>
      </w:tr>
    </w:tbl>
    <w:p w14:paraId="360A01D1" w14:textId="77777777" w:rsidR="00842E22" w:rsidRDefault="00842E22" w:rsidP="00842E2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842E22" w14:paraId="0E2ED6E2" w14:textId="77777777" w:rsidTr="00046124">
        <w:tc>
          <w:tcPr>
            <w:tcW w:w="0" w:type="auto"/>
            <w:tcMar>
              <w:top w:w="0" w:type="auto"/>
              <w:bottom w:w="0" w:type="auto"/>
            </w:tcMar>
          </w:tcPr>
          <w:p w14:paraId="38F47908" w14:textId="77777777" w:rsidR="00842E22" w:rsidRDefault="00842E22" w:rsidP="00046124">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8"/>
            </w:tblGrid>
            <w:tr w:rsidR="00842E22" w14:paraId="32BF3CD9" w14:textId="77777777" w:rsidTr="00046124">
              <w:tc>
                <w:tcPr>
                  <w:tcW w:w="0" w:type="auto"/>
                  <w:tcMar>
                    <w:top w:w="0" w:type="auto"/>
                    <w:bottom w:w="0" w:type="auto"/>
                  </w:tcMar>
                </w:tcPr>
                <w:p w14:paraId="15D3F409" w14:textId="77777777" w:rsidR="00842E22" w:rsidRDefault="00842E22" w:rsidP="002B6A43">
                  <w:pPr>
                    <w:numPr>
                      <w:ilvl w:val="0"/>
                      <w:numId w:val="1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45C5B9" w14:textId="77777777" w:rsidR="00842E22" w:rsidRDefault="00842E22" w:rsidP="002B6A43">
                  <w:pPr>
                    <w:numPr>
                      <w:ilvl w:val="0"/>
                      <w:numId w:val="19"/>
                    </w:numPr>
                    <w:jc w:val="both"/>
                    <w:rPr>
                      <w:rFonts w:ascii="Arial" w:hAnsi="Arial" w:cs="Arial"/>
                      <w:color w:val="000000"/>
                      <w:sz w:val="18"/>
                      <w:szCs w:val="18"/>
                    </w:rPr>
                  </w:pPr>
                  <w:r>
                    <w:rPr>
                      <w:rFonts w:ascii="Arial" w:hAnsi="Arial" w:cs="Arial"/>
                      <w:color w:val="000000"/>
                      <w:sz w:val="18"/>
                      <w:szCs w:val="18"/>
                    </w:rPr>
                    <w:t>Razpisna dokumentacija naročnika št. __________z dne __________, zlasti Specifikacija zahtev naročnika.</w:t>
                  </w:r>
                </w:p>
              </w:tc>
            </w:tr>
          </w:tbl>
          <w:p w14:paraId="6D8E275F" w14:textId="77777777" w:rsidR="00842E22" w:rsidRDefault="00842E22" w:rsidP="00046124"/>
          <w:p w14:paraId="01895FDA" w14:textId="77777777" w:rsidR="00842E22" w:rsidRDefault="00842E22" w:rsidP="00046124">
            <w:pPr>
              <w:spacing w:before="225" w:after="225"/>
              <w:jc w:val="both"/>
            </w:pPr>
            <w:r>
              <w:rPr>
                <w:rFonts w:ascii="Arial" w:hAnsi="Arial" w:cs="Arial"/>
                <w:color w:val="000000"/>
                <w:sz w:val="18"/>
                <w:szCs w:val="18"/>
              </w:rPr>
              <w:t>Predmetni dokumenti so priloga in sestavni del te pogodbe.</w:t>
            </w:r>
          </w:p>
        </w:tc>
      </w:tr>
    </w:tbl>
    <w:p w14:paraId="35F667C8" w14:textId="77777777" w:rsidR="00842E22" w:rsidRDefault="00842E22" w:rsidP="00842E22">
      <w:pPr>
        <w:spacing w:after="0" w:line="240" w:lineRule="auto"/>
        <w:jc w:val="center"/>
        <w:rPr>
          <w:rFonts w:ascii="Arial" w:hAnsi="Arial" w:cs="Arial"/>
          <w:b/>
          <w:bCs/>
          <w:color w:val="000000"/>
          <w:sz w:val="18"/>
          <w:szCs w:val="18"/>
        </w:rPr>
      </w:pPr>
    </w:p>
    <w:p w14:paraId="48F8342B" w14:textId="77777777" w:rsidR="00842E22" w:rsidRDefault="00842E22" w:rsidP="00842E2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842E22" w14:paraId="07009F85" w14:textId="77777777" w:rsidTr="00046124">
        <w:tc>
          <w:tcPr>
            <w:tcW w:w="0" w:type="auto"/>
            <w:tcMar>
              <w:top w:w="0" w:type="auto"/>
              <w:bottom w:w="0" w:type="auto"/>
            </w:tcMar>
          </w:tcPr>
          <w:p w14:paraId="74F622F2" w14:textId="77777777" w:rsidR="00842E22" w:rsidRDefault="00842E22" w:rsidP="00046124">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842E22" w14:paraId="0AD5E84B" w14:textId="77777777" w:rsidTr="00046124">
              <w:tc>
                <w:tcPr>
                  <w:tcW w:w="0" w:type="auto"/>
                  <w:tcMar>
                    <w:top w:w="0" w:type="auto"/>
                    <w:bottom w:w="0" w:type="auto"/>
                  </w:tcMar>
                </w:tcPr>
                <w:p w14:paraId="21A78923" w14:textId="77777777" w:rsidR="00842E22" w:rsidRDefault="00842E22" w:rsidP="002B6A43">
                  <w:pPr>
                    <w:numPr>
                      <w:ilvl w:val="0"/>
                      <w:numId w:val="20"/>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344DADC" w14:textId="77777777" w:rsidR="00842E22" w:rsidRDefault="00842E22" w:rsidP="002B6A43">
                  <w:pPr>
                    <w:numPr>
                      <w:ilvl w:val="0"/>
                      <w:numId w:val="20"/>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38CE6E9" w14:textId="77777777" w:rsidR="00842E22" w:rsidRDefault="00842E22" w:rsidP="002B6A43">
                  <w:pPr>
                    <w:numPr>
                      <w:ilvl w:val="0"/>
                      <w:numId w:val="20"/>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F83734C" w14:textId="77777777" w:rsidR="00842E22" w:rsidRDefault="00842E22" w:rsidP="002B6A43">
                  <w:pPr>
                    <w:numPr>
                      <w:ilvl w:val="0"/>
                      <w:numId w:val="20"/>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0EB3825" w14:textId="77777777" w:rsidR="00842E22" w:rsidRDefault="00842E22" w:rsidP="002B6A43">
                  <w:pPr>
                    <w:numPr>
                      <w:ilvl w:val="0"/>
                      <w:numId w:val="20"/>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B3D3AAB" w14:textId="77777777" w:rsidR="00842E22" w:rsidRDefault="00842E22" w:rsidP="00046124"/>
        </w:tc>
      </w:tr>
    </w:tbl>
    <w:p w14:paraId="3DF46C49" w14:textId="77777777" w:rsidR="00842E22" w:rsidRDefault="00842E22" w:rsidP="00842E22">
      <w:pPr>
        <w:spacing w:after="0" w:line="240" w:lineRule="auto"/>
        <w:jc w:val="center"/>
        <w:rPr>
          <w:rFonts w:ascii="Arial" w:hAnsi="Arial" w:cs="Arial"/>
          <w:b/>
          <w:bCs/>
          <w:color w:val="000000"/>
          <w:sz w:val="18"/>
          <w:szCs w:val="18"/>
        </w:rPr>
      </w:pPr>
    </w:p>
    <w:p w14:paraId="64EB047C" w14:textId="77777777" w:rsidR="00842E22" w:rsidRDefault="00842E22" w:rsidP="00842E22">
      <w:pPr>
        <w:spacing w:after="0" w:line="240" w:lineRule="auto"/>
        <w:jc w:val="center"/>
        <w:rPr>
          <w:rFonts w:ascii="Arial" w:hAnsi="Arial" w:cs="Arial"/>
          <w:b/>
          <w:bCs/>
          <w:color w:val="000000"/>
          <w:sz w:val="18"/>
          <w:szCs w:val="18"/>
        </w:rPr>
      </w:pPr>
    </w:p>
    <w:p w14:paraId="2717EC54" w14:textId="77777777" w:rsidR="00842E22" w:rsidRDefault="00842E22" w:rsidP="00842E2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842E22" w14:paraId="0027DF85" w14:textId="77777777" w:rsidTr="00046124">
        <w:tc>
          <w:tcPr>
            <w:tcW w:w="0" w:type="auto"/>
            <w:tcMar>
              <w:top w:w="0" w:type="auto"/>
              <w:bottom w:w="0" w:type="auto"/>
            </w:tcMar>
          </w:tcPr>
          <w:p w14:paraId="5BD21FD7" w14:textId="77777777" w:rsidR="00842E22" w:rsidRDefault="00842E22" w:rsidP="0004612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71C6654" w14:textId="77777777" w:rsidR="00842E22" w:rsidRDefault="00842E22" w:rsidP="0004612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078E7B96" w14:textId="2FEDA926" w:rsidR="000F6F88" w:rsidRPr="00B4522B"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lastRenderedPageBreak/>
              <w:t>Z dobaviteljem se v tem primeru sklene dodatek k osnovni pogodbi ali nova pogodba.</w:t>
            </w:r>
          </w:p>
        </w:tc>
      </w:tr>
    </w:tbl>
    <w:p w14:paraId="14B6A35F" w14:textId="77777777" w:rsidR="00842E22" w:rsidRDefault="00842E22" w:rsidP="00842E22">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4"/>
      </w:tblGrid>
      <w:tr w:rsidR="00842E22" w14:paraId="094B46F0" w14:textId="77777777" w:rsidTr="00046124">
        <w:tc>
          <w:tcPr>
            <w:tcW w:w="0" w:type="auto"/>
            <w:tcMar>
              <w:top w:w="0" w:type="auto"/>
              <w:bottom w:w="0" w:type="auto"/>
            </w:tcMar>
          </w:tcPr>
          <w:p w14:paraId="2C2101B5" w14:textId="4B7EE927" w:rsidR="00842E22" w:rsidRPr="00B4522B"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 ____________ EUR brez DDV oz.  __________________ EUR z DDV.</w:t>
            </w:r>
          </w:p>
        </w:tc>
      </w:tr>
    </w:tbl>
    <w:p w14:paraId="27ED11EC" w14:textId="77777777" w:rsidR="00842E22" w:rsidRDefault="00842E22" w:rsidP="00842E2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842E22" w14:paraId="2E473231" w14:textId="77777777" w:rsidTr="00046124">
        <w:tc>
          <w:tcPr>
            <w:tcW w:w="0" w:type="auto"/>
            <w:tcMar>
              <w:top w:w="0" w:type="auto"/>
              <w:bottom w:w="0" w:type="auto"/>
            </w:tcMar>
          </w:tcPr>
          <w:p w14:paraId="4CD54F12" w14:textId="77777777" w:rsidR="00842E22" w:rsidRDefault="00842E22" w:rsidP="00046124">
            <w:pPr>
              <w:spacing w:before="225" w:after="225"/>
              <w:jc w:val="both"/>
            </w:pPr>
            <w:r>
              <w:rPr>
                <w:rFonts w:ascii="Arial" w:hAnsi="Arial" w:cs="Arial"/>
                <w:color w:val="000000"/>
                <w:sz w:val="18"/>
                <w:szCs w:val="18"/>
              </w:rPr>
              <w:t>Rok plačila je v 30. dneh od prejema pravilno izstavljenega računa, ki se izstavi po uspešni primopredaji opreme in izvedenem šolanju naročnikovega osebja za uporabo opreme.</w:t>
            </w:r>
          </w:p>
        </w:tc>
      </w:tr>
    </w:tbl>
    <w:p w14:paraId="7C5D54AB" w14:textId="77777777" w:rsidR="00842E22" w:rsidRDefault="00842E22" w:rsidP="00842E22">
      <w:pPr>
        <w:spacing w:before="225" w:after="225" w:line="240" w:lineRule="auto"/>
        <w:jc w:val="both"/>
      </w:pPr>
      <w:r>
        <w:rPr>
          <w:rFonts w:ascii="Arial" w:hAnsi="Arial" w:cs="Arial"/>
          <w:b/>
          <w:bCs/>
          <w:color w:val="000000"/>
          <w:sz w:val="18"/>
          <w:szCs w:val="18"/>
        </w:rPr>
        <w:t>III. POGODBENA CENA</w:t>
      </w:r>
    </w:p>
    <w:p w14:paraId="23862048" w14:textId="77777777" w:rsidR="00842E22" w:rsidRDefault="00842E22" w:rsidP="00842E2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842E22" w14:paraId="7694BEEA" w14:textId="77777777" w:rsidTr="00046124">
        <w:tc>
          <w:tcPr>
            <w:tcW w:w="0" w:type="auto"/>
            <w:tcMar>
              <w:top w:w="0" w:type="auto"/>
              <w:bottom w:w="0" w:type="auto"/>
            </w:tcMar>
          </w:tcPr>
          <w:p w14:paraId="6B911CE1" w14:textId="77777777" w:rsidR="00842E22" w:rsidRDefault="00842E22" w:rsidP="0004612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90DE2D1" w14:textId="77777777" w:rsidR="00842E22" w:rsidRDefault="00842E22" w:rsidP="00046124">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4C34829" w14:textId="77777777" w:rsidR="00842E22" w:rsidRDefault="00842E22" w:rsidP="00046124">
            <w:pPr>
              <w:spacing w:before="225" w:after="225"/>
              <w:jc w:val="both"/>
            </w:pPr>
            <w:r>
              <w:rPr>
                <w:rFonts w:ascii="Arial" w:hAnsi="Arial" w:cs="Arial"/>
                <w:color w:val="000000"/>
                <w:sz w:val="18"/>
                <w:szCs w:val="18"/>
              </w:rPr>
              <w:t>V kolikor naročnik računa ne zavrne v roku 8 delovnih dni od prejema, se račun šteje za potrjenega.</w:t>
            </w:r>
          </w:p>
          <w:p w14:paraId="32B43DBD" w14:textId="77777777" w:rsidR="00842E22" w:rsidRDefault="00842E22" w:rsidP="00046124">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7B14444" w14:textId="77777777" w:rsidR="00842E22" w:rsidRDefault="00842E22" w:rsidP="0004612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36D0B85" w14:textId="77777777" w:rsidR="00842E22" w:rsidRDefault="00842E22" w:rsidP="00842E22">
      <w:pPr>
        <w:spacing w:before="225" w:after="225" w:line="240" w:lineRule="auto"/>
        <w:jc w:val="both"/>
      </w:pPr>
      <w:r>
        <w:rPr>
          <w:rFonts w:ascii="Arial" w:hAnsi="Arial" w:cs="Arial"/>
          <w:b/>
          <w:bCs/>
          <w:color w:val="000000"/>
          <w:sz w:val="18"/>
          <w:szCs w:val="18"/>
        </w:rPr>
        <w:t>IV. DOBAVNI ROK</w:t>
      </w:r>
    </w:p>
    <w:p w14:paraId="495FD88A" w14:textId="77777777" w:rsidR="00842E22" w:rsidRDefault="00842E22" w:rsidP="00842E2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842E22" w14:paraId="316EA118" w14:textId="77777777" w:rsidTr="00046124">
        <w:tc>
          <w:tcPr>
            <w:tcW w:w="0" w:type="auto"/>
            <w:tcMar>
              <w:top w:w="0" w:type="auto"/>
              <w:bottom w:w="0" w:type="auto"/>
            </w:tcMar>
          </w:tcPr>
          <w:p w14:paraId="7D02FD32" w14:textId="1E150782" w:rsidR="00842E22" w:rsidRDefault="00842E22" w:rsidP="00046124">
            <w:pPr>
              <w:spacing w:before="225" w:after="225"/>
              <w:jc w:val="both"/>
            </w:pPr>
            <w:r>
              <w:rPr>
                <w:rFonts w:ascii="Arial" w:hAnsi="Arial" w:cs="Arial"/>
                <w:color w:val="000000"/>
                <w:sz w:val="18"/>
                <w:szCs w:val="18"/>
              </w:rPr>
              <w:t>Dobavitelj se zavezuje, da bo celotno količino dobavil najkasneje v __________ (</w:t>
            </w:r>
            <w:proofErr w:type="spellStart"/>
            <w:r>
              <w:rPr>
                <w:rFonts w:ascii="Arial" w:hAnsi="Arial" w:cs="Arial"/>
                <w:color w:val="000000"/>
                <w:sz w:val="18"/>
                <w:szCs w:val="18"/>
              </w:rPr>
              <w:t>max</w:t>
            </w:r>
            <w:proofErr w:type="spellEnd"/>
            <w:r>
              <w:rPr>
                <w:rFonts w:ascii="Arial" w:hAnsi="Arial" w:cs="Arial"/>
                <w:color w:val="000000"/>
                <w:sz w:val="18"/>
                <w:szCs w:val="18"/>
              </w:rPr>
              <w:t xml:space="preserve"> </w:t>
            </w:r>
            <w:r w:rsidR="00B4522B">
              <w:rPr>
                <w:rFonts w:ascii="Arial" w:hAnsi="Arial" w:cs="Arial"/>
                <w:color w:val="000000"/>
                <w:sz w:val="18"/>
                <w:szCs w:val="18"/>
              </w:rPr>
              <w:t>60</w:t>
            </w:r>
            <w:r>
              <w:rPr>
                <w:rFonts w:ascii="Arial" w:hAnsi="Arial" w:cs="Arial"/>
                <w:color w:val="000000"/>
                <w:sz w:val="18"/>
                <w:szCs w:val="18"/>
              </w:rPr>
              <w:t>) dneh po podpisu pogodbe. Rok dobave je bistvena sestavina te pogodbe.</w:t>
            </w:r>
          </w:p>
          <w:p w14:paraId="76B869E9" w14:textId="1C5C88EA" w:rsidR="00842E22" w:rsidRDefault="00842E22" w:rsidP="00046124">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w:t>
            </w:r>
            <w:r w:rsidR="00DE2D0B">
              <w:rPr>
                <w:rFonts w:ascii="Arial" w:hAnsi="Arial" w:cs="Arial"/>
                <w:color w:val="000000"/>
                <w:sz w:val="18"/>
                <w:szCs w:val="18"/>
              </w:rPr>
              <w:t>2</w:t>
            </w:r>
            <w:r w:rsidR="00B4522B">
              <w:rPr>
                <w:rFonts w:ascii="Arial" w:hAnsi="Arial" w:cs="Arial"/>
                <w:color w:val="000000"/>
                <w:sz w:val="18"/>
                <w:szCs w:val="18"/>
              </w:rPr>
              <w:t>2</w:t>
            </w:r>
            <w:r>
              <w:rPr>
                <w:rFonts w:ascii="Arial" w:hAnsi="Arial" w:cs="Arial"/>
                <w:color w:val="000000"/>
                <w:sz w:val="18"/>
                <w:szCs w:val="18"/>
              </w:rPr>
              <w:t xml:space="preserve"> klavzula DDP, na sedežu naročnika, razen kadar je izrecno določeno drugo mesto dobave.</w:t>
            </w:r>
          </w:p>
          <w:p w14:paraId="1BC40E80" w14:textId="77777777" w:rsidR="00842E22" w:rsidRDefault="00842E22" w:rsidP="00046124">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B6D0BE8" w14:textId="77777777" w:rsidR="00842E22" w:rsidRDefault="00842E22" w:rsidP="00046124">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C26D913" w14:textId="77777777" w:rsidR="00842E22" w:rsidRDefault="00842E22" w:rsidP="00842E22">
      <w:pPr>
        <w:spacing w:before="225" w:after="225" w:line="240" w:lineRule="auto"/>
        <w:jc w:val="both"/>
      </w:pPr>
      <w:r>
        <w:rPr>
          <w:rFonts w:ascii="Arial" w:hAnsi="Arial" w:cs="Arial"/>
          <w:b/>
          <w:bCs/>
          <w:color w:val="000000"/>
          <w:sz w:val="18"/>
          <w:szCs w:val="18"/>
        </w:rPr>
        <w:t>V. PODIZVAJALCI</w:t>
      </w:r>
    </w:p>
    <w:p w14:paraId="7962B96A" w14:textId="77777777" w:rsidR="00842E22" w:rsidRDefault="00842E22" w:rsidP="00842E2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842E22" w14:paraId="1B547960" w14:textId="77777777" w:rsidTr="00046124">
        <w:tc>
          <w:tcPr>
            <w:tcW w:w="0" w:type="auto"/>
            <w:tcMar>
              <w:top w:w="0" w:type="auto"/>
              <w:bottom w:w="0" w:type="auto"/>
            </w:tcMar>
          </w:tcPr>
          <w:p w14:paraId="5B70201A" w14:textId="77777777" w:rsidR="00842E22" w:rsidRDefault="00842E22" w:rsidP="00046124">
            <w:pPr>
              <w:spacing w:before="225" w:after="225"/>
              <w:jc w:val="both"/>
            </w:pPr>
            <w:r>
              <w:rPr>
                <w:rFonts w:ascii="Arial" w:hAnsi="Arial" w:cs="Arial"/>
                <w:color w:val="000000"/>
                <w:sz w:val="18"/>
                <w:szCs w:val="18"/>
              </w:rPr>
              <w:t>Dobavitelj bo dela izvedel z naslednjimi podizvajalci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42E22" w14:paraId="248F62E8"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8C6460" w14:textId="6061BF00" w:rsidR="00842E22" w:rsidRDefault="00842E22" w:rsidP="00046124">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F3BC65" w14:textId="77777777" w:rsidR="00842E22" w:rsidRDefault="00842E22" w:rsidP="00046124"/>
              </w:tc>
            </w:tr>
            <w:tr w:rsidR="00842E22" w14:paraId="51A55F9D"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D22D8F" w14:textId="77777777" w:rsidR="00842E22" w:rsidRDefault="00842E22" w:rsidP="00046124">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2A812B" w14:textId="77777777" w:rsidR="00842E22" w:rsidRDefault="00842E22" w:rsidP="00046124">
                  <w:pPr>
                    <w:spacing w:before="135" w:after="135"/>
                    <w:jc w:val="both"/>
                    <w:textAlignment w:val="center"/>
                  </w:pPr>
                  <w:r>
                    <w:rPr>
                      <w:rFonts w:ascii="Arial" w:hAnsi="Arial" w:cs="Arial"/>
                      <w:color w:val="000000"/>
                      <w:position w:val="-2"/>
                      <w:sz w:val="18"/>
                      <w:szCs w:val="18"/>
                    </w:rPr>
                    <w:t>Opis del, ki jih bo izvedel podizvajalec:</w:t>
                  </w:r>
                </w:p>
                <w:p w14:paraId="2EAA2DA2" w14:textId="5C638D24" w:rsidR="00842E22" w:rsidRDefault="00842E22" w:rsidP="00046124">
                  <w:pPr>
                    <w:spacing w:before="135" w:after="135"/>
                    <w:jc w:val="both"/>
                    <w:textAlignment w:val="center"/>
                  </w:pPr>
                  <w:r>
                    <w:rPr>
                      <w:rFonts w:ascii="Arial" w:hAnsi="Arial" w:cs="Arial"/>
                      <w:color w:val="000000"/>
                      <w:position w:val="-2"/>
                      <w:sz w:val="18"/>
                      <w:szCs w:val="18"/>
                    </w:rPr>
                    <w:t>% končne ponudbe vrednosti ki jo bo izvedel podizvajalec, kar znaša_______ EUR brez DDV</w:t>
                  </w:r>
                </w:p>
              </w:tc>
            </w:tr>
            <w:tr w:rsidR="00842E22" w14:paraId="52A0DD7E"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51F9FA" w14:textId="2B4C388A" w:rsidR="00842E22" w:rsidRDefault="00842E22" w:rsidP="00842E22">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EFD3E5" w14:textId="77777777" w:rsidR="00842E22" w:rsidRDefault="00842E22" w:rsidP="00842E22"/>
              </w:tc>
            </w:tr>
            <w:tr w:rsidR="00842E22" w14:paraId="4541C512"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5E1ACC" w14:textId="23790B35" w:rsidR="00842E22" w:rsidRDefault="00842E22" w:rsidP="00842E22">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0F0442" w14:textId="77777777" w:rsidR="00842E22" w:rsidRDefault="00842E22" w:rsidP="00842E22">
                  <w:pPr>
                    <w:spacing w:before="135" w:after="135"/>
                    <w:jc w:val="both"/>
                    <w:textAlignment w:val="center"/>
                  </w:pPr>
                  <w:r>
                    <w:rPr>
                      <w:rFonts w:ascii="Arial" w:hAnsi="Arial" w:cs="Arial"/>
                      <w:color w:val="000000"/>
                      <w:position w:val="-2"/>
                      <w:sz w:val="18"/>
                      <w:szCs w:val="18"/>
                    </w:rPr>
                    <w:t>Opis del, ki jih bo izvedel podizvajalec:</w:t>
                  </w:r>
                </w:p>
                <w:p w14:paraId="0C9B84C9" w14:textId="2E23411A" w:rsidR="00842E22" w:rsidRDefault="00842E22" w:rsidP="00842E22">
                  <w:pPr>
                    <w:spacing w:before="135" w:after="135"/>
                    <w:jc w:val="both"/>
                    <w:textAlignment w:val="center"/>
                  </w:pPr>
                  <w:r>
                    <w:rPr>
                      <w:rFonts w:ascii="Arial" w:hAnsi="Arial" w:cs="Arial"/>
                      <w:color w:val="000000"/>
                      <w:position w:val="-2"/>
                      <w:sz w:val="18"/>
                      <w:szCs w:val="18"/>
                    </w:rPr>
                    <w:t>% končne ponudbe vrednosti ki jo bo izvedel podizvajalec, kar znaša_______ EUR brez DDV</w:t>
                  </w:r>
                </w:p>
              </w:tc>
            </w:tr>
          </w:tbl>
          <w:p w14:paraId="07322A45" w14:textId="77777777" w:rsidR="00842E22" w:rsidRDefault="00842E22" w:rsidP="00046124"/>
          <w:p w14:paraId="2A8C4DAB" w14:textId="77777777" w:rsidR="00842E22" w:rsidRDefault="00842E22" w:rsidP="00046124">
            <w:pPr>
              <w:spacing w:before="225" w:after="225"/>
              <w:jc w:val="both"/>
            </w:pPr>
            <w:r>
              <w:rPr>
                <w:rFonts w:ascii="Arial" w:hAnsi="Arial" w:cs="Arial"/>
                <w:i/>
                <w:iCs/>
                <w:color w:val="000000"/>
                <w:sz w:val="18"/>
                <w:szCs w:val="18"/>
              </w:rPr>
              <w:t>Opomba:</w:t>
            </w:r>
          </w:p>
          <w:p w14:paraId="638C603A" w14:textId="77777777" w:rsidR="00842E22" w:rsidRDefault="00842E22" w:rsidP="00046124">
            <w:pPr>
              <w:spacing w:before="225" w:after="225"/>
              <w:jc w:val="both"/>
            </w:pPr>
            <w:r>
              <w:rPr>
                <w:rFonts w:ascii="Arial" w:hAnsi="Arial" w:cs="Arial"/>
                <w:i/>
                <w:iCs/>
                <w:color w:val="000000"/>
                <w:sz w:val="18"/>
                <w:szCs w:val="18"/>
              </w:rPr>
              <w:t>V KOLIKOR PONUDNIK NE NASTOPA S PODIZVAJALCI SE RAZDELEK IZBRIŠE</w:t>
            </w:r>
          </w:p>
        </w:tc>
      </w:tr>
    </w:tbl>
    <w:p w14:paraId="12C1055C" w14:textId="77777777" w:rsidR="00842E22" w:rsidRDefault="00842E22" w:rsidP="00842E22">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842E22" w14:paraId="0B3BB323" w14:textId="77777777" w:rsidTr="00046124">
        <w:tc>
          <w:tcPr>
            <w:tcW w:w="0" w:type="auto"/>
            <w:tcMar>
              <w:top w:w="0" w:type="auto"/>
              <w:bottom w:w="0" w:type="auto"/>
            </w:tcMar>
          </w:tcPr>
          <w:p w14:paraId="11F757B7" w14:textId="77777777" w:rsidR="00842E22" w:rsidRDefault="00842E22" w:rsidP="0004612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8ECD149" w14:textId="77777777" w:rsidR="00842E22" w:rsidRDefault="00842E22" w:rsidP="0004612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842E22" w14:paraId="012C37AF" w14:textId="77777777" w:rsidTr="00046124">
              <w:tc>
                <w:tcPr>
                  <w:tcW w:w="0" w:type="auto"/>
                  <w:tcMar>
                    <w:top w:w="0" w:type="auto"/>
                    <w:bottom w:w="0" w:type="auto"/>
                  </w:tcMar>
                </w:tcPr>
                <w:p w14:paraId="1025B424" w14:textId="77777777" w:rsidR="00842E22" w:rsidRDefault="00842E22" w:rsidP="002B6A43">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17C7BA8" w14:textId="77777777" w:rsidR="00842E22" w:rsidRDefault="00842E22" w:rsidP="002B6A43">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FA0A6CF" w14:textId="77777777" w:rsidR="00842E22" w:rsidRDefault="00842E22" w:rsidP="002B6A43">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860D805" w14:textId="77777777" w:rsidR="00842E22" w:rsidRDefault="00842E22" w:rsidP="0004612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64BE812" w14:textId="77777777" w:rsidR="00842E22" w:rsidRDefault="00842E22" w:rsidP="00046124">
            <w:pPr>
              <w:spacing w:before="225" w:after="225"/>
              <w:jc w:val="both"/>
            </w:pPr>
            <w:r>
              <w:rPr>
                <w:rFonts w:ascii="Arial" w:hAnsi="Arial" w:cs="Arial"/>
                <w:color w:val="000000"/>
                <w:sz w:val="18"/>
                <w:szCs w:val="18"/>
              </w:rPr>
              <w:t>Plačila podizvajalcem se izvedejo v rokih in na enak način kot velja za plačila izvajalcu.</w:t>
            </w:r>
          </w:p>
          <w:p w14:paraId="3912DEFB" w14:textId="77777777" w:rsidR="00842E22" w:rsidRDefault="00842E22" w:rsidP="0004612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4011CA6" w14:textId="77777777" w:rsidR="00842E22" w:rsidRDefault="00842E22" w:rsidP="0004612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9B4E17F" w14:textId="77777777" w:rsidR="00842E22" w:rsidRDefault="00842E22" w:rsidP="0004612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0C53EBB5" w14:textId="77777777" w:rsidR="00842E22" w:rsidRDefault="00842E22" w:rsidP="00842E22">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842E22" w14:paraId="0C39FD10" w14:textId="77777777" w:rsidTr="00046124">
        <w:tc>
          <w:tcPr>
            <w:tcW w:w="0" w:type="auto"/>
            <w:tcMar>
              <w:top w:w="0" w:type="auto"/>
              <w:bottom w:w="0" w:type="auto"/>
            </w:tcMar>
          </w:tcPr>
          <w:p w14:paraId="0A8635C1" w14:textId="77777777" w:rsidR="00842E22" w:rsidRDefault="00842E22" w:rsidP="00046124">
            <w:pPr>
              <w:spacing w:before="225" w:after="225"/>
              <w:jc w:val="both"/>
            </w:pPr>
            <w:r>
              <w:rPr>
                <w:rFonts w:ascii="Arial" w:hAnsi="Arial" w:cs="Arial"/>
                <w:color w:val="000000"/>
                <w:sz w:val="18"/>
                <w:szCs w:val="18"/>
              </w:rPr>
              <w:t>Naročnik se zavezuje poravnati pogodbeno ceno za pravilno dobavo blaga na podlagi te pogodbe.</w:t>
            </w:r>
          </w:p>
          <w:p w14:paraId="59C8ED07" w14:textId="77777777" w:rsidR="00842E22" w:rsidRDefault="00842E22" w:rsidP="0004612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7AE0849" w14:textId="77777777" w:rsidR="00842E22" w:rsidRDefault="00842E22" w:rsidP="00842E22">
      <w:pPr>
        <w:spacing w:before="225" w:after="225" w:line="240" w:lineRule="auto"/>
        <w:jc w:val="both"/>
      </w:pPr>
      <w:r>
        <w:rPr>
          <w:rFonts w:ascii="Arial" w:hAnsi="Arial" w:cs="Arial"/>
          <w:b/>
          <w:bCs/>
          <w:color w:val="000000"/>
          <w:sz w:val="18"/>
          <w:szCs w:val="18"/>
        </w:rPr>
        <w:t>VI. OBVEZNOSTI DOBAVITELJA</w:t>
      </w:r>
    </w:p>
    <w:p w14:paraId="5A809835" w14:textId="77777777" w:rsidR="00842E22" w:rsidRDefault="00842E22" w:rsidP="00842E2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842E22" w14:paraId="21D4727E" w14:textId="77777777" w:rsidTr="00046124">
        <w:tc>
          <w:tcPr>
            <w:tcW w:w="0" w:type="auto"/>
            <w:tcMar>
              <w:top w:w="0" w:type="auto"/>
              <w:bottom w:w="0" w:type="auto"/>
            </w:tcMar>
          </w:tcPr>
          <w:p w14:paraId="125C123B" w14:textId="77777777" w:rsidR="00842E22" w:rsidRDefault="00842E22" w:rsidP="00046124">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842E22" w14:paraId="68BC7069" w14:textId="77777777" w:rsidTr="00046124">
              <w:tc>
                <w:tcPr>
                  <w:tcW w:w="0" w:type="auto"/>
                  <w:tcMar>
                    <w:top w:w="0" w:type="auto"/>
                    <w:bottom w:w="0" w:type="auto"/>
                  </w:tcMar>
                </w:tcPr>
                <w:p w14:paraId="71342744"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8D340A1"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5B63541A"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C9E4DC7"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01A8716"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spoštoval hišni red naročnika (objavljen na spletni strani naročnika);</w:t>
                  </w:r>
                </w:p>
                <w:p w14:paraId="04BD2EE3" w14:textId="77777777" w:rsidR="00842E22" w:rsidRDefault="00842E22" w:rsidP="002B6A43">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03163F5" w14:textId="77777777" w:rsidR="00842E22" w:rsidRDefault="00842E22" w:rsidP="00046124"/>
        </w:tc>
      </w:tr>
    </w:tbl>
    <w:p w14:paraId="6E38FFFF" w14:textId="77777777" w:rsidR="00842E22" w:rsidRDefault="00842E22" w:rsidP="00842E22">
      <w:pPr>
        <w:spacing w:before="225" w:after="225" w:line="240" w:lineRule="auto"/>
        <w:jc w:val="both"/>
      </w:pPr>
      <w:r>
        <w:rPr>
          <w:rFonts w:ascii="Arial" w:hAnsi="Arial" w:cs="Arial"/>
          <w:b/>
          <w:bCs/>
          <w:color w:val="000000"/>
          <w:sz w:val="18"/>
          <w:szCs w:val="18"/>
        </w:rPr>
        <w:t>VII. SKRBNIKI POGODBE</w:t>
      </w:r>
    </w:p>
    <w:p w14:paraId="1BC1CAA2" w14:textId="77777777" w:rsidR="00842E22" w:rsidRDefault="00842E22" w:rsidP="00842E2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842E22" w14:paraId="5563F464" w14:textId="77777777" w:rsidTr="00046124">
        <w:tc>
          <w:tcPr>
            <w:tcW w:w="0" w:type="auto"/>
            <w:tcMar>
              <w:top w:w="0" w:type="auto"/>
              <w:bottom w:w="0" w:type="auto"/>
            </w:tcMar>
          </w:tcPr>
          <w:p w14:paraId="74875907" w14:textId="77777777" w:rsidR="00842E22" w:rsidRDefault="00842E22" w:rsidP="00046124">
            <w:pPr>
              <w:spacing w:before="225" w:after="225"/>
              <w:jc w:val="both"/>
            </w:pPr>
            <w:r>
              <w:rPr>
                <w:rFonts w:ascii="Arial" w:hAnsi="Arial" w:cs="Arial"/>
                <w:color w:val="000000"/>
                <w:sz w:val="18"/>
                <w:szCs w:val="18"/>
              </w:rPr>
              <w:t>Skrbnik pogodbe s strani naročnika je _______________.</w:t>
            </w:r>
          </w:p>
          <w:p w14:paraId="076F59E2" w14:textId="77777777" w:rsidR="00842E22" w:rsidRDefault="00842E22" w:rsidP="00046124">
            <w:pPr>
              <w:spacing w:before="225" w:after="225"/>
              <w:jc w:val="both"/>
            </w:pPr>
            <w:r>
              <w:rPr>
                <w:rFonts w:ascii="Arial" w:hAnsi="Arial" w:cs="Arial"/>
                <w:color w:val="000000"/>
                <w:sz w:val="18"/>
                <w:szCs w:val="18"/>
              </w:rPr>
              <w:t>Pooblaščeni predstavnik naročnika za nadzor nad izvedbo pogodbe je ___________________.</w:t>
            </w:r>
          </w:p>
          <w:p w14:paraId="55D7DBC9" w14:textId="77777777" w:rsidR="00842E22" w:rsidRDefault="00842E22" w:rsidP="0004612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517A00F" w14:textId="77777777" w:rsidR="00842E22"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t>Skrbnik pogodbe na strani dobavitelja je_____________________</w:t>
            </w:r>
          </w:p>
          <w:p w14:paraId="06644AD3" w14:textId="77777777" w:rsidR="00842E22" w:rsidRDefault="00842E22" w:rsidP="00046124">
            <w:pPr>
              <w:spacing w:before="225" w:after="225"/>
              <w:jc w:val="both"/>
            </w:pPr>
            <w:r>
              <w:rPr>
                <w:rFonts w:ascii="Arial" w:hAnsi="Arial" w:cs="Arial"/>
                <w:color w:val="000000"/>
                <w:sz w:val="18"/>
                <w:szCs w:val="18"/>
              </w:rPr>
              <w:t>Pooblaščeni predstavnik dobavitelja je _______________</w:t>
            </w:r>
          </w:p>
          <w:p w14:paraId="50973F4B" w14:textId="77777777" w:rsidR="00842E22" w:rsidRDefault="00842E22" w:rsidP="00046124">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76A3797D" w14:textId="77777777" w:rsidR="00842E22" w:rsidRDefault="00842E22" w:rsidP="00842E22">
      <w:pPr>
        <w:spacing w:before="225" w:after="225" w:line="240" w:lineRule="auto"/>
        <w:jc w:val="both"/>
      </w:pPr>
      <w:r>
        <w:rPr>
          <w:rFonts w:ascii="Arial" w:hAnsi="Arial" w:cs="Arial"/>
          <w:b/>
          <w:bCs/>
          <w:color w:val="000000"/>
          <w:sz w:val="18"/>
          <w:szCs w:val="18"/>
        </w:rPr>
        <w:t>VIII. POGODBENA KAZEN</w:t>
      </w:r>
    </w:p>
    <w:p w14:paraId="7878B674" w14:textId="77777777" w:rsidR="00842E22" w:rsidRDefault="00842E22" w:rsidP="00842E2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842E22" w14:paraId="1AA002C0" w14:textId="77777777" w:rsidTr="00046124">
        <w:tc>
          <w:tcPr>
            <w:tcW w:w="0" w:type="auto"/>
            <w:tcMar>
              <w:top w:w="0" w:type="auto"/>
              <w:bottom w:w="0" w:type="auto"/>
            </w:tcMar>
          </w:tcPr>
          <w:p w14:paraId="49FC7EB2" w14:textId="77777777" w:rsidR="00842E22" w:rsidRDefault="00842E22" w:rsidP="00046124">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695448F" w14:textId="77777777" w:rsidR="00842E22" w:rsidRDefault="00842E22" w:rsidP="00046124">
            <w:pPr>
              <w:spacing w:before="225" w:after="225"/>
              <w:jc w:val="both"/>
            </w:pPr>
            <w:r>
              <w:rPr>
                <w:rFonts w:ascii="Arial" w:hAnsi="Arial" w:cs="Arial"/>
                <w:color w:val="000000"/>
                <w:sz w:val="18"/>
                <w:szCs w:val="18"/>
              </w:rPr>
              <w:t>Pogodbena kazen se obračuna pri plačilu za opravljeno dobavo.</w:t>
            </w:r>
          </w:p>
          <w:p w14:paraId="5774103E" w14:textId="77777777" w:rsidR="00842E22" w:rsidRDefault="00842E22" w:rsidP="00046124">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2FDC079" w14:textId="77777777" w:rsidR="00842E22" w:rsidRDefault="00842E22" w:rsidP="00842E22">
      <w:pPr>
        <w:spacing w:before="225" w:after="225" w:line="240" w:lineRule="auto"/>
        <w:jc w:val="both"/>
      </w:pPr>
      <w:r>
        <w:rPr>
          <w:rFonts w:ascii="Arial" w:hAnsi="Arial" w:cs="Arial"/>
          <w:b/>
          <w:bCs/>
          <w:color w:val="000000"/>
          <w:sz w:val="18"/>
          <w:szCs w:val="18"/>
        </w:rPr>
        <w:lastRenderedPageBreak/>
        <w:t>IX. PREVZEM</w:t>
      </w:r>
    </w:p>
    <w:p w14:paraId="7BCDA923" w14:textId="77777777" w:rsidR="00842E22" w:rsidRDefault="00842E22" w:rsidP="00842E2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842E22" w14:paraId="1FD623F8" w14:textId="77777777" w:rsidTr="00046124">
        <w:tc>
          <w:tcPr>
            <w:tcW w:w="0" w:type="auto"/>
            <w:tcMar>
              <w:top w:w="0" w:type="auto"/>
              <w:bottom w:w="0" w:type="auto"/>
            </w:tcMar>
          </w:tcPr>
          <w:p w14:paraId="1BDE92FC" w14:textId="77777777" w:rsidR="00842E22" w:rsidRDefault="00842E22" w:rsidP="00046124">
            <w:pPr>
              <w:spacing w:before="225" w:after="225"/>
              <w:jc w:val="both"/>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dobavitelj in naročnik opravita primopredajo opreme ter o tem sestavita pisni zapisnik </w:t>
            </w:r>
            <w:r w:rsidRPr="00D0681A">
              <w:rPr>
                <w:rFonts w:ascii="Arial" w:hAnsi="Arial" w:cs="Arial"/>
                <w:color w:val="000000"/>
                <w:sz w:val="18"/>
                <w:szCs w:val="18"/>
              </w:rPr>
              <w:t>(primopredaja se lahko izvede, ko je oprema polno delujoča, torej delujejo tudi vse aplikacije)</w:t>
            </w:r>
            <w:r>
              <w:rPr>
                <w:rFonts w:ascii="Arial" w:hAnsi="Arial" w:cs="Arial"/>
                <w:color w:val="000000"/>
                <w:sz w:val="18"/>
                <w:szCs w:val="18"/>
              </w:rPr>
              <w:t>.</w:t>
            </w:r>
          </w:p>
          <w:p w14:paraId="44B99D58" w14:textId="77777777" w:rsidR="00842E22" w:rsidRDefault="00842E22" w:rsidP="00046124">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in izvedenem šolanju naročnikovega osebja za delo z dobavljeno opremo, naročniku izstavi račun za dobavljeno, nameščeno in delujočo opremo.</w:t>
            </w:r>
          </w:p>
        </w:tc>
      </w:tr>
    </w:tbl>
    <w:p w14:paraId="752EA341" w14:textId="77777777" w:rsidR="00842E22" w:rsidRDefault="00842E22" w:rsidP="00842E2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842E22" w14:paraId="677BBA12" w14:textId="77777777" w:rsidTr="00046124">
        <w:tc>
          <w:tcPr>
            <w:tcW w:w="0" w:type="auto"/>
            <w:tcMar>
              <w:top w:w="0" w:type="auto"/>
              <w:bottom w:w="0" w:type="auto"/>
            </w:tcMar>
          </w:tcPr>
          <w:p w14:paraId="1939DD5E" w14:textId="77777777" w:rsidR="00842E22" w:rsidRDefault="00842E22" w:rsidP="00046124">
            <w:pPr>
              <w:spacing w:before="225" w:after="225"/>
              <w:jc w:val="both"/>
            </w:pPr>
            <w:r>
              <w:rPr>
                <w:rFonts w:ascii="Arial" w:hAnsi="Arial" w:cs="Arial"/>
                <w:color w:val="000000"/>
                <w:sz w:val="18"/>
                <w:szCs w:val="18"/>
              </w:rPr>
              <w:t>Dobavitelj se zavezuje, da bo pet (5) dni pred načrtovano primopredajo o tem pisno obvestil skrbnika pogodbe, ki bo pripravil primopredajni zapisnik in o primopredaji obvestil pooblaščeno osebo (uporabnika) s strani naročnika.</w:t>
            </w:r>
          </w:p>
          <w:p w14:paraId="5BEE103A" w14:textId="77777777" w:rsidR="00842E22" w:rsidRDefault="00842E22" w:rsidP="00046124">
            <w:pPr>
              <w:spacing w:before="225" w:after="225"/>
              <w:jc w:val="both"/>
            </w:pPr>
            <w:r>
              <w:rPr>
                <w:rFonts w:ascii="Arial" w:hAnsi="Arial" w:cs="Arial"/>
                <w:color w:val="000000"/>
                <w:sz w:val="18"/>
                <w:szCs w:val="18"/>
              </w:rPr>
              <w:t>O prevzemu blaga: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842E22" w14:paraId="55D2DD96" w14:textId="77777777" w:rsidTr="00046124">
              <w:tc>
                <w:tcPr>
                  <w:tcW w:w="0" w:type="auto"/>
                  <w:tcMar>
                    <w:top w:w="0" w:type="auto"/>
                    <w:bottom w:w="0" w:type="auto"/>
                  </w:tcMar>
                </w:tcPr>
                <w:p w14:paraId="56F159EF"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04141000"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datum prevzema blaga;</w:t>
                  </w:r>
                </w:p>
                <w:p w14:paraId="10B6923D"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4714F784"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A685621"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5FBCD4ED"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6A4176FD"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6C7EC184" w14:textId="77777777" w:rsidR="00842E22" w:rsidRDefault="00842E22" w:rsidP="002B6A43">
                  <w:pPr>
                    <w:numPr>
                      <w:ilvl w:val="0"/>
                      <w:numId w:val="23"/>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158BAE6B" w14:textId="77777777" w:rsidR="00842E22" w:rsidRDefault="00842E22" w:rsidP="00046124"/>
          <w:p w14:paraId="2AAEFA11" w14:textId="77777777" w:rsidR="00842E22" w:rsidRDefault="00842E22" w:rsidP="00046124">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8"/>
            </w:tblGrid>
            <w:tr w:rsidR="00842E22" w14:paraId="3E7E92F1" w14:textId="77777777" w:rsidTr="00046124">
              <w:tc>
                <w:tcPr>
                  <w:tcW w:w="0" w:type="auto"/>
                  <w:tcMar>
                    <w:top w:w="0" w:type="auto"/>
                    <w:bottom w:w="0" w:type="auto"/>
                  </w:tcMar>
                </w:tcPr>
                <w:p w14:paraId="15BC24B0"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tehnično dokumentacijo dobavljene opreme,</w:t>
                  </w:r>
                </w:p>
                <w:p w14:paraId="6DD8247D"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A-teste (v kolikor je smiselno),</w:t>
                  </w:r>
                </w:p>
                <w:p w14:paraId="17FCC43A"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Varnostni list (v kolikor je smiselno),</w:t>
                  </w:r>
                </w:p>
                <w:p w14:paraId="57009F70"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4DF178A2"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43ADBCBD"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7B2E68FC" w14:textId="77777777" w:rsidR="00842E22" w:rsidRDefault="00842E22" w:rsidP="002B6A43">
                  <w:pPr>
                    <w:numPr>
                      <w:ilvl w:val="0"/>
                      <w:numId w:val="24"/>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pog.vrednosti</w:t>
                  </w:r>
                  <w:proofErr w:type="spellEnd"/>
                  <w:r>
                    <w:rPr>
                      <w:rFonts w:ascii="Arial" w:hAnsi="Arial" w:cs="Arial"/>
                      <w:color w:val="000000"/>
                      <w:sz w:val="18"/>
                      <w:szCs w:val="18"/>
                    </w:rPr>
                    <w:t xml:space="preserve"> z DDV z veljavnostjo še 1 mesec po izteku garancijskega roka).</w:t>
                  </w:r>
                </w:p>
              </w:tc>
            </w:tr>
          </w:tbl>
          <w:p w14:paraId="18D80A16" w14:textId="77777777" w:rsidR="00842E22" w:rsidRDefault="00842E22" w:rsidP="00046124"/>
          <w:p w14:paraId="33079C00" w14:textId="77777777" w:rsidR="00842E22" w:rsidRDefault="00842E22" w:rsidP="00046124">
            <w:pPr>
              <w:spacing w:before="225" w:after="225"/>
              <w:jc w:val="both"/>
            </w:pPr>
            <w:r>
              <w:rPr>
                <w:rFonts w:ascii="Arial" w:hAnsi="Arial" w:cs="Arial"/>
                <w:color w:val="000000"/>
                <w:sz w:val="18"/>
                <w:szCs w:val="18"/>
              </w:rPr>
              <w:t xml:space="preserve">Naročnik se obvezuje prevzeti blago v celoti na podlagi dobavnice. Količinski prevzem se opravi takoj po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 Oprema, za katero se bo ugotovilo, da kakorkoli odstopa od navedb v razpisni ali ponudbeni dokumentaciji, ali ni skladna z določili te pogodbe in s specifikacijami, bo zavrnjena.</w:t>
            </w:r>
          </w:p>
          <w:p w14:paraId="45F873B5" w14:textId="77777777" w:rsidR="00842E22" w:rsidRDefault="00842E22" w:rsidP="00046124">
            <w:pPr>
              <w:spacing w:before="225" w:after="225"/>
              <w:jc w:val="both"/>
            </w:pPr>
            <w:r>
              <w:rPr>
                <w:rFonts w:ascii="Arial" w:hAnsi="Arial" w:cs="Arial"/>
                <w:color w:val="000000"/>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453081B0" w14:textId="77777777" w:rsidR="00842E22" w:rsidRDefault="00842E22" w:rsidP="00842E22">
      <w:pPr>
        <w:spacing w:before="225" w:after="225" w:line="240" w:lineRule="auto"/>
        <w:jc w:val="both"/>
      </w:pPr>
      <w:r>
        <w:rPr>
          <w:rFonts w:ascii="Arial" w:hAnsi="Arial" w:cs="Arial"/>
          <w:b/>
          <w:bCs/>
          <w:color w:val="000000"/>
          <w:sz w:val="18"/>
          <w:szCs w:val="18"/>
        </w:rPr>
        <w:t>X. ODPRAVA NAPAK IN GARANCIJSKA DOBA</w:t>
      </w:r>
    </w:p>
    <w:p w14:paraId="70EC24DC" w14:textId="77777777" w:rsidR="00842E22" w:rsidRDefault="00842E22" w:rsidP="00842E2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842E22" w14:paraId="5F44D488" w14:textId="77777777" w:rsidTr="00046124">
        <w:tc>
          <w:tcPr>
            <w:tcW w:w="0" w:type="auto"/>
            <w:tcMar>
              <w:top w:w="0" w:type="auto"/>
              <w:bottom w:w="0" w:type="auto"/>
            </w:tcMar>
          </w:tcPr>
          <w:p w14:paraId="2E4F09A7" w14:textId="77777777" w:rsidR="00842E22" w:rsidRDefault="00842E22" w:rsidP="00046124">
            <w:pPr>
              <w:spacing w:before="225" w:after="225"/>
              <w:jc w:val="both"/>
            </w:pPr>
            <w:r>
              <w:rPr>
                <w:rFonts w:ascii="Arial" w:hAnsi="Arial" w:cs="Arial"/>
                <w:color w:val="000000"/>
                <w:sz w:val="18"/>
                <w:szCs w:val="18"/>
              </w:rPr>
              <w:lastRenderedPageBreak/>
              <w:t>Garancijska doba po tej pogodbi je _____________(min. 24) mesecev.</w:t>
            </w:r>
          </w:p>
          <w:p w14:paraId="29321DB7" w14:textId="77777777" w:rsidR="00842E22" w:rsidRDefault="00842E22" w:rsidP="00046124">
            <w:pPr>
              <w:spacing w:before="225" w:after="225"/>
              <w:jc w:val="both"/>
            </w:pPr>
            <w:r>
              <w:rPr>
                <w:rFonts w:ascii="Arial" w:hAnsi="Arial" w:cs="Arial"/>
                <w:color w:val="000000"/>
                <w:sz w:val="18"/>
                <w:szCs w:val="18"/>
              </w:rPr>
              <w:t>Garancijski roki začnejo teči z dnem uspešne pisne primopredaje opreme.</w:t>
            </w:r>
          </w:p>
          <w:p w14:paraId="02AACB5A" w14:textId="77777777" w:rsidR="00842E22" w:rsidRDefault="00842E22" w:rsidP="00046124">
            <w:pPr>
              <w:spacing w:before="225" w:after="225"/>
              <w:jc w:val="both"/>
            </w:pPr>
            <w:r>
              <w:rPr>
                <w:rFonts w:ascii="Arial" w:hAnsi="Arial" w:cs="Arial"/>
                <w:color w:val="000000"/>
                <w:sz w:val="18"/>
                <w:szCs w:val="18"/>
              </w:rPr>
              <w:t>Garancija je vezana na normalne pogoje uporabe in primerno ter strokovno vzdrževanje.</w:t>
            </w:r>
          </w:p>
          <w:p w14:paraId="6D47F550" w14:textId="77777777" w:rsidR="00842E22" w:rsidRDefault="00842E22" w:rsidP="00046124">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C9AF20D" w14:textId="77777777" w:rsidR="00842E22" w:rsidRDefault="00842E22" w:rsidP="00046124">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E9A5054" w14:textId="77777777" w:rsidR="00842E22" w:rsidRDefault="00842E22" w:rsidP="00842E2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842E22" w14:paraId="2EE0EE0C" w14:textId="77777777" w:rsidTr="00046124">
        <w:tc>
          <w:tcPr>
            <w:tcW w:w="0" w:type="auto"/>
            <w:tcMar>
              <w:top w:w="0" w:type="auto"/>
              <w:bottom w:w="0" w:type="auto"/>
            </w:tcMar>
          </w:tcPr>
          <w:p w14:paraId="31088813" w14:textId="77777777" w:rsidR="00842E22" w:rsidRDefault="00842E22" w:rsidP="00046124">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2F590790" w14:textId="77777777" w:rsidR="00842E22" w:rsidRDefault="00842E22" w:rsidP="00046124">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583DDCE" w14:textId="77777777" w:rsidR="00842E22" w:rsidRDefault="00842E22" w:rsidP="00046124">
            <w:pPr>
              <w:spacing w:before="225" w:after="225"/>
              <w:jc w:val="both"/>
            </w:pPr>
            <w:r>
              <w:rPr>
                <w:rFonts w:ascii="Arial" w:hAnsi="Arial" w:cs="Arial"/>
                <w:color w:val="000000"/>
                <w:sz w:val="18"/>
                <w:szCs w:val="18"/>
              </w:rPr>
              <w:t>Za zamenjane dele v garancijski dobi prične teči nov garancijski rok z dnem zamenjave.</w:t>
            </w:r>
          </w:p>
        </w:tc>
      </w:tr>
    </w:tbl>
    <w:p w14:paraId="0618FD68" w14:textId="77777777" w:rsidR="00842E22" w:rsidRDefault="00842E22" w:rsidP="00842E2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7170"/>
      </w:tblGrid>
      <w:tr w:rsidR="00842E22" w14:paraId="275E56DB" w14:textId="77777777" w:rsidTr="00046124">
        <w:tc>
          <w:tcPr>
            <w:tcW w:w="0" w:type="auto"/>
            <w:tcMar>
              <w:top w:w="0" w:type="auto"/>
              <w:bottom w:w="0" w:type="auto"/>
            </w:tcMar>
          </w:tcPr>
          <w:p w14:paraId="07BE375B" w14:textId="77777777" w:rsidR="00842E22" w:rsidRDefault="00842E22" w:rsidP="00046124">
            <w:pPr>
              <w:spacing w:before="225" w:after="225"/>
              <w:jc w:val="both"/>
            </w:pPr>
            <w:r>
              <w:rPr>
                <w:rFonts w:ascii="Arial" w:hAnsi="Arial" w:cs="Arial"/>
                <w:color w:val="000000"/>
                <w:sz w:val="18"/>
                <w:szCs w:val="18"/>
              </w:rPr>
              <w:t>Dobavitelj mora zagotavljati rezervne dele še najmanj 9 let po poteku garancijske dobe.</w:t>
            </w:r>
          </w:p>
        </w:tc>
      </w:tr>
    </w:tbl>
    <w:p w14:paraId="6936DD42" w14:textId="77777777" w:rsidR="00842E22" w:rsidRDefault="00842E22" w:rsidP="00842E2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842E22" w14:paraId="54CD19AC" w14:textId="77777777" w:rsidTr="00046124">
        <w:tc>
          <w:tcPr>
            <w:tcW w:w="0" w:type="auto"/>
            <w:tcMar>
              <w:top w:w="0" w:type="auto"/>
              <w:bottom w:w="0" w:type="auto"/>
            </w:tcMar>
          </w:tcPr>
          <w:p w14:paraId="78D314AD" w14:textId="77777777" w:rsidR="00842E22" w:rsidRDefault="00842E22" w:rsidP="0004612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B5EB9D1" w14:textId="77777777" w:rsidR="00842E22" w:rsidRDefault="00842E22" w:rsidP="00842E2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842E22" w14:paraId="4ABB9632" w14:textId="77777777" w:rsidTr="00046124">
        <w:tc>
          <w:tcPr>
            <w:tcW w:w="0" w:type="auto"/>
            <w:tcMar>
              <w:top w:w="0" w:type="auto"/>
              <w:bottom w:w="0" w:type="auto"/>
            </w:tcMar>
          </w:tcPr>
          <w:p w14:paraId="5C0B7B10" w14:textId="77777777" w:rsidR="00842E22" w:rsidRDefault="00842E22" w:rsidP="00046124">
            <w:pPr>
              <w:spacing w:before="225" w:after="225"/>
              <w:jc w:val="both"/>
            </w:pPr>
            <w:r>
              <w:rPr>
                <w:rFonts w:ascii="Arial" w:hAnsi="Arial" w:cs="Arial"/>
                <w:color w:val="000000"/>
                <w:sz w:val="18"/>
                <w:szCs w:val="18"/>
              </w:rPr>
              <w:t>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14:paraId="3F7D037B" w14:textId="77777777" w:rsidR="00842E22" w:rsidRDefault="00842E22" w:rsidP="00046124">
            <w:pPr>
              <w:spacing w:before="225" w:after="225"/>
              <w:jc w:val="both"/>
            </w:pPr>
            <w:r>
              <w:rPr>
                <w:rFonts w:ascii="Arial" w:hAnsi="Arial" w:cs="Arial"/>
                <w:color w:val="000000"/>
                <w:sz w:val="18"/>
                <w:szCs w:val="18"/>
              </w:rPr>
              <w:t>Če naročnik v garancijskem času ugotovi napako ali pomanjkljivost pri delovanju opreme ali kateregakoli dela opreme, ali napake v zvezi z montažo, mora to nemudoma sporočiti dobavitelju po telefonu, e-mail-u ali faksu ter na njegovo zahtevo tudi pisno po pošti.</w:t>
            </w:r>
          </w:p>
          <w:p w14:paraId="39FB6A63" w14:textId="77777777" w:rsidR="00842E22" w:rsidRDefault="00842E22" w:rsidP="00046124">
            <w:pPr>
              <w:spacing w:before="225" w:after="225"/>
              <w:jc w:val="both"/>
            </w:pPr>
            <w:r>
              <w:rPr>
                <w:rFonts w:ascii="Arial" w:hAnsi="Arial" w:cs="Arial"/>
                <w:color w:val="000000"/>
                <w:sz w:val="18"/>
                <w:szCs w:val="18"/>
              </w:rPr>
              <w:t>Dobavitelj zagotavlja s strani proizvajalca opreme pooblaščeni in usposobljeni servis v Republiki Sloveniji za opremo, ki je predmet pogodbe, in sicer:</w:t>
            </w:r>
          </w:p>
          <w:p w14:paraId="7D2D3699" w14:textId="77777777" w:rsidR="00842E22" w:rsidRDefault="00842E22" w:rsidP="00046124">
            <w:pPr>
              <w:spacing w:before="225" w:after="225"/>
              <w:jc w:val="both"/>
            </w:pPr>
            <w:r>
              <w:rPr>
                <w:rFonts w:ascii="Arial" w:hAnsi="Arial" w:cs="Arial"/>
                <w:color w:val="000000"/>
                <w:sz w:val="18"/>
                <w:szCs w:val="18"/>
              </w:rPr>
              <w:t>Pooblaščeni servis (naziv in sedež podjetja): ___________________________________________</w:t>
            </w:r>
          </w:p>
          <w:p w14:paraId="4A94753B" w14:textId="77777777" w:rsidR="00842E22" w:rsidRDefault="00842E22" w:rsidP="00046124">
            <w:pPr>
              <w:spacing w:before="225" w:after="225"/>
              <w:jc w:val="both"/>
            </w:pPr>
            <w:r>
              <w:rPr>
                <w:rFonts w:ascii="Arial" w:hAnsi="Arial" w:cs="Arial"/>
                <w:color w:val="000000"/>
                <w:sz w:val="18"/>
                <w:szCs w:val="18"/>
              </w:rPr>
              <w:t>Tel. št.________________________________________</w:t>
            </w:r>
          </w:p>
          <w:p w14:paraId="3C6236C5" w14:textId="77777777" w:rsidR="00842E22" w:rsidRDefault="00842E22" w:rsidP="00046124">
            <w:pPr>
              <w:spacing w:before="225" w:after="225"/>
              <w:jc w:val="both"/>
            </w:pPr>
            <w:proofErr w:type="spellStart"/>
            <w:r>
              <w:rPr>
                <w:rFonts w:ascii="Arial" w:hAnsi="Arial" w:cs="Arial"/>
                <w:color w:val="000000"/>
                <w:sz w:val="18"/>
                <w:szCs w:val="18"/>
              </w:rPr>
              <w:t>Gsm.št</w:t>
            </w:r>
            <w:proofErr w:type="spellEnd"/>
            <w:r>
              <w:rPr>
                <w:rFonts w:ascii="Arial" w:hAnsi="Arial" w:cs="Arial"/>
                <w:color w:val="000000"/>
                <w:sz w:val="18"/>
                <w:szCs w:val="18"/>
              </w:rPr>
              <w:t>.:_______________________________________</w:t>
            </w:r>
          </w:p>
          <w:p w14:paraId="1EDBF158" w14:textId="77777777" w:rsidR="00842E22" w:rsidRDefault="00842E22" w:rsidP="00046124">
            <w:pPr>
              <w:spacing w:before="225" w:after="225"/>
              <w:jc w:val="both"/>
            </w:pPr>
            <w:r>
              <w:rPr>
                <w:rFonts w:ascii="Arial" w:hAnsi="Arial" w:cs="Arial"/>
                <w:color w:val="000000"/>
                <w:sz w:val="18"/>
                <w:szCs w:val="18"/>
              </w:rPr>
              <w:t>e-mail :________________________________________</w:t>
            </w:r>
          </w:p>
          <w:p w14:paraId="38F3B322" w14:textId="77777777" w:rsidR="00842E22" w:rsidRDefault="00842E22" w:rsidP="00046124">
            <w:pPr>
              <w:spacing w:before="225" w:after="225"/>
              <w:jc w:val="both"/>
            </w:pPr>
            <w:r>
              <w:rPr>
                <w:rFonts w:ascii="Arial" w:hAnsi="Arial" w:cs="Arial"/>
                <w:color w:val="000000"/>
                <w:sz w:val="18"/>
                <w:szCs w:val="18"/>
              </w:rPr>
              <w:t>Dobavitelj  zagotavlja odzivni čas servisa največ  24 ur po prejemu obvestila o napaki ter maksimalno 72 ur oz. 3 delovne dni za dobavo rezervnih delov in odpravo napak (v garancijskem obdobju na stroške dobavitelja).</w:t>
            </w:r>
          </w:p>
          <w:p w14:paraId="782BFDFC" w14:textId="77777777" w:rsidR="00842E22" w:rsidRDefault="00842E22" w:rsidP="00046124">
            <w:pPr>
              <w:spacing w:before="225" w:after="225"/>
              <w:jc w:val="both"/>
            </w:pPr>
            <w:r>
              <w:rPr>
                <w:rFonts w:ascii="Arial" w:hAnsi="Arial" w:cs="Arial"/>
                <w:color w:val="000000"/>
                <w:sz w:val="18"/>
                <w:szCs w:val="18"/>
              </w:rPr>
              <w:lastRenderedPageBreak/>
              <w:t>V kolikor odprava napake ni možna v 3 delovnih dneh, mora dobavitelj naročniku dostaviti v  brezplačno uporabo kakovostno in funkcionalno najmanj enakovredno delujočo opremo za čas do odprave napake na opremi, v kolikor bi naročnik to zahteval.</w:t>
            </w:r>
          </w:p>
        </w:tc>
      </w:tr>
    </w:tbl>
    <w:p w14:paraId="197DDA80" w14:textId="77777777" w:rsidR="00842E22" w:rsidRDefault="00842E22" w:rsidP="00842E22">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4"/>
      </w:tblGrid>
      <w:tr w:rsidR="00842E22" w14:paraId="077F519F" w14:textId="77777777" w:rsidTr="00046124">
        <w:tc>
          <w:tcPr>
            <w:tcW w:w="0" w:type="auto"/>
            <w:tcMar>
              <w:top w:w="0" w:type="auto"/>
              <w:bottom w:w="0" w:type="auto"/>
            </w:tcMar>
          </w:tcPr>
          <w:p w14:paraId="0C342E47" w14:textId="77777777" w:rsidR="00842E22" w:rsidRDefault="00842E22" w:rsidP="00046124">
            <w:pPr>
              <w:spacing w:before="225" w:after="225"/>
              <w:jc w:val="both"/>
            </w:pPr>
            <w:r>
              <w:rPr>
                <w:rFonts w:ascii="Arial" w:hAnsi="Arial" w:cs="Arial"/>
                <w:color w:val="000000"/>
                <w:sz w:val="18"/>
                <w:szCs w:val="18"/>
              </w:rPr>
              <w:t>ZAVAROVANJE ZA DOBRO IZVEDBO</w:t>
            </w:r>
          </w:p>
          <w:p w14:paraId="48E02219" w14:textId="77777777" w:rsidR="00842E22" w:rsidRDefault="00842E22" w:rsidP="00046124">
            <w:pPr>
              <w:spacing w:before="225" w:after="225"/>
              <w:jc w:val="both"/>
            </w:pPr>
            <w:r>
              <w:rPr>
                <w:rFonts w:ascii="Arial" w:hAnsi="Arial" w:cs="Arial"/>
                <w:color w:val="000000"/>
                <w:sz w:val="18"/>
                <w:szCs w:val="18"/>
              </w:rPr>
              <w:t>Instrument zavarovanja: bančna garancija / kavcijsko zavarovanje / depozit.</w:t>
            </w:r>
          </w:p>
          <w:p w14:paraId="5988FDC9" w14:textId="77777777" w:rsidR="00842E22" w:rsidRDefault="00842E22" w:rsidP="00046124">
            <w:pPr>
              <w:spacing w:before="225" w:after="225"/>
              <w:jc w:val="both"/>
            </w:pPr>
            <w:r>
              <w:rPr>
                <w:rFonts w:ascii="Arial" w:hAnsi="Arial" w:cs="Arial"/>
                <w:color w:val="000000"/>
                <w:sz w:val="18"/>
                <w:szCs w:val="18"/>
              </w:rPr>
              <w:t>Višina zavarovanja: 10% pogodbene vrednosti z DDV.</w:t>
            </w:r>
          </w:p>
          <w:p w14:paraId="777CE6A7" w14:textId="77777777" w:rsidR="00842E22" w:rsidRDefault="00842E22" w:rsidP="00046124">
            <w:pPr>
              <w:spacing w:before="225" w:after="225"/>
              <w:jc w:val="both"/>
            </w:pPr>
            <w:r>
              <w:rPr>
                <w:rFonts w:ascii="Arial" w:hAnsi="Arial" w:cs="Arial"/>
                <w:color w:val="000000"/>
                <w:sz w:val="18"/>
                <w:szCs w:val="18"/>
              </w:rPr>
              <w:t>Čas veljavnosti: do primopredaje opreme in izročitve zavarovanja za odpravo napak v garancijskem roku.</w:t>
            </w:r>
          </w:p>
          <w:p w14:paraId="0DA97E52" w14:textId="77777777" w:rsidR="00842E22" w:rsidRDefault="00842E22" w:rsidP="0004612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3A5FC7C3" w14:textId="77777777" w:rsidR="00842E22" w:rsidRDefault="00842E22" w:rsidP="0004612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6AE2B4" w14:textId="77777777" w:rsidR="00842E22" w:rsidRDefault="00842E22" w:rsidP="00842E2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842E22" w14:paraId="6D40F967" w14:textId="77777777" w:rsidTr="00046124">
        <w:tc>
          <w:tcPr>
            <w:tcW w:w="0" w:type="auto"/>
            <w:tcMar>
              <w:top w:w="0" w:type="auto"/>
              <w:bottom w:w="0" w:type="auto"/>
            </w:tcMar>
          </w:tcPr>
          <w:p w14:paraId="3187F818" w14:textId="77777777" w:rsidR="00842E22" w:rsidRDefault="00842E22" w:rsidP="00046124">
            <w:pPr>
              <w:spacing w:before="225" w:after="225"/>
              <w:jc w:val="both"/>
            </w:pPr>
            <w:r>
              <w:rPr>
                <w:rFonts w:ascii="Arial" w:hAnsi="Arial" w:cs="Arial"/>
                <w:color w:val="000000"/>
                <w:sz w:val="18"/>
                <w:szCs w:val="18"/>
              </w:rPr>
              <w:t>ZAVAROVANJE ZA ODPRAVO NAPAK</w:t>
            </w:r>
          </w:p>
          <w:p w14:paraId="48458F5A" w14:textId="77777777" w:rsidR="00842E22" w:rsidRDefault="00842E22" w:rsidP="00046124">
            <w:pPr>
              <w:spacing w:before="225" w:after="225"/>
              <w:jc w:val="both"/>
            </w:pPr>
            <w:r>
              <w:rPr>
                <w:rFonts w:ascii="Arial" w:hAnsi="Arial" w:cs="Arial"/>
                <w:color w:val="000000"/>
                <w:sz w:val="18"/>
                <w:szCs w:val="18"/>
              </w:rPr>
              <w:t xml:space="preserve">Instrument zavarovanja: </w:t>
            </w:r>
            <w:r w:rsidRPr="00D0681A">
              <w:rPr>
                <w:rFonts w:ascii="Arial" w:hAnsi="Arial" w:cs="Arial"/>
                <w:color w:val="000000"/>
                <w:sz w:val="18"/>
                <w:szCs w:val="18"/>
              </w:rPr>
              <w:t>bančna garancija</w:t>
            </w:r>
            <w:r>
              <w:rPr>
                <w:rFonts w:ascii="Arial" w:hAnsi="Arial" w:cs="Arial"/>
                <w:color w:val="000000"/>
                <w:sz w:val="18"/>
                <w:szCs w:val="18"/>
              </w:rPr>
              <w:t xml:space="preserve"> / kavcijsko zavarovanje / depozit.</w:t>
            </w:r>
          </w:p>
          <w:p w14:paraId="2F995958" w14:textId="77777777" w:rsidR="00842E22" w:rsidRDefault="00842E22" w:rsidP="00046124">
            <w:pPr>
              <w:spacing w:before="225" w:after="225"/>
              <w:jc w:val="both"/>
            </w:pPr>
            <w:r>
              <w:rPr>
                <w:rFonts w:ascii="Arial" w:hAnsi="Arial" w:cs="Arial"/>
                <w:color w:val="000000"/>
                <w:sz w:val="18"/>
                <w:szCs w:val="18"/>
              </w:rPr>
              <w:t>Višina zavarovanja: 5% pogodbene vrednosti z DDV.</w:t>
            </w:r>
          </w:p>
          <w:p w14:paraId="29056328" w14:textId="77777777" w:rsidR="00842E22" w:rsidRDefault="00842E22" w:rsidP="00046124">
            <w:pPr>
              <w:spacing w:before="225" w:after="225"/>
              <w:jc w:val="both"/>
            </w:pPr>
            <w:r>
              <w:rPr>
                <w:rFonts w:ascii="Arial" w:hAnsi="Arial" w:cs="Arial"/>
                <w:color w:val="000000"/>
                <w:sz w:val="18"/>
                <w:szCs w:val="18"/>
              </w:rPr>
              <w:t>Čas veljavnosti: še najmanj 1 mesec po izteku garancijskega roka.</w:t>
            </w:r>
          </w:p>
          <w:p w14:paraId="4EB9B55F" w14:textId="77777777" w:rsidR="00842E22" w:rsidRDefault="00842E22" w:rsidP="00046124">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456FCE0F" w14:textId="77777777" w:rsidR="00842E22" w:rsidRDefault="00842E22" w:rsidP="0004612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0ACCA18" w14:textId="77777777" w:rsidR="00842E22" w:rsidRDefault="00842E22" w:rsidP="00842E22">
      <w:pPr>
        <w:spacing w:before="225" w:after="225" w:line="240" w:lineRule="auto"/>
        <w:jc w:val="both"/>
      </w:pPr>
      <w:r>
        <w:rPr>
          <w:rFonts w:ascii="Arial" w:hAnsi="Arial" w:cs="Arial"/>
          <w:b/>
          <w:bCs/>
          <w:color w:val="000000"/>
          <w:sz w:val="18"/>
          <w:szCs w:val="18"/>
        </w:rPr>
        <w:t>XI. ODSTOP OD POGODBE</w:t>
      </w:r>
    </w:p>
    <w:p w14:paraId="2FD1E74B" w14:textId="77777777" w:rsidR="00842E22" w:rsidRDefault="00842E22" w:rsidP="00842E2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842E22" w:rsidRPr="00842E22" w14:paraId="10AB45F6" w14:textId="77777777" w:rsidTr="00046124">
        <w:tc>
          <w:tcPr>
            <w:tcW w:w="0" w:type="auto"/>
            <w:tcMar>
              <w:top w:w="0" w:type="auto"/>
              <w:bottom w:w="0" w:type="auto"/>
            </w:tcMar>
          </w:tcPr>
          <w:p w14:paraId="22A2E35E" w14:textId="77777777" w:rsidR="00842E22" w:rsidRPr="00842E22" w:rsidRDefault="00842E22" w:rsidP="00046124">
            <w:pPr>
              <w:spacing w:before="225" w:after="225"/>
              <w:jc w:val="both"/>
              <w:rPr>
                <w:rFonts w:ascii="Arial" w:hAnsi="Arial" w:cs="Arial"/>
                <w:sz w:val="18"/>
                <w:szCs w:val="18"/>
              </w:rPr>
            </w:pPr>
            <w:r w:rsidRPr="00842E22">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5DF94CB0" w14:textId="77777777" w:rsidR="00842E22" w:rsidRPr="00842E22" w:rsidRDefault="00842E22" w:rsidP="00046124">
            <w:pPr>
              <w:spacing w:before="225" w:after="225"/>
              <w:jc w:val="both"/>
            </w:pPr>
            <w:r w:rsidRPr="00842E22">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842E22" w:rsidRPr="00842E22" w14:paraId="30F9E3BB" w14:textId="77777777" w:rsidTr="00046124">
              <w:tc>
                <w:tcPr>
                  <w:tcW w:w="0" w:type="auto"/>
                  <w:tcMar>
                    <w:top w:w="0" w:type="auto"/>
                    <w:bottom w:w="0" w:type="auto"/>
                  </w:tcMar>
                </w:tcPr>
                <w:p w14:paraId="3FFFD6FA" w14:textId="77777777" w:rsidR="00842E22" w:rsidRPr="00842E22" w:rsidRDefault="00842E22" w:rsidP="002B6A43">
                  <w:pPr>
                    <w:numPr>
                      <w:ilvl w:val="0"/>
                      <w:numId w:val="25"/>
                    </w:numPr>
                    <w:jc w:val="both"/>
                    <w:rPr>
                      <w:rFonts w:ascii="Arial" w:hAnsi="Arial" w:cs="Arial"/>
                      <w:sz w:val="18"/>
                      <w:szCs w:val="18"/>
                    </w:rPr>
                  </w:pPr>
                  <w:r w:rsidRPr="00842E22">
                    <w:rPr>
                      <w:rFonts w:ascii="Arial" w:hAnsi="Arial" w:cs="Arial"/>
                      <w:sz w:val="18"/>
                      <w:szCs w:val="18"/>
                    </w:rPr>
                    <w:t>pride izvajalec v takšno finančno situacijo, ki bi mu onemogočila izvedbo pogodbenih obveznosti;</w:t>
                  </w:r>
                </w:p>
                <w:p w14:paraId="54E702E5" w14:textId="77777777" w:rsidR="00842E22" w:rsidRPr="00842E22" w:rsidRDefault="00842E22" w:rsidP="002B6A43">
                  <w:pPr>
                    <w:numPr>
                      <w:ilvl w:val="0"/>
                      <w:numId w:val="25"/>
                    </w:numPr>
                    <w:jc w:val="both"/>
                    <w:rPr>
                      <w:rFonts w:ascii="Arial" w:hAnsi="Arial" w:cs="Arial"/>
                      <w:sz w:val="18"/>
                      <w:szCs w:val="18"/>
                    </w:rPr>
                  </w:pPr>
                  <w:r w:rsidRPr="00842E22">
                    <w:rPr>
                      <w:rFonts w:ascii="Arial" w:hAnsi="Arial" w:cs="Arial"/>
                      <w:sz w:val="18"/>
                      <w:szCs w:val="18"/>
                    </w:rPr>
                    <w:t>izvajalec po svoji krivdi v roku 14 dni od veljavnosti pogodbe in uvedbe v delo ne prične z delom;</w:t>
                  </w:r>
                </w:p>
                <w:p w14:paraId="3D66EF5F" w14:textId="77777777" w:rsidR="00842E22" w:rsidRPr="00842E22" w:rsidRDefault="00842E22" w:rsidP="002B6A43">
                  <w:pPr>
                    <w:numPr>
                      <w:ilvl w:val="0"/>
                      <w:numId w:val="25"/>
                    </w:numPr>
                    <w:jc w:val="both"/>
                    <w:rPr>
                      <w:rFonts w:ascii="Arial" w:hAnsi="Arial" w:cs="Arial"/>
                      <w:sz w:val="18"/>
                      <w:szCs w:val="18"/>
                    </w:rPr>
                  </w:pPr>
                  <w:r w:rsidRPr="00842E22">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DA25D10" w14:textId="77777777" w:rsidR="00842E22" w:rsidRPr="00842E22" w:rsidRDefault="00842E22" w:rsidP="00046124"/>
          <w:p w14:paraId="58D930BD" w14:textId="77777777" w:rsidR="00842E22" w:rsidRPr="00842E22" w:rsidRDefault="00842E22" w:rsidP="00046124">
            <w:pPr>
              <w:spacing w:before="225" w:after="225"/>
              <w:jc w:val="both"/>
            </w:pPr>
            <w:r w:rsidRPr="00842E22">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842E22" w:rsidRPr="00842E22" w14:paraId="6D1A46DB" w14:textId="77777777" w:rsidTr="00046124">
              <w:tc>
                <w:tcPr>
                  <w:tcW w:w="0" w:type="auto"/>
                  <w:tcMar>
                    <w:top w:w="0" w:type="auto"/>
                    <w:bottom w:w="0" w:type="auto"/>
                  </w:tcMar>
                </w:tcPr>
                <w:p w14:paraId="1F2F9B4D" w14:textId="77777777" w:rsidR="00842E22" w:rsidRPr="00842E22" w:rsidRDefault="00842E22" w:rsidP="002B6A43">
                  <w:pPr>
                    <w:numPr>
                      <w:ilvl w:val="0"/>
                      <w:numId w:val="26"/>
                    </w:numPr>
                    <w:jc w:val="both"/>
                    <w:rPr>
                      <w:rFonts w:ascii="Arial" w:hAnsi="Arial" w:cs="Arial"/>
                      <w:sz w:val="18"/>
                      <w:szCs w:val="18"/>
                    </w:rPr>
                  </w:pPr>
                  <w:r w:rsidRPr="00842E22">
                    <w:rPr>
                      <w:rFonts w:ascii="Arial" w:hAnsi="Arial" w:cs="Arial"/>
                      <w:sz w:val="18"/>
                      <w:szCs w:val="18"/>
                    </w:rPr>
                    <w:lastRenderedPageBreak/>
                    <w:t>javno naročilo je bilo bistveno spremenjeno, kar terja nov postopek javnega naročanja;</w:t>
                  </w:r>
                </w:p>
                <w:p w14:paraId="0065AE3F" w14:textId="77777777" w:rsidR="00842E22" w:rsidRPr="00842E22" w:rsidRDefault="00842E22" w:rsidP="002B6A43">
                  <w:pPr>
                    <w:numPr>
                      <w:ilvl w:val="0"/>
                      <w:numId w:val="26"/>
                    </w:numPr>
                    <w:jc w:val="both"/>
                    <w:rPr>
                      <w:rFonts w:ascii="Arial" w:hAnsi="Arial" w:cs="Arial"/>
                      <w:sz w:val="18"/>
                      <w:szCs w:val="18"/>
                    </w:rPr>
                  </w:pPr>
                  <w:r w:rsidRPr="00842E2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7DA4F1F" w14:textId="77777777" w:rsidR="00842E22" w:rsidRPr="00842E22" w:rsidRDefault="00842E22" w:rsidP="002B6A43">
                  <w:pPr>
                    <w:numPr>
                      <w:ilvl w:val="0"/>
                      <w:numId w:val="26"/>
                    </w:numPr>
                    <w:jc w:val="both"/>
                    <w:rPr>
                      <w:rFonts w:ascii="Arial" w:hAnsi="Arial" w:cs="Arial"/>
                      <w:sz w:val="18"/>
                      <w:szCs w:val="18"/>
                    </w:rPr>
                  </w:pPr>
                  <w:r w:rsidRPr="00842E22">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241D2BAF" w14:textId="77777777" w:rsidR="00842E22" w:rsidRPr="00842E22" w:rsidRDefault="00842E22" w:rsidP="00046124"/>
          <w:p w14:paraId="0E219040" w14:textId="77777777" w:rsidR="00842E22" w:rsidRPr="00842E22" w:rsidRDefault="00842E22" w:rsidP="00046124">
            <w:pPr>
              <w:spacing w:before="225" w:after="225"/>
              <w:jc w:val="both"/>
            </w:pPr>
            <w:r w:rsidRPr="00842E22">
              <w:rPr>
                <w:rFonts w:ascii="Arial" w:hAnsi="Arial" w:cs="Arial"/>
                <w:sz w:val="18"/>
                <w:szCs w:val="18"/>
              </w:rPr>
              <w:t>Odstop od pogodbe učinkuje z dnem, ko izvajalec prejme pisno izjavo naročnika o odstopu.</w:t>
            </w:r>
          </w:p>
          <w:p w14:paraId="38A79927" w14:textId="77777777" w:rsidR="00842E22" w:rsidRPr="00842E22" w:rsidRDefault="00842E22" w:rsidP="00046124">
            <w:pPr>
              <w:spacing w:before="225" w:after="225"/>
              <w:jc w:val="both"/>
            </w:pPr>
            <w:r w:rsidRPr="00842E22">
              <w:rPr>
                <w:rFonts w:ascii="Arial" w:hAnsi="Arial" w:cs="Arial"/>
                <w:sz w:val="18"/>
                <w:szCs w:val="18"/>
              </w:rPr>
              <w:t>Naročnik bo istočasno z odstopom od pogodbe pričel s postopki za unovčenje zavarovanja za dobro izvedbo pogodbenih obveznosti v primeru ugotovljenih kršitev pogodbenih določil.</w:t>
            </w:r>
          </w:p>
        </w:tc>
      </w:tr>
    </w:tbl>
    <w:p w14:paraId="15A7AB36" w14:textId="77777777" w:rsidR="00842E22" w:rsidRDefault="00842E22" w:rsidP="00842E22">
      <w:pPr>
        <w:spacing w:before="225" w:after="225" w:line="240" w:lineRule="auto"/>
        <w:jc w:val="both"/>
      </w:pPr>
      <w:r>
        <w:rPr>
          <w:rFonts w:ascii="Arial" w:hAnsi="Arial" w:cs="Arial"/>
          <w:b/>
          <w:bCs/>
          <w:color w:val="000000"/>
          <w:sz w:val="18"/>
          <w:szCs w:val="18"/>
        </w:rPr>
        <w:lastRenderedPageBreak/>
        <w:t>XII. SOCIALNA KLAVZULA IN RAZVEZNI POGOJ</w:t>
      </w:r>
    </w:p>
    <w:p w14:paraId="5C5FFCF9" w14:textId="77777777" w:rsidR="00842E22" w:rsidRDefault="00842E22" w:rsidP="00842E2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842E22" w14:paraId="37261548" w14:textId="77777777" w:rsidTr="00046124">
        <w:tc>
          <w:tcPr>
            <w:tcW w:w="0" w:type="auto"/>
            <w:tcMar>
              <w:top w:w="0" w:type="auto"/>
              <w:bottom w:w="0" w:type="auto"/>
            </w:tcMar>
          </w:tcPr>
          <w:p w14:paraId="6978CBCC" w14:textId="77777777" w:rsidR="00842E22" w:rsidRDefault="00842E22" w:rsidP="0004612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2F4E2A" w14:textId="77777777" w:rsidR="00842E22" w:rsidRDefault="00842E22" w:rsidP="00046124">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3D6812A" w14:textId="77777777" w:rsidR="00842E22" w:rsidRDefault="00842E22" w:rsidP="0004612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B0B29A5" w14:textId="77777777" w:rsidR="00842E22" w:rsidRDefault="00842E22" w:rsidP="00842E22">
      <w:pPr>
        <w:spacing w:before="225" w:after="225" w:line="240" w:lineRule="auto"/>
        <w:jc w:val="both"/>
      </w:pPr>
      <w:r>
        <w:rPr>
          <w:rFonts w:ascii="Arial" w:hAnsi="Arial" w:cs="Arial"/>
          <w:b/>
          <w:bCs/>
          <w:color w:val="000000"/>
          <w:sz w:val="18"/>
          <w:szCs w:val="18"/>
        </w:rPr>
        <w:t>XIII. REVIZIJSKA SLED</w:t>
      </w:r>
    </w:p>
    <w:p w14:paraId="06498B84" w14:textId="77777777" w:rsidR="00842E22" w:rsidRDefault="00842E22" w:rsidP="00842E2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842E22" w14:paraId="4D4E05E4" w14:textId="77777777" w:rsidTr="00046124">
        <w:tc>
          <w:tcPr>
            <w:tcW w:w="0" w:type="auto"/>
            <w:tcMar>
              <w:top w:w="0" w:type="auto"/>
              <w:bottom w:w="0" w:type="auto"/>
            </w:tcMar>
          </w:tcPr>
          <w:p w14:paraId="4E7A01FF" w14:textId="77777777" w:rsidR="00842E22" w:rsidRDefault="00842E22" w:rsidP="0004612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9AB7292" w14:textId="77777777" w:rsidR="00842E22" w:rsidRDefault="00842E22" w:rsidP="00046124">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1572A34" w14:textId="77777777" w:rsidR="00842E22" w:rsidRDefault="00842E22" w:rsidP="00046124">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7FAB43B" w14:textId="77777777" w:rsidR="00842E22" w:rsidRDefault="00842E22" w:rsidP="0004612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E0FCC6" w14:textId="77777777" w:rsidR="00842E22" w:rsidRDefault="00842E22" w:rsidP="00046124">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4544E8C6" w14:textId="77777777" w:rsidR="00842E22" w:rsidRPr="00D0681A" w:rsidRDefault="00842E22" w:rsidP="00842E22">
      <w:pPr>
        <w:spacing w:before="225" w:after="225" w:line="240" w:lineRule="auto"/>
        <w:jc w:val="both"/>
      </w:pPr>
      <w:r w:rsidRPr="00D0681A">
        <w:rPr>
          <w:rFonts w:ascii="Arial" w:hAnsi="Arial" w:cs="Arial"/>
          <w:b/>
          <w:bCs/>
          <w:sz w:val="18"/>
          <w:szCs w:val="18"/>
        </w:rPr>
        <w:lastRenderedPageBreak/>
        <w:t>XIV. POSLOVNA SKRIVNOST IN VARSTVO OSEBNIH PODATKOV</w:t>
      </w:r>
    </w:p>
    <w:p w14:paraId="7FA2D1D0" w14:textId="77777777" w:rsidR="00842E22" w:rsidRPr="00D0681A" w:rsidRDefault="00842E22" w:rsidP="00842E22">
      <w:pPr>
        <w:spacing w:after="0" w:line="240" w:lineRule="auto"/>
        <w:jc w:val="center"/>
      </w:pPr>
      <w:r w:rsidRPr="00D0681A">
        <w:rPr>
          <w:rFonts w:ascii="Arial"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4"/>
      </w:tblGrid>
      <w:tr w:rsidR="00842E22" w:rsidRPr="00D0681A" w14:paraId="4E15FD75" w14:textId="77777777" w:rsidTr="00046124">
        <w:tc>
          <w:tcPr>
            <w:tcW w:w="0" w:type="auto"/>
            <w:tcMar>
              <w:top w:w="0" w:type="auto"/>
              <w:bottom w:w="0" w:type="auto"/>
            </w:tcMar>
          </w:tcPr>
          <w:p w14:paraId="24580942" w14:textId="77777777" w:rsidR="00842E22" w:rsidRPr="00D0681A" w:rsidRDefault="00842E22" w:rsidP="00046124">
            <w:pPr>
              <w:spacing w:before="225" w:after="225"/>
              <w:jc w:val="both"/>
              <w:rPr>
                <w:rFonts w:eastAsia="Calibri" w:cs="Times New Roman"/>
              </w:rPr>
            </w:pPr>
            <w:r w:rsidRPr="00D0681A">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6067E3A5" w14:textId="77777777" w:rsidR="00842E22" w:rsidRPr="00D0681A" w:rsidRDefault="00842E22" w:rsidP="00046124">
            <w:pPr>
              <w:spacing w:before="225" w:after="225"/>
              <w:jc w:val="both"/>
              <w:rPr>
                <w:rFonts w:ascii="Arial" w:eastAsia="Calibri" w:hAnsi="Arial" w:cs="Arial"/>
                <w:sz w:val="18"/>
                <w:szCs w:val="18"/>
              </w:rPr>
            </w:pPr>
            <w:r w:rsidRPr="00D0681A">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C951367" w14:textId="77777777" w:rsidR="00842E22" w:rsidRPr="00D0681A" w:rsidRDefault="00842E22" w:rsidP="00046124">
            <w:pPr>
              <w:spacing w:before="225" w:after="225"/>
              <w:jc w:val="both"/>
            </w:pPr>
            <w:r w:rsidRPr="00D0681A">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D0681A">
              <w:rPr>
                <w:rFonts w:ascii="Arial" w:hAnsi="Arial" w:cs="Arial"/>
                <w:sz w:val="18"/>
                <w:szCs w:val="18"/>
              </w:rPr>
              <w:t xml:space="preserve">Pogodbeni stranki se dogovorita, da se za podrobnejšo ureditev varstvo osebnih podatkov sklene posebna pogodba. </w:t>
            </w:r>
          </w:p>
        </w:tc>
      </w:tr>
    </w:tbl>
    <w:p w14:paraId="3CA93D55" w14:textId="77777777" w:rsidR="00842E22" w:rsidRDefault="00842E22" w:rsidP="00842E22">
      <w:pPr>
        <w:spacing w:before="225" w:after="225" w:line="240" w:lineRule="auto"/>
        <w:jc w:val="both"/>
      </w:pPr>
      <w:r>
        <w:rPr>
          <w:rFonts w:ascii="Arial" w:hAnsi="Arial" w:cs="Arial"/>
          <w:b/>
          <w:bCs/>
          <w:color w:val="000000"/>
          <w:sz w:val="18"/>
          <w:szCs w:val="18"/>
        </w:rPr>
        <w:t>XV. PROTIKORUPCIJSKA KLAVZULA</w:t>
      </w:r>
    </w:p>
    <w:p w14:paraId="43A2B8D3" w14:textId="77777777" w:rsidR="00842E22" w:rsidRDefault="00842E22" w:rsidP="00842E2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842E22" w14:paraId="76BE18BD" w14:textId="77777777" w:rsidTr="00046124">
        <w:tc>
          <w:tcPr>
            <w:tcW w:w="0" w:type="auto"/>
            <w:tcMar>
              <w:top w:w="0" w:type="auto"/>
              <w:bottom w:w="0" w:type="auto"/>
            </w:tcMar>
          </w:tcPr>
          <w:p w14:paraId="5499536A" w14:textId="77777777" w:rsidR="00842E22" w:rsidRDefault="00842E22" w:rsidP="0004612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842E22" w14:paraId="01A03302" w14:textId="77777777" w:rsidTr="00046124">
              <w:tc>
                <w:tcPr>
                  <w:tcW w:w="0" w:type="auto"/>
                  <w:tcMar>
                    <w:top w:w="0" w:type="auto"/>
                    <w:bottom w:w="0" w:type="auto"/>
                  </w:tcMar>
                </w:tcPr>
                <w:p w14:paraId="1921DE67" w14:textId="77777777" w:rsidR="00842E22" w:rsidRDefault="00842E22" w:rsidP="002B6A43">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435DE78A" w14:textId="77777777" w:rsidR="00842E22" w:rsidRDefault="00842E22" w:rsidP="002B6A43">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48875F9" w14:textId="77777777" w:rsidR="00842E22" w:rsidRDefault="00842E22" w:rsidP="002B6A43">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22286F6" w14:textId="77777777" w:rsidR="00842E22" w:rsidRDefault="00842E22" w:rsidP="002B6A43">
                  <w:pPr>
                    <w:numPr>
                      <w:ilvl w:val="0"/>
                      <w:numId w:val="27"/>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79D18A93" w14:textId="77777777" w:rsidR="00842E22" w:rsidRDefault="00842E22" w:rsidP="00046124">
            <w:pPr>
              <w:spacing w:before="225" w:after="225"/>
              <w:jc w:val="both"/>
            </w:pPr>
            <w:r>
              <w:rPr>
                <w:rFonts w:ascii="Arial" w:hAnsi="Arial" w:cs="Arial"/>
                <w:color w:val="000000"/>
                <w:sz w:val="18"/>
                <w:szCs w:val="18"/>
              </w:rPr>
              <w:t>je pogodba nična.</w:t>
            </w:r>
          </w:p>
        </w:tc>
      </w:tr>
    </w:tbl>
    <w:p w14:paraId="75C7F4AE" w14:textId="77777777" w:rsidR="00842E22" w:rsidRDefault="00842E22" w:rsidP="00842E22">
      <w:pPr>
        <w:spacing w:before="225" w:after="225" w:line="240" w:lineRule="auto"/>
        <w:jc w:val="both"/>
      </w:pPr>
      <w:r>
        <w:rPr>
          <w:rFonts w:ascii="Arial" w:hAnsi="Arial" w:cs="Arial"/>
          <w:b/>
          <w:bCs/>
          <w:color w:val="000000"/>
          <w:sz w:val="18"/>
          <w:szCs w:val="18"/>
        </w:rPr>
        <w:t>XVI. REŠEVANJE SPOROV</w:t>
      </w:r>
    </w:p>
    <w:p w14:paraId="1302B851" w14:textId="77777777" w:rsidR="00842E22" w:rsidRDefault="00842E22" w:rsidP="00842E22">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4"/>
      </w:tblGrid>
      <w:tr w:rsidR="00842E22" w14:paraId="59C5A7A8" w14:textId="77777777" w:rsidTr="00046124">
        <w:tc>
          <w:tcPr>
            <w:tcW w:w="0" w:type="auto"/>
            <w:tcMar>
              <w:top w:w="0" w:type="auto"/>
              <w:bottom w:w="0" w:type="auto"/>
            </w:tcMar>
          </w:tcPr>
          <w:p w14:paraId="6A65ADB3" w14:textId="77777777" w:rsidR="00842E22" w:rsidRDefault="00842E22" w:rsidP="0004612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EBDCCFF" w14:textId="77777777" w:rsidR="00842E22" w:rsidRDefault="00842E22" w:rsidP="00842E22">
      <w:pPr>
        <w:spacing w:before="225" w:after="225" w:line="240" w:lineRule="auto"/>
        <w:jc w:val="both"/>
      </w:pPr>
      <w:r>
        <w:rPr>
          <w:rFonts w:ascii="Arial" w:hAnsi="Arial" w:cs="Arial"/>
          <w:b/>
          <w:bCs/>
          <w:color w:val="000000"/>
          <w:sz w:val="18"/>
          <w:szCs w:val="18"/>
        </w:rPr>
        <w:t>XVII. KONČNE DOLOČBE</w:t>
      </w:r>
    </w:p>
    <w:p w14:paraId="226E1ADF" w14:textId="77777777" w:rsidR="00842E22" w:rsidRDefault="00842E22" w:rsidP="00842E22">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4"/>
      </w:tblGrid>
      <w:tr w:rsidR="00842E22" w14:paraId="6E93CA7B" w14:textId="77777777" w:rsidTr="00046124">
        <w:tc>
          <w:tcPr>
            <w:tcW w:w="0" w:type="auto"/>
            <w:tcMar>
              <w:top w:w="0" w:type="auto"/>
              <w:bottom w:w="0" w:type="auto"/>
            </w:tcMar>
          </w:tcPr>
          <w:p w14:paraId="75099461" w14:textId="77777777" w:rsidR="00842E22" w:rsidRDefault="00842E22" w:rsidP="0004612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B8E565C" w14:textId="77777777" w:rsidR="00842E22" w:rsidRDefault="00842E22" w:rsidP="00046124">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36CBC054" w14:textId="77777777" w:rsidR="00842E22" w:rsidRDefault="00842E22" w:rsidP="00842E22">
      <w:pPr>
        <w:spacing w:after="0" w:line="240" w:lineRule="auto"/>
        <w:jc w:val="center"/>
      </w:pPr>
      <w:r>
        <w:rPr>
          <w:rFonts w:ascii="Arial" w:hAnsi="Arial" w:cs="Arial"/>
          <w:b/>
          <w:bCs/>
          <w:color w:val="000000"/>
          <w:sz w:val="18"/>
          <w:szCs w:val="18"/>
        </w:rPr>
        <w:lastRenderedPageBreak/>
        <w:t>33. člen</w:t>
      </w:r>
    </w:p>
    <w:tbl>
      <w:tblPr>
        <w:tblStyle w:val="NormalTablePHPDOCX"/>
        <w:tblW w:w="0" w:type="auto"/>
        <w:tblInd w:w="108" w:type="dxa"/>
        <w:tblLook w:val="04A0" w:firstRow="1" w:lastRow="0" w:firstColumn="1" w:lastColumn="0" w:noHBand="0" w:noVBand="1"/>
      </w:tblPr>
      <w:tblGrid>
        <w:gridCol w:w="8964"/>
      </w:tblGrid>
      <w:tr w:rsidR="00842E22" w14:paraId="761E3F00" w14:textId="77777777" w:rsidTr="00046124">
        <w:tc>
          <w:tcPr>
            <w:tcW w:w="0" w:type="auto"/>
            <w:tcMar>
              <w:top w:w="0" w:type="auto"/>
              <w:bottom w:w="0" w:type="auto"/>
            </w:tcMar>
          </w:tcPr>
          <w:p w14:paraId="419E22DE" w14:textId="77777777" w:rsidR="00842E22" w:rsidRPr="00842E22" w:rsidRDefault="00842E22" w:rsidP="00046124">
            <w:pPr>
              <w:spacing w:before="225" w:after="225"/>
              <w:jc w:val="both"/>
            </w:pPr>
            <w:r w:rsidRPr="00842E22">
              <w:rPr>
                <w:rFonts w:ascii="Arial" w:hAnsi="Arial" w:cs="Arial"/>
                <w:sz w:val="18"/>
                <w:szCs w:val="18"/>
              </w:rPr>
              <w:t xml:space="preserve">Ta pogodba je sklenjena in prične veljati z dnem, ko jo podpiše zadnja pogodbena stranka in pod </w:t>
            </w:r>
            <w:proofErr w:type="spellStart"/>
            <w:r w:rsidRPr="00842E22">
              <w:rPr>
                <w:rFonts w:ascii="Arial" w:hAnsi="Arial" w:cs="Arial"/>
                <w:sz w:val="18"/>
                <w:szCs w:val="18"/>
              </w:rPr>
              <w:t>odložnim</w:t>
            </w:r>
            <w:proofErr w:type="spellEnd"/>
            <w:r w:rsidRPr="00842E22">
              <w:rPr>
                <w:rFonts w:ascii="Arial" w:hAnsi="Arial" w:cs="Arial"/>
                <w:sz w:val="18"/>
                <w:szCs w:val="18"/>
              </w:rPr>
              <w:t xml:space="preserve"> pogojem predložitve zavarovanja za dobro izvedbo.</w:t>
            </w:r>
          </w:p>
          <w:p w14:paraId="6AAC7C02" w14:textId="77777777" w:rsidR="00842E22" w:rsidRDefault="00842E22" w:rsidP="00046124">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0163E0E2" w14:textId="77777777" w:rsidR="00842E22" w:rsidRDefault="00842E22" w:rsidP="00842E22">
      <w:pPr>
        <w:spacing w:after="0"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222"/>
      </w:tblGrid>
      <w:tr w:rsidR="00842E22" w14:paraId="59448217" w14:textId="77777777" w:rsidTr="00046124">
        <w:tc>
          <w:tcPr>
            <w:tcW w:w="0" w:type="auto"/>
            <w:tcMar>
              <w:top w:w="0" w:type="auto"/>
              <w:bottom w:w="0" w:type="auto"/>
            </w:tcMar>
          </w:tcPr>
          <w:p w14:paraId="6FB6F792" w14:textId="77777777" w:rsidR="00842E22" w:rsidRDefault="00842E22" w:rsidP="002B6A43">
            <w:pPr>
              <w:numPr>
                <w:ilvl w:val="0"/>
                <w:numId w:val="28"/>
              </w:numPr>
              <w:rPr>
                <w:rFonts w:ascii="Arial" w:hAnsi="Arial" w:cs="Arial"/>
                <w:color w:val="000000"/>
                <w:sz w:val="18"/>
                <w:szCs w:val="18"/>
              </w:rPr>
            </w:pPr>
          </w:p>
        </w:tc>
      </w:tr>
    </w:tbl>
    <w:p w14:paraId="343FA0DF" w14:textId="77777777" w:rsidR="00842E22" w:rsidRDefault="00842E22" w:rsidP="00842E22">
      <w:pPr>
        <w:spacing w:after="0" w:line="240" w:lineRule="auto"/>
        <w:jc w:val="center"/>
      </w:pPr>
    </w:p>
    <w:p w14:paraId="080B4FCD" w14:textId="77777777" w:rsidR="00842E22" w:rsidRDefault="00842E22" w:rsidP="00842E22">
      <w:pPr>
        <w:spacing w:after="0" w:line="240" w:lineRule="auto"/>
      </w:pPr>
    </w:p>
    <w:p w14:paraId="35011535" w14:textId="77777777" w:rsidR="00842E22" w:rsidRDefault="00842E22" w:rsidP="00842E22">
      <w:pPr>
        <w:spacing w:after="0" w:line="240" w:lineRule="auto"/>
        <w:jc w:val="center"/>
      </w:pPr>
    </w:p>
    <w:p w14:paraId="059772C4" w14:textId="77777777" w:rsidR="00842E22" w:rsidRPr="00580D4E" w:rsidRDefault="00842E22" w:rsidP="00842E22">
      <w:pPr>
        <w:spacing w:before="975" w:after="225" w:line="240" w:lineRule="auto"/>
        <w:jc w:val="both"/>
      </w:pPr>
      <w:r w:rsidRPr="00580D4E">
        <w:rPr>
          <w:rFonts w:ascii="Arial" w:hAnsi="Arial" w:cs="Arial"/>
          <w:color w:val="000000"/>
          <w:sz w:val="18"/>
          <w:szCs w:val="18"/>
        </w:rPr>
        <w:t>V/na ________________, dne ________________</w:t>
      </w:r>
    </w:p>
    <w:p w14:paraId="1E1A7AE2" w14:textId="77777777" w:rsidR="00842E22" w:rsidRDefault="00842E22" w:rsidP="00842E22">
      <w:pPr>
        <w:spacing w:after="0" w:line="240" w:lineRule="auto"/>
        <w:jc w:val="both"/>
      </w:pPr>
    </w:p>
    <w:p w14:paraId="78E8F3FC" w14:textId="77777777" w:rsidR="00842E22" w:rsidRDefault="00842E22" w:rsidP="00842E22">
      <w:pPr>
        <w:spacing w:after="0" w:line="240" w:lineRule="auto"/>
        <w:jc w:val="both"/>
      </w:pPr>
    </w:p>
    <w:p w14:paraId="1BE4FA1E" w14:textId="77777777" w:rsidR="00842E22" w:rsidRDefault="00842E22" w:rsidP="00842E22">
      <w:pPr>
        <w:spacing w:after="0" w:line="240" w:lineRule="auto"/>
        <w:jc w:val="both"/>
      </w:pPr>
    </w:p>
    <w:p w14:paraId="3A5C1635" w14:textId="77777777" w:rsidR="00842E22" w:rsidRDefault="00842E22" w:rsidP="00842E22">
      <w:pPr>
        <w:spacing w:after="0" w:line="240" w:lineRule="auto"/>
        <w:jc w:val="both"/>
      </w:pPr>
    </w:p>
    <w:p w14:paraId="79CCC9C4" w14:textId="77777777" w:rsidR="00842E22" w:rsidRDefault="00842E22" w:rsidP="00842E22">
      <w:pPr>
        <w:spacing w:after="0" w:line="240" w:lineRule="auto"/>
        <w:jc w:val="both"/>
      </w:pPr>
    </w:p>
    <w:p w14:paraId="40654E3A" w14:textId="77777777" w:rsidR="00842E22" w:rsidRDefault="00842E22" w:rsidP="00842E22">
      <w:pPr>
        <w:spacing w:after="0" w:line="240" w:lineRule="auto"/>
        <w:jc w:val="both"/>
      </w:pPr>
    </w:p>
    <w:p w14:paraId="0976E1D0" w14:textId="77777777" w:rsidR="00842E22" w:rsidRDefault="00842E22" w:rsidP="00842E22">
      <w:pPr>
        <w:spacing w:after="0" w:line="240" w:lineRule="auto"/>
        <w:jc w:val="both"/>
      </w:pPr>
    </w:p>
    <w:p w14:paraId="30C19AC4" w14:textId="77777777" w:rsidR="00842E22" w:rsidRDefault="00842E22" w:rsidP="00842E22">
      <w:pPr>
        <w:spacing w:after="0" w:line="240" w:lineRule="auto"/>
        <w:jc w:val="both"/>
      </w:pPr>
    </w:p>
    <w:p w14:paraId="0E5B1F82" w14:textId="77777777" w:rsidR="00842E22" w:rsidRDefault="00842E22" w:rsidP="00842E22">
      <w:pPr>
        <w:spacing w:after="0" w:line="240" w:lineRule="auto"/>
        <w:jc w:val="both"/>
      </w:pPr>
    </w:p>
    <w:p w14:paraId="58D46A95" w14:textId="77777777" w:rsidR="00842E22" w:rsidRDefault="00842E22" w:rsidP="00842E22">
      <w:pPr>
        <w:spacing w:after="0" w:line="240" w:lineRule="auto"/>
        <w:jc w:val="both"/>
      </w:pPr>
    </w:p>
    <w:p w14:paraId="6809C459" w14:textId="77777777" w:rsidR="00842E22" w:rsidRDefault="00842E22" w:rsidP="00842E22">
      <w:pPr>
        <w:spacing w:after="0" w:line="240" w:lineRule="auto"/>
        <w:jc w:val="both"/>
      </w:pPr>
    </w:p>
    <w:p w14:paraId="59BE6B96" w14:textId="77777777" w:rsidR="00842E22" w:rsidRDefault="00842E22" w:rsidP="00842E22">
      <w:pPr>
        <w:spacing w:after="0" w:line="240" w:lineRule="auto"/>
        <w:jc w:val="both"/>
      </w:pPr>
    </w:p>
    <w:p w14:paraId="793250DA" w14:textId="77777777" w:rsidR="00842E22" w:rsidRDefault="00842E22" w:rsidP="00842E22">
      <w:pPr>
        <w:spacing w:after="0" w:line="240" w:lineRule="auto"/>
        <w:jc w:val="both"/>
      </w:pPr>
    </w:p>
    <w:p w14:paraId="1A54A299" w14:textId="77777777" w:rsidR="00842E22" w:rsidRDefault="00842E22" w:rsidP="00842E22">
      <w:pPr>
        <w:spacing w:after="0" w:line="240" w:lineRule="auto"/>
        <w:jc w:val="both"/>
      </w:pPr>
    </w:p>
    <w:p w14:paraId="3BEE9489" w14:textId="77777777" w:rsidR="00842E22" w:rsidRDefault="00842E22" w:rsidP="00842E22">
      <w:pPr>
        <w:spacing w:after="0" w:line="240" w:lineRule="auto"/>
        <w:jc w:val="both"/>
      </w:pPr>
    </w:p>
    <w:p w14:paraId="23FE906A" w14:textId="77777777" w:rsidR="00B4522B" w:rsidRDefault="00B4522B" w:rsidP="00842E22">
      <w:pPr>
        <w:spacing w:after="0" w:line="240" w:lineRule="auto"/>
        <w:jc w:val="both"/>
      </w:pPr>
    </w:p>
    <w:p w14:paraId="5709D8E6" w14:textId="77777777" w:rsidR="00B4522B" w:rsidRDefault="00B4522B" w:rsidP="00842E22">
      <w:pPr>
        <w:spacing w:after="0" w:line="240" w:lineRule="auto"/>
        <w:jc w:val="both"/>
      </w:pPr>
    </w:p>
    <w:p w14:paraId="4417BE47" w14:textId="77777777" w:rsidR="00B4522B" w:rsidRDefault="00B4522B" w:rsidP="00842E22">
      <w:pPr>
        <w:spacing w:after="0" w:line="240" w:lineRule="auto"/>
        <w:jc w:val="both"/>
      </w:pPr>
    </w:p>
    <w:p w14:paraId="2F8D2ADE" w14:textId="77777777" w:rsidR="00B4522B" w:rsidRDefault="00B4522B" w:rsidP="00842E22">
      <w:pPr>
        <w:spacing w:after="0" w:line="240" w:lineRule="auto"/>
        <w:jc w:val="both"/>
      </w:pPr>
    </w:p>
    <w:p w14:paraId="37DEA511" w14:textId="77777777" w:rsidR="00B4522B" w:rsidRDefault="00B4522B" w:rsidP="00842E22">
      <w:pPr>
        <w:spacing w:after="0" w:line="240" w:lineRule="auto"/>
        <w:jc w:val="both"/>
      </w:pPr>
    </w:p>
    <w:p w14:paraId="0D8D329E" w14:textId="77777777" w:rsidR="00B4522B" w:rsidRDefault="00B4522B" w:rsidP="00842E22">
      <w:pPr>
        <w:spacing w:after="0" w:line="240" w:lineRule="auto"/>
        <w:jc w:val="both"/>
      </w:pPr>
    </w:p>
    <w:p w14:paraId="0D1B08AC" w14:textId="77777777" w:rsidR="00B4522B" w:rsidRDefault="00B4522B" w:rsidP="00842E22">
      <w:pPr>
        <w:spacing w:after="0" w:line="240" w:lineRule="auto"/>
        <w:jc w:val="both"/>
      </w:pPr>
    </w:p>
    <w:p w14:paraId="6542EC09" w14:textId="77777777" w:rsidR="00B4522B" w:rsidRDefault="00B4522B" w:rsidP="00842E22">
      <w:pPr>
        <w:spacing w:after="0" w:line="240" w:lineRule="auto"/>
        <w:jc w:val="both"/>
      </w:pPr>
    </w:p>
    <w:p w14:paraId="0E415568" w14:textId="77777777" w:rsidR="00B4522B" w:rsidRDefault="00B4522B" w:rsidP="00842E22">
      <w:pPr>
        <w:spacing w:after="0" w:line="240" w:lineRule="auto"/>
        <w:jc w:val="both"/>
      </w:pPr>
    </w:p>
    <w:p w14:paraId="02E34DC0" w14:textId="77777777" w:rsidR="00B4522B" w:rsidRDefault="00B4522B" w:rsidP="00842E22">
      <w:pPr>
        <w:spacing w:after="0" w:line="240" w:lineRule="auto"/>
        <w:jc w:val="both"/>
      </w:pPr>
    </w:p>
    <w:p w14:paraId="4AC51426" w14:textId="77777777" w:rsidR="00842E22" w:rsidRDefault="00842E22" w:rsidP="00842E22">
      <w:pPr>
        <w:spacing w:after="0" w:line="240" w:lineRule="auto"/>
        <w:jc w:val="both"/>
      </w:pPr>
    </w:p>
    <w:p w14:paraId="05A2E17B" w14:textId="77777777" w:rsidR="00842E22" w:rsidRDefault="00842E22" w:rsidP="00842E22">
      <w:pPr>
        <w:spacing w:after="0" w:line="240" w:lineRule="auto"/>
        <w:jc w:val="both"/>
      </w:pPr>
    </w:p>
    <w:p w14:paraId="54B0DFD5" w14:textId="77777777" w:rsidR="00842E22" w:rsidRDefault="00842E22" w:rsidP="00842E22">
      <w:pPr>
        <w:spacing w:after="0" w:line="240" w:lineRule="auto"/>
        <w:jc w:val="both"/>
      </w:pPr>
    </w:p>
    <w:p w14:paraId="2087D868" w14:textId="77777777" w:rsidR="00842E22" w:rsidRDefault="00842E22" w:rsidP="00842E22">
      <w:pPr>
        <w:spacing w:after="0" w:line="240" w:lineRule="auto"/>
        <w:jc w:val="both"/>
      </w:pPr>
    </w:p>
    <w:p w14:paraId="1685C216" w14:textId="77777777" w:rsidR="00842E22" w:rsidRDefault="00842E22" w:rsidP="00842E22">
      <w:pPr>
        <w:spacing w:after="0" w:line="240" w:lineRule="auto"/>
        <w:jc w:val="both"/>
      </w:pPr>
    </w:p>
    <w:p w14:paraId="2473713A" w14:textId="77777777" w:rsidR="00842E22" w:rsidRDefault="00842E22" w:rsidP="00842E22">
      <w:pPr>
        <w:spacing w:after="0" w:line="240" w:lineRule="auto"/>
        <w:jc w:val="both"/>
      </w:pPr>
    </w:p>
    <w:p w14:paraId="5C5AEE09"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lastRenderedPageBreak/>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276AC821" w14:textId="77777777" w:rsidR="00842E22" w:rsidRPr="001E3153" w:rsidRDefault="00842E22" w:rsidP="00842E22">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468C734D" w14:textId="77777777" w:rsidR="00842E22" w:rsidRPr="001E3153" w:rsidRDefault="00842E22" w:rsidP="00842E22">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15303E98" w14:textId="77777777" w:rsidR="00842E22" w:rsidRPr="001E3153" w:rsidRDefault="00842E22" w:rsidP="00842E22">
      <w:pPr>
        <w:spacing w:after="0" w:line="360" w:lineRule="auto"/>
        <w:rPr>
          <w:rFonts w:ascii="Arial" w:eastAsia="Times New Roman" w:hAnsi="Arial" w:cs="Arial"/>
          <w:sz w:val="18"/>
          <w:szCs w:val="18"/>
          <w:lang w:eastAsia="sl-SI"/>
        </w:rPr>
      </w:pPr>
    </w:p>
    <w:p w14:paraId="76DE1D17" w14:textId="77777777" w:rsidR="00842E22" w:rsidRPr="001E3153" w:rsidRDefault="00842E22" w:rsidP="00842E22">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14:paraId="420EED52" w14:textId="77777777" w:rsidR="00842E22" w:rsidRPr="001E3153" w:rsidRDefault="00842E22" w:rsidP="00842E22">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51B34744" w14:textId="77777777" w:rsidR="00842E22" w:rsidRPr="001E3153" w:rsidRDefault="00842E22" w:rsidP="00842E22">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65C1EBCB"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5B7FC0C2"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4F12AF89" w14:textId="77777777" w:rsidR="00842E22" w:rsidRPr="001E3153" w:rsidRDefault="00842E22" w:rsidP="00842E22">
      <w:pPr>
        <w:spacing w:after="0" w:line="360" w:lineRule="auto"/>
        <w:rPr>
          <w:rFonts w:ascii="Arial" w:eastAsia="Times New Roman" w:hAnsi="Arial" w:cs="Arial"/>
          <w:sz w:val="18"/>
          <w:szCs w:val="18"/>
          <w:lang w:eastAsia="sl-SI"/>
        </w:rPr>
      </w:pPr>
    </w:p>
    <w:p w14:paraId="1AE50B8A" w14:textId="77777777" w:rsidR="00842E22" w:rsidRPr="001E3153" w:rsidRDefault="00842E22" w:rsidP="00842E22">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5FF86EC5" w14:textId="77777777" w:rsidR="00842E22" w:rsidRPr="001E3153" w:rsidRDefault="00842E22" w:rsidP="00842E22">
      <w:pPr>
        <w:tabs>
          <w:tab w:val="left" w:pos="720"/>
        </w:tabs>
        <w:spacing w:after="0" w:line="360" w:lineRule="auto"/>
        <w:jc w:val="both"/>
        <w:rPr>
          <w:rFonts w:ascii="Arial" w:eastAsia="Times New Roman" w:hAnsi="Arial" w:cs="Arial"/>
          <w:sz w:val="18"/>
          <w:szCs w:val="18"/>
          <w:lang w:eastAsia="sl-SI"/>
        </w:rPr>
      </w:pPr>
    </w:p>
    <w:p w14:paraId="58BE59E6"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198BC0B2"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216C34F9"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18"/>
          <w:szCs w:val="18"/>
        </w:rPr>
      </w:pPr>
    </w:p>
    <w:p w14:paraId="4F38F2CC" w14:textId="77777777" w:rsidR="00842E22" w:rsidRPr="001E3153" w:rsidRDefault="00842E22" w:rsidP="00842E22">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56C75ABE"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8F114AC"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3B2E8AC"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194CE5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54BC16B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EBFB4FB"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2B8EE6D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43B726C"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7A14D50"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21FB2C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51974E6"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CA66CC7"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07A7E43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4EEBB8BF"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41B6741"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6A5509B8"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B62C14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769D3D58"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09474B8A"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TRAJANJE SODELOVANJA</w:t>
      </w:r>
    </w:p>
    <w:p w14:paraId="0F299646"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976A431"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6785BE72"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0E802AB"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2FBB192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7C02457"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613EE22A"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47746D1"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2EE4866F"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006273F" w14:textId="77777777" w:rsidR="00842E22" w:rsidRPr="001E3153" w:rsidRDefault="00842E22" w:rsidP="00842E22">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571C43F9"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268881D" w14:textId="77777777" w:rsidR="00842E22" w:rsidRPr="001E3153" w:rsidRDefault="00842E22" w:rsidP="00842E22">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2F3AA684" w14:textId="77777777" w:rsidR="00842E22" w:rsidRPr="001E3153" w:rsidRDefault="00842E22" w:rsidP="00842E22">
      <w:pPr>
        <w:spacing w:after="0" w:line="240" w:lineRule="auto"/>
        <w:rPr>
          <w:rFonts w:ascii="Arial" w:eastAsia="Times New Roman" w:hAnsi="Arial" w:cs="Arial"/>
          <w:sz w:val="18"/>
          <w:szCs w:val="18"/>
        </w:rPr>
      </w:pPr>
    </w:p>
    <w:p w14:paraId="7812D1AB"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5028469" w14:textId="77777777" w:rsidR="00842E22" w:rsidRPr="001E3153" w:rsidRDefault="00842E22" w:rsidP="00842E22">
      <w:pPr>
        <w:spacing w:after="0" w:line="240" w:lineRule="auto"/>
        <w:jc w:val="both"/>
        <w:rPr>
          <w:rFonts w:ascii="Arial" w:eastAsia="Times New Roman" w:hAnsi="Arial" w:cs="Arial"/>
          <w:sz w:val="18"/>
          <w:szCs w:val="18"/>
        </w:rPr>
      </w:pPr>
    </w:p>
    <w:p w14:paraId="4C9E6A37"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45D910D" w14:textId="77777777" w:rsidR="00842E22" w:rsidRPr="001E3153" w:rsidRDefault="00842E22" w:rsidP="00842E22">
      <w:pPr>
        <w:spacing w:after="0" w:line="240" w:lineRule="auto"/>
        <w:jc w:val="both"/>
        <w:rPr>
          <w:rFonts w:ascii="Arial" w:eastAsia="Times New Roman" w:hAnsi="Arial" w:cs="Arial"/>
          <w:sz w:val="18"/>
          <w:szCs w:val="18"/>
        </w:rPr>
      </w:pPr>
    </w:p>
    <w:p w14:paraId="44928E18"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561F7A0" w14:textId="77777777" w:rsidR="00842E22" w:rsidRPr="001E3153" w:rsidRDefault="00842E22" w:rsidP="00842E22">
      <w:pPr>
        <w:spacing w:after="0" w:line="240" w:lineRule="auto"/>
        <w:jc w:val="both"/>
        <w:rPr>
          <w:rFonts w:ascii="Arial" w:eastAsia="Times New Roman" w:hAnsi="Arial" w:cs="Arial"/>
          <w:sz w:val="18"/>
          <w:szCs w:val="18"/>
        </w:rPr>
      </w:pPr>
    </w:p>
    <w:p w14:paraId="5A6584D9"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03A65CDE" w14:textId="77777777" w:rsidR="00842E22" w:rsidRPr="001E3153" w:rsidRDefault="00842E22" w:rsidP="00842E22">
      <w:pPr>
        <w:spacing w:after="0" w:line="240" w:lineRule="auto"/>
        <w:jc w:val="both"/>
        <w:rPr>
          <w:rFonts w:ascii="Arial" w:eastAsia="Times New Roman" w:hAnsi="Arial" w:cs="Arial"/>
          <w:sz w:val="18"/>
          <w:szCs w:val="18"/>
        </w:rPr>
      </w:pPr>
    </w:p>
    <w:p w14:paraId="2045509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E30B30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4D51D489"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7536B4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648598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109EF00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C6BE70F"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28BF71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E93735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19BBC03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2C9FD5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2A09842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A2045F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5329784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8F87B0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F93EA8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899C937"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5EC8FA0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F2DB1F7"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77114A7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D637D9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1CD6F8EE" w14:textId="77777777" w:rsidR="00842E22" w:rsidRPr="001E3153" w:rsidRDefault="00842E22" w:rsidP="00842E22">
      <w:pPr>
        <w:spacing w:after="0" w:line="240" w:lineRule="auto"/>
        <w:jc w:val="both"/>
        <w:rPr>
          <w:rFonts w:ascii="Arial" w:eastAsia="Times New Roman" w:hAnsi="Arial" w:cs="Arial"/>
          <w:sz w:val="18"/>
          <w:szCs w:val="18"/>
        </w:rPr>
      </w:pPr>
    </w:p>
    <w:p w14:paraId="7E1896E7" w14:textId="77777777" w:rsidR="00842E22" w:rsidRPr="001E3153" w:rsidRDefault="00842E22" w:rsidP="00842E22">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106210F6"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D31565B"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08CAA240"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0BF25C6"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Če je obdelovalec opravljanje teh dejanj upravičeno poveril tretji osebi (pogodbenemu </w:t>
      </w:r>
      <w:proofErr w:type="spellStart"/>
      <w:r w:rsidRPr="001E3153">
        <w:rPr>
          <w:rFonts w:ascii="Arial" w:eastAsia="Times New Roman" w:hAnsi="Arial" w:cs="Arial"/>
          <w:sz w:val="18"/>
          <w:szCs w:val="18"/>
          <w:lang w:eastAsia="sl-SI"/>
        </w:rPr>
        <w:t>podobdelovalcu</w:t>
      </w:r>
      <w:proofErr w:type="spellEnd"/>
      <w:r w:rsidRPr="001E3153">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2019036F"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7AA57F61"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A14A613"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dostop, kakšna pooblastila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sprejeti oziroma izvajati za varstvo teh podatkov. </w:t>
      </w:r>
      <w:r w:rsidRPr="001E3153">
        <w:rPr>
          <w:rFonts w:ascii="Arial" w:eastAsia="Times New Roman" w:hAnsi="Arial" w:cs="Arial"/>
          <w:sz w:val="18"/>
          <w:szCs w:val="18"/>
          <w:lang w:eastAsia="sl-SI"/>
        </w:rPr>
        <w:t xml:space="preserve">Pogodbeni </w:t>
      </w:r>
      <w:proofErr w:type="spellStart"/>
      <w:r w:rsidRPr="001E3153">
        <w:rPr>
          <w:rFonts w:ascii="Arial" w:eastAsia="Times New Roman" w:hAnsi="Arial" w:cs="Arial"/>
          <w:sz w:val="18"/>
          <w:szCs w:val="18"/>
          <w:lang w:eastAsia="sl-SI"/>
        </w:rPr>
        <w:t>podobdelovalec</w:t>
      </w:r>
      <w:proofErr w:type="spellEnd"/>
      <w:r w:rsidRPr="001E3153">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4533E7D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352F5A1"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w:t>
      </w:r>
    </w:p>
    <w:p w14:paraId="50A6145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E67AC1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Seznam pogodbenih </w:t>
      </w:r>
      <w:proofErr w:type="spellStart"/>
      <w:r w:rsidRPr="001E3153">
        <w:rPr>
          <w:rFonts w:ascii="Arial" w:eastAsia="Times New Roman" w:hAnsi="Arial" w:cs="Arial"/>
          <w:snapToGrid w:val="0"/>
          <w:sz w:val="18"/>
          <w:szCs w:val="18"/>
          <w:lang w:eastAsia="sl-SI"/>
        </w:rPr>
        <w:t>podobdelovalcev</w:t>
      </w:r>
      <w:proofErr w:type="spellEnd"/>
      <w:r w:rsidRPr="001E3153">
        <w:rPr>
          <w:rFonts w:ascii="Arial" w:eastAsia="Times New Roman" w:hAnsi="Arial" w:cs="Arial"/>
          <w:snapToGrid w:val="0"/>
          <w:sz w:val="18"/>
          <w:szCs w:val="18"/>
          <w:lang w:eastAsia="sl-SI"/>
        </w:rPr>
        <w:t xml:space="preserve"> se nahaja v Prilogi 2, ki predstavlja sestavni del te pogodbe.</w:t>
      </w:r>
    </w:p>
    <w:p w14:paraId="3A40ED2E"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67D7D1D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spora med obdelovalcem in pogodbenim </w:t>
      </w:r>
      <w:proofErr w:type="spellStart"/>
      <w:r w:rsidRPr="001E3153">
        <w:rPr>
          <w:rFonts w:ascii="Arial" w:eastAsia="Times New Roman" w:hAnsi="Arial" w:cs="Arial"/>
          <w:snapToGrid w:val="0"/>
          <w:sz w:val="18"/>
          <w:szCs w:val="18"/>
          <w:lang w:eastAsia="sl-SI"/>
        </w:rPr>
        <w:t>podobdelovalcem</w:t>
      </w:r>
      <w:proofErr w:type="spellEnd"/>
      <w:r w:rsidRPr="001E3153">
        <w:rPr>
          <w:rFonts w:ascii="Arial" w:eastAsia="Times New Roman" w:hAnsi="Arial" w:cs="Arial"/>
          <w:snapToGrid w:val="0"/>
          <w:sz w:val="18"/>
          <w:szCs w:val="18"/>
          <w:lang w:eastAsia="sl-SI"/>
        </w:rPr>
        <w:t xml:space="preserve"> je dolžan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5D9A97B9"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EBB73E5"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V primeru prenehanja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se osebni podatki brez nepotrebnega odlašanja vrnejo obdelovalcu. </w:t>
      </w:r>
    </w:p>
    <w:p w14:paraId="4859C9F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7A513C5"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2F431A6" w14:textId="77777777" w:rsidR="00842E22" w:rsidRPr="001E3153" w:rsidRDefault="00842E22" w:rsidP="00842E22">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14:paraId="7D219946"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0D0208D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22191378" w14:textId="77777777" w:rsidR="00842E22" w:rsidRPr="001E3153" w:rsidRDefault="00842E22" w:rsidP="002B6A43">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370C9865" w14:textId="77777777" w:rsidR="00842E22" w:rsidRPr="001E3153" w:rsidRDefault="00842E22" w:rsidP="002B6A43">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793F1E33" w14:textId="77777777" w:rsidR="00842E22" w:rsidRPr="001E3153" w:rsidRDefault="00842E22" w:rsidP="002B6A43">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05767D9F" w14:textId="77777777" w:rsidR="00842E22" w:rsidRPr="001E3153" w:rsidRDefault="00842E22" w:rsidP="002B6A43">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zagotavlja učinkovit način blokiranja, uničenja, izbrisa ali </w:t>
      </w:r>
      <w:proofErr w:type="spellStart"/>
      <w:r w:rsidRPr="001E3153">
        <w:rPr>
          <w:rFonts w:ascii="Arial" w:eastAsia="Times New Roman" w:hAnsi="Arial" w:cs="Arial"/>
          <w:snapToGrid w:val="0"/>
          <w:sz w:val="18"/>
          <w:szCs w:val="18"/>
          <w:lang w:eastAsia="sl-SI"/>
        </w:rPr>
        <w:t>anonimiziranja</w:t>
      </w:r>
      <w:proofErr w:type="spellEnd"/>
      <w:r w:rsidRPr="001E3153">
        <w:rPr>
          <w:rFonts w:ascii="Arial" w:eastAsia="Times New Roman" w:hAnsi="Arial" w:cs="Arial"/>
          <w:snapToGrid w:val="0"/>
          <w:sz w:val="18"/>
          <w:szCs w:val="18"/>
          <w:lang w:eastAsia="sl-SI"/>
        </w:rPr>
        <w:t xml:space="preserve"> osebnih podatkov,</w:t>
      </w:r>
    </w:p>
    <w:p w14:paraId="2DBDF03D" w14:textId="77777777" w:rsidR="00842E22" w:rsidRPr="001E3153" w:rsidRDefault="00842E22" w:rsidP="002B6A43">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AB625D4"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68D635C4"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CD994C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22DFB80"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916298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6244EE12" w14:textId="0D7ADA5D"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096E1F74"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0B962BB" w14:textId="77777777" w:rsidR="00842E22" w:rsidRPr="001E3153" w:rsidRDefault="00842E22" w:rsidP="00842E22">
      <w:pPr>
        <w:keepNext/>
        <w:numPr>
          <w:ilvl w:val="1"/>
          <w:numId w:val="0"/>
        </w:numPr>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430D859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8CB9E2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367FB20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5BDECC94"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5B2F86"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E3ACE6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310DB531"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14:paraId="75ECD5D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9D580E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EBF4DC7"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PRI PRENOSU PO TELEKOMUNIKACIJSKIH OMREŽJIH</w:t>
      </w:r>
    </w:p>
    <w:p w14:paraId="7C178AAE"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DE2D0B">
        <w:rPr>
          <w:rFonts w:ascii="Arial" w:eastAsia="Times New Roman" w:hAnsi="Arial" w:cs="Arial"/>
          <w:b/>
          <w:sz w:val="18"/>
          <w:szCs w:val="18"/>
          <w:lang w:val="pl-PL"/>
        </w:rPr>
        <w:t>člen</w:t>
      </w:r>
    </w:p>
    <w:p w14:paraId="2E3028A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Osebni podatki morajo biti pri prenosu po telekomunikacijskih sredstvih in omrežjih zaščiteni.</w:t>
      </w:r>
    </w:p>
    <w:p w14:paraId="08954B3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2744D8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22D03E18"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DE2D0B">
        <w:rPr>
          <w:rFonts w:ascii="Arial" w:eastAsia="Times New Roman" w:hAnsi="Arial" w:cs="Arial"/>
          <w:b/>
          <w:sz w:val="18"/>
          <w:szCs w:val="18"/>
          <w:lang w:val="pl-PL"/>
        </w:rPr>
        <w:t>člen</w:t>
      </w:r>
    </w:p>
    <w:p w14:paraId="29EADBB6" w14:textId="77777777" w:rsidR="00842E22" w:rsidRPr="001E3153" w:rsidRDefault="00842E22" w:rsidP="00842E22">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31FBA96A" w14:textId="77777777" w:rsidR="00842E22" w:rsidRPr="001E3153" w:rsidRDefault="00842E22" w:rsidP="00842E22">
      <w:pPr>
        <w:spacing w:after="0" w:line="240" w:lineRule="auto"/>
        <w:jc w:val="both"/>
        <w:rPr>
          <w:rFonts w:ascii="Arial" w:eastAsia="Times New Roman" w:hAnsi="Arial" w:cs="Arial"/>
          <w:bCs/>
          <w:sz w:val="18"/>
          <w:szCs w:val="18"/>
          <w:lang w:eastAsia="sl-SI"/>
        </w:rPr>
      </w:pPr>
    </w:p>
    <w:p w14:paraId="1E9F0840"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560C3054"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CA6DF62" w14:textId="77777777" w:rsidR="00842E22" w:rsidRPr="001E3153" w:rsidRDefault="00842E22" w:rsidP="00842E22">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18D4766A" w14:textId="77777777" w:rsidR="00842E22" w:rsidRPr="001E3153" w:rsidRDefault="00842E22" w:rsidP="00842E22">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29CF82BF" w14:textId="77777777" w:rsidR="00842E22" w:rsidRPr="001E3153" w:rsidRDefault="00842E22" w:rsidP="00842E22">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18D7A2BF"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38B263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2C451778"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71A21F1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390E1D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1835FA5C"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9D266DF"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47C175D8"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63D2AA78"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23E2B6FB" w14:textId="77777777" w:rsidR="00842E22" w:rsidRPr="001E3153" w:rsidRDefault="00842E22" w:rsidP="00842E22">
      <w:pPr>
        <w:spacing w:after="0" w:line="240" w:lineRule="auto"/>
        <w:rPr>
          <w:rFonts w:ascii="Arial" w:eastAsia="Times New Roman" w:hAnsi="Arial" w:cs="Arial"/>
          <w:sz w:val="18"/>
          <w:szCs w:val="18"/>
          <w:lang w:eastAsia="sl-SI"/>
        </w:rPr>
      </w:pPr>
    </w:p>
    <w:p w14:paraId="4B92788D" w14:textId="77777777" w:rsidR="00842E22" w:rsidRPr="001E3153" w:rsidRDefault="00842E22" w:rsidP="002B6A43">
      <w:pPr>
        <w:numPr>
          <w:ilvl w:val="0"/>
          <w:numId w:val="3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4D2789FF" w14:textId="77777777" w:rsidR="00842E22" w:rsidRPr="001E3153" w:rsidRDefault="00842E22" w:rsidP="002B6A43">
      <w:pPr>
        <w:numPr>
          <w:ilvl w:val="0"/>
          <w:numId w:val="3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00E5CE23" w14:textId="77777777" w:rsidR="00842E22" w:rsidRPr="001E3153" w:rsidRDefault="00842E22" w:rsidP="002B6A43">
      <w:pPr>
        <w:numPr>
          <w:ilvl w:val="0"/>
          <w:numId w:val="3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0B21C7AB" w14:textId="77777777" w:rsidR="00842E22" w:rsidRPr="001E3153" w:rsidRDefault="00842E22" w:rsidP="002B6A43">
      <w:pPr>
        <w:numPr>
          <w:ilvl w:val="0"/>
          <w:numId w:val="3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29F5B261" w14:textId="77777777" w:rsidR="00842E22" w:rsidRPr="001E3153" w:rsidRDefault="00842E22" w:rsidP="002B6A43">
      <w:pPr>
        <w:numPr>
          <w:ilvl w:val="0"/>
          <w:numId w:val="3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w:t>
      </w:r>
      <w:proofErr w:type="spellStart"/>
      <w:r w:rsidRPr="001E3153">
        <w:rPr>
          <w:rFonts w:ascii="Arial" w:eastAsia="Times New Roman" w:hAnsi="Arial" w:cs="Arial"/>
          <w:sz w:val="18"/>
          <w:szCs w:val="18"/>
          <w:lang w:eastAsia="sl-SI"/>
        </w:rPr>
        <w:t>kriptirani</w:t>
      </w:r>
      <w:proofErr w:type="spellEnd"/>
      <w:r w:rsidRPr="001E3153">
        <w:rPr>
          <w:rFonts w:ascii="Arial" w:eastAsia="Times New Roman" w:hAnsi="Arial" w:cs="Arial"/>
          <w:sz w:val="18"/>
          <w:szCs w:val="18"/>
          <w:lang w:eastAsia="sl-SI"/>
        </w:rPr>
        <w:t xml:space="preserve"> obliki. </w:t>
      </w:r>
    </w:p>
    <w:p w14:paraId="51C90E9D"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942774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75E7105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C6BF915"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153F7C1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3F892413" w14:textId="77777777" w:rsidR="00842E22" w:rsidRPr="001E3153" w:rsidRDefault="00842E22" w:rsidP="002B6A43">
      <w:pPr>
        <w:numPr>
          <w:ilvl w:val="1"/>
          <w:numId w:val="3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0B39C7F2" w14:textId="77777777" w:rsidR="00842E22" w:rsidRPr="001E3153" w:rsidRDefault="00842E22" w:rsidP="002B6A43">
      <w:pPr>
        <w:numPr>
          <w:ilvl w:val="1"/>
          <w:numId w:val="3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42B836A0"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0147C4E"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CF1908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sledljivost operacij pri obdelovanju osebnih podatkov. </w:t>
      </w:r>
    </w:p>
    <w:p w14:paraId="7A4377B7"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0954A969"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w:t>
      </w:r>
      <w:r w:rsidRPr="001E3153">
        <w:rPr>
          <w:rFonts w:ascii="Arial" w:eastAsia="Times New Roman" w:hAnsi="Arial" w:cs="Arial"/>
          <w:snapToGrid w:val="0"/>
          <w:sz w:val="18"/>
          <w:szCs w:val="18"/>
          <w:lang w:val="pl-PL" w:eastAsia="sl-SI"/>
        </w:rPr>
        <w:lastRenderedPageBreak/>
        <w:t xml:space="preserve">storil, in sicer za obdobje, ko je mogoče zakonsko varstvo pravice posameznika zaradi nedopustnega posredovanja osebnih podatkov. </w:t>
      </w:r>
    </w:p>
    <w:p w14:paraId="0FF3D36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802AB81"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397A4277" w14:textId="77777777" w:rsidR="00842E22" w:rsidRPr="001E3153" w:rsidRDefault="00842E22" w:rsidP="002B6A43">
      <w:pPr>
        <w:numPr>
          <w:ilvl w:val="0"/>
          <w:numId w:val="32"/>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1E3153">
        <w:rPr>
          <w:rFonts w:ascii="Arial" w:eastAsia="Times New Roman" w:hAnsi="Arial" w:cs="Arial"/>
          <w:sz w:val="18"/>
          <w:szCs w:val="18"/>
          <w:lang w:eastAsia="sl-SI"/>
        </w:rPr>
        <w:t>vpogledati</w:t>
      </w:r>
      <w:proofErr w:type="spellEnd"/>
      <w:r w:rsidRPr="001E3153">
        <w:rPr>
          <w:rFonts w:ascii="Arial" w:eastAsia="Times New Roman" w:hAnsi="Arial" w:cs="Arial"/>
          <w:sz w:val="18"/>
          <w:szCs w:val="18"/>
          <w:lang w:eastAsia="sl-SI"/>
        </w:rPr>
        <w:t xml:space="preserve"> v osebne podatke v dokumentih, vodi evidenco o tem, kdaj so bili posamezni osebni podatki </w:t>
      </w:r>
      <w:proofErr w:type="spellStart"/>
      <w:r w:rsidRPr="001E3153">
        <w:rPr>
          <w:rFonts w:ascii="Arial" w:eastAsia="Times New Roman" w:hAnsi="Arial" w:cs="Arial"/>
          <w:sz w:val="18"/>
          <w:szCs w:val="18"/>
          <w:lang w:eastAsia="sl-SI"/>
        </w:rPr>
        <w:t>vpogledani</w:t>
      </w:r>
      <w:proofErr w:type="spellEnd"/>
      <w:r w:rsidRPr="001E3153">
        <w:rPr>
          <w:rFonts w:ascii="Arial" w:eastAsia="Times New Roman" w:hAnsi="Arial" w:cs="Arial"/>
          <w:sz w:val="18"/>
          <w:szCs w:val="18"/>
          <w:lang w:eastAsia="sl-SI"/>
        </w:rPr>
        <w:t xml:space="preserve"> ali drugače obdelani in kdo je to storil, za obdobje 5 let.</w:t>
      </w:r>
    </w:p>
    <w:p w14:paraId="22549777" w14:textId="77777777" w:rsidR="00842E22" w:rsidRPr="001E3153" w:rsidRDefault="00842E22" w:rsidP="002B6A43">
      <w:pPr>
        <w:numPr>
          <w:ilvl w:val="1"/>
          <w:numId w:val="3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243679B"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0EEA61B4" w14:textId="3BEA2253"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0B2F94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D12E0A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84247A7"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01C3C6C9"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EADBCD3"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7A31C025"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61A545F3"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1C795485"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5AC329A"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6A1E384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462D3A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7E5E031B"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7AA1C6A"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54110737"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C4EBAC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360FA93"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A79CAC5"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14:paraId="4D64BA96"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C56F03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1E4A8B7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CD5C02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1F3A7E07"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20199C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2761D59"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850AAEE"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w:t>
      </w:r>
      <w:r w:rsidRPr="001E3153">
        <w:rPr>
          <w:rFonts w:ascii="Arial" w:eastAsia="Times New Roman" w:hAnsi="Arial" w:cs="Arial"/>
          <w:sz w:val="18"/>
          <w:szCs w:val="18"/>
          <w:lang w:eastAsia="sl-SI"/>
        </w:rPr>
        <w:lastRenderedPageBreak/>
        <w:t>izvedbo pogodbenih obveznosti. Obdelovalec je dolžan pisno obvestiti upravljavca o nastanku višje sile v dveh dneh po nastanku le-te.</w:t>
      </w:r>
    </w:p>
    <w:p w14:paraId="49BA773A"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17CD533" w14:textId="77777777" w:rsidR="00842E22" w:rsidRPr="001E3153" w:rsidRDefault="00842E22" w:rsidP="00842E22">
      <w:pPr>
        <w:spacing w:after="0" w:line="240" w:lineRule="auto"/>
        <w:jc w:val="both"/>
        <w:rPr>
          <w:rFonts w:ascii="Arial" w:eastAsia="Times New Roman" w:hAnsi="Arial" w:cs="Arial"/>
          <w:b/>
          <w:sz w:val="18"/>
          <w:szCs w:val="18"/>
          <w:lang w:eastAsia="sl-SI"/>
        </w:rPr>
      </w:pPr>
    </w:p>
    <w:p w14:paraId="7D0BB2EE"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44DC5783"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4160A9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CA12010"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7C58048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7B21BC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66E0D42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377F6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E1EBAAE"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1BEC6427" w14:textId="36CAF080"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6CAF5D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xml:space="preserve"> navedeni v 2.točki Priloge 2. </w:t>
      </w:r>
    </w:p>
    <w:p w14:paraId="43456855"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8C0660F"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8183DD7"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05094CA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0CD8910" w14:textId="77777777" w:rsidR="00842E22" w:rsidRPr="00DE2D0B" w:rsidRDefault="00842E22" w:rsidP="002B6A43">
      <w:pPr>
        <w:pStyle w:val="Odstavekseznama"/>
        <w:numPr>
          <w:ilvl w:val="0"/>
          <w:numId w:val="36"/>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8101D1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1D38622F" w14:textId="77777777" w:rsidR="00842E22" w:rsidRPr="001E3153" w:rsidRDefault="00842E22" w:rsidP="00842E22">
      <w:pPr>
        <w:spacing w:after="0" w:line="240" w:lineRule="auto"/>
        <w:rPr>
          <w:rFonts w:ascii="Arial" w:eastAsia="Times New Roman" w:hAnsi="Arial" w:cs="Arial"/>
          <w:sz w:val="18"/>
          <w:szCs w:val="18"/>
          <w:lang w:eastAsia="sl-SI"/>
        </w:rPr>
      </w:pPr>
    </w:p>
    <w:p w14:paraId="171B575B" w14:textId="77777777" w:rsidR="00842E22" w:rsidRPr="001E3153" w:rsidRDefault="00842E22" w:rsidP="00842E22">
      <w:pPr>
        <w:spacing w:after="0" w:line="240" w:lineRule="auto"/>
        <w:rPr>
          <w:rFonts w:ascii="Arial" w:eastAsia="Times New Roman" w:hAnsi="Arial" w:cs="Arial"/>
          <w:sz w:val="18"/>
          <w:szCs w:val="18"/>
          <w:lang w:eastAsia="sl-SI"/>
        </w:rPr>
      </w:pPr>
    </w:p>
    <w:p w14:paraId="0EF2ECF8" w14:textId="77777777" w:rsidR="00842E22" w:rsidRPr="001E3153" w:rsidRDefault="00842E22" w:rsidP="00842E22">
      <w:pPr>
        <w:spacing w:after="0" w:line="240" w:lineRule="auto"/>
        <w:rPr>
          <w:rFonts w:ascii="Arial" w:eastAsia="Times New Roman" w:hAnsi="Arial" w:cs="Arial"/>
          <w:sz w:val="18"/>
          <w:szCs w:val="18"/>
          <w:lang w:eastAsia="sl-SI"/>
        </w:rPr>
      </w:pPr>
    </w:p>
    <w:p w14:paraId="18798E55" w14:textId="77777777" w:rsidR="00842E22" w:rsidRPr="001E3153" w:rsidRDefault="00842E22" w:rsidP="00842E22">
      <w:pPr>
        <w:spacing w:after="0" w:line="240" w:lineRule="auto"/>
        <w:rPr>
          <w:rFonts w:ascii="Arial" w:eastAsia="Times New Roman" w:hAnsi="Arial" w:cs="Arial"/>
          <w:sz w:val="18"/>
          <w:szCs w:val="18"/>
          <w:lang w:eastAsia="sl-SI"/>
        </w:rPr>
      </w:pPr>
    </w:p>
    <w:p w14:paraId="0A561B1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245ADEE9"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D264D0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51663B8B"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072534"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5F2B105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21E81EC"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376AE39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AA931A8"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7E2B6CC" w14:textId="77777777" w:rsidR="00842E22" w:rsidRPr="001E3153" w:rsidRDefault="00842E22" w:rsidP="00842E22">
      <w:pPr>
        <w:spacing w:after="0" w:line="240" w:lineRule="auto"/>
        <w:rPr>
          <w:rFonts w:ascii="Arial" w:eastAsia="Times New Roman" w:hAnsi="Arial" w:cs="Arial"/>
          <w:spacing w:val="-3"/>
          <w:sz w:val="18"/>
          <w:szCs w:val="18"/>
          <w:lang w:eastAsia="sl-SI"/>
        </w:rPr>
      </w:pPr>
    </w:p>
    <w:p w14:paraId="7F8B95DC" w14:textId="77777777" w:rsidR="00842E22" w:rsidRPr="001E3153" w:rsidRDefault="00842E22" w:rsidP="00842E22">
      <w:pPr>
        <w:spacing w:after="0" w:line="240" w:lineRule="auto"/>
        <w:rPr>
          <w:rFonts w:ascii="Arial" w:eastAsia="Times New Roman" w:hAnsi="Arial" w:cs="Arial"/>
          <w:sz w:val="18"/>
          <w:szCs w:val="18"/>
          <w:lang w:eastAsia="sl-SI"/>
        </w:rPr>
        <w:sectPr w:rsidR="00842E22" w:rsidRPr="001E3153">
          <w:footerReference w:type="even" r:id="rId20"/>
          <w:footerReference w:type="default" r:id="rId21"/>
          <w:pgSz w:w="11906" w:h="16838"/>
          <w:pgMar w:top="1417" w:right="1417" w:bottom="1417" w:left="1417" w:header="708" w:footer="708" w:gutter="0"/>
          <w:cols w:space="708"/>
          <w:docGrid w:linePitch="360"/>
        </w:sect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29010C63" w14:textId="77777777" w:rsidR="00842E22" w:rsidRPr="001E3153" w:rsidRDefault="00842E22" w:rsidP="00842E22">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14:paraId="2845085C" w14:textId="77777777" w:rsidR="00842E22" w:rsidRPr="001E3153" w:rsidRDefault="00842E22" w:rsidP="00842E22">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842E22" w:rsidRPr="001E3153" w14:paraId="19E06EC9" w14:textId="77777777" w:rsidTr="00046124">
        <w:tc>
          <w:tcPr>
            <w:tcW w:w="760" w:type="pct"/>
            <w:vAlign w:val="center"/>
          </w:tcPr>
          <w:p w14:paraId="7B5E7574"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71CCE0A5" w14:textId="77777777" w:rsidR="00842E22" w:rsidRPr="001E3153" w:rsidRDefault="00842E22" w:rsidP="00046124">
            <w:pPr>
              <w:spacing w:after="120" w:line="240" w:lineRule="auto"/>
              <w:jc w:val="center"/>
              <w:rPr>
                <w:rFonts w:ascii="Arial" w:eastAsia="Times New Roman" w:hAnsi="Arial" w:cs="Arial"/>
                <w:b/>
                <w:sz w:val="18"/>
                <w:szCs w:val="18"/>
                <w:lang w:eastAsia="sl-SI"/>
              </w:rPr>
            </w:pPr>
          </w:p>
          <w:p w14:paraId="5BD2FD5F"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484F00D9"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842E22" w:rsidRPr="001E3153" w14:paraId="48441889" w14:textId="77777777" w:rsidTr="00046124">
        <w:tc>
          <w:tcPr>
            <w:tcW w:w="760" w:type="pct"/>
            <w:vAlign w:val="center"/>
          </w:tcPr>
          <w:p w14:paraId="5206C25A" w14:textId="77777777" w:rsidR="00842E22" w:rsidRPr="001E3153" w:rsidRDefault="00842E22" w:rsidP="00046124">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685ACC69" w14:textId="77777777" w:rsidR="00842E22" w:rsidRPr="001E3153" w:rsidRDefault="00842E22" w:rsidP="00046124">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7E60D08D" w14:textId="77777777" w:rsidR="00842E22" w:rsidRPr="001E3153" w:rsidRDefault="00842E22" w:rsidP="00046124">
            <w:pPr>
              <w:spacing w:after="0" w:line="240" w:lineRule="auto"/>
              <w:rPr>
                <w:rFonts w:ascii="Arial" w:eastAsia="Times New Roman" w:hAnsi="Arial" w:cs="Arial"/>
                <w:sz w:val="18"/>
                <w:szCs w:val="18"/>
                <w:lang w:eastAsia="sl-SI"/>
              </w:rPr>
            </w:pPr>
          </w:p>
          <w:p w14:paraId="632DAD74" w14:textId="77777777" w:rsidR="00842E22" w:rsidRPr="001E3153" w:rsidRDefault="00842E22" w:rsidP="00046124">
            <w:pPr>
              <w:spacing w:after="0" w:line="240" w:lineRule="auto"/>
              <w:rPr>
                <w:rFonts w:ascii="Arial" w:eastAsia="Times New Roman" w:hAnsi="Arial" w:cs="Arial"/>
                <w:sz w:val="18"/>
                <w:szCs w:val="18"/>
                <w:lang w:eastAsia="sl-SI"/>
              </w:rPr>
            </w:pPr>
          </w:p>
          <w:p w14:paraId="6A641B45" w14:textId="77777777" w:rsidR="00842E22" w:rsidRPr="001E3153" w:rsidRDefault="00842E22" w:rsidP="002B6A43">
            <w:pPr>
              <w:numPr>
                <w:ilvl w:val="0"/>
                <w:numId w:val="33"/>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1D7727FF" w14:textId="77777777" w:rsidR="00842E22" w:rsidRPr="001E3153" w:rsidRDefault="00842E22" w:rsidP="00046124">
            <w:pPr>
              <w:spacing w:after="0" w:line="240" w:lineRule="auto"/>
              <w:ind w:left="720"/>
              <w:contextualSpacing/>
              <w:rPr>
                <w:rFonts w:ascii="Arial" w:eastAsia="Times New Roman" w:hAnsi="Arial" w:cs="Arial"/>
                <w:sz w:val="18"/>
                <w:szCs w:val="18"/>
                <w:lang w:eastAsia="sl-SI"/>
              </w:rPr>
            </w:pPr>
          </w:p>
          <w:p w14:paraId="7F4613C3" w14:textId="77777777" w:rsidR="00842E22" w:rsidRPr="001E3153" w:rsidRDefault="00842E22" w:rsidP="00046124">
            <w:pPr>
              <w:spacing w:after="0" w:line="240" w:lineRule="auto"/>
              <w:rPr>
                <w:rFonts w:ascii="Arial" w:eastAsia="Times New Roman" w:hAnsi="Arial" w:cs="Arial"/>
                <w:sz w:val="18"/>
                <w:szCs w:val="18"/>
                <w:lang w:eastAsia="sl-SI"/>
              </w:rPr>
            </w:pPr>
          </w:p>
          <w:p w14:paraId="3E710D89" w14:textId="77777777" w:rsidR="00842E22" w:rsidRPr="001E3153" w:rsidRDefault="00842E22" w:rsidP="002B6A43">
            <w:pPr>
              <w:numPr>
                <w:ilvl w:val="0"/>
                <w:numId w:val="33"/>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1221179D" w14:textId="77777777" w:rsidR="00842E22" w:rsidRPr="001E3153" w:rsidRDefault="00842E22" w:rsidP="00046124">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1A93A985" w14:textId="77777777" w:rsidR="00842E22" w:rsidRPr="001E3153" w:rsidRDefault="00842E22" w:rsidP="00046124">
            <w:pPr>
              <w:spacing w:after="0" w:line="240" w:lineRule="auto"/>
              <w:rPr>
                <w:rFonts w:ascii="Arial" w:eastAsia="Times New Roman" w:hAnsi="Arial" w:cs="Arial"/>
                <w:sz w:val="18"/>
                <w:szCs w:val="18"/>
                <w:lang w:eastAsia="sl-SI"/>
              </w:rPr>
            </w:pPr>
          </w:p>
          <w:p w14:paraId="2DDB11BC" w14:textId="77777777" w:rsidR="00842E22" w:rsidRPr="001E3153" w:rsidRDefault="00842E22" w:rsidP="00046124">
            <w:pPr>
              <w:spacing w:after="120" w:line="240" w:lineRule="auto"/>
              <w:ind w:left="720"/>
              <w:contextualSpacing/>
              <w:rPr>
                <w:rFonts w:ascii="Arial" w:eastAsia="Times New Roman" w:hAnsi="Arial" w:cs="Arial"/>
                <w:b/>
                <w:sz w:val="18"/>
                <w:szCs w:val="18"/>
                <w:lang w:eastAsia="sl-SI"/>
              </w:rPr>
            </w:pPr>
          </w:p>
        </w:tc>
      </w:tr>
    </w:tbl>
    <w:p w14:paraId="776E254B" w14:textId="77777777" w:rsidR="00842E22" w:rsidRPr="001E3153" w:rsidRDefault="00842E22" w:rsidP="00842E22">
      <w:pPr>
        <w:spacing w:after="0" w:line="240" w:lineRule="auto"/>
        <w:rPr>
          <w:rFonts w:ascii="Arial" w:eastAsia="Times New Roman" w:hAnsi="Arial" w:cs="Arial"/>
          <w:b/>
          <w:sz w:val="18"/>
          <w:szCs w:val="18"/>
          <w:lang w:eastAsia="sl-SI"/>
        </w:rPr>
      </w:pPr>
    </w:p>
    <w:p w14:paraId="5799B32B" w14:textId="77777777" w:rsidR="00842E22" w:rsidRPr="001E3153" w:rsidRDefault="00842E22" w:rsidP="00842E22">
      <w:pPr>
        <w:spacing w:after="0" w:line="240" w:lineRule="auto"/>
        <w:rPr>
          <w:rFonts w:ascii="Arial" w:eastAsia="Times New Roman" w:hAnsi="Arial" w:cs="Arial"/>
          <w:b/>
          <w:sz w:val="18"/>
          <w:szCs w:val="18"/>
          <w:lang w:eastAsia="sl-SI"/>
        </w:rPr>
      </w:pPr>
    </w:p>
    <w:p w14:paraId="3E7B5B74" w14:textId="77777777" w:rsidR="00842E22" w:rsidRPr="001E3153" w:rsidRDefault="00842E22" w:rsidP="00842E22">
      <w:pPr>
        <w:rPr>
          <w:rFonts w:ascii="Arial" w:eastAsia="Times New Roman" w:hAnsi="Arial" w:cs="Arial"/>
          <w:b/>
          <w:sz w:val="18"/>
          <w:szCs w:val="18"/>
          <w:lang w:eastAsia="sl-SI"/>
        </w:rPr>
      </w:pPr>
    </w:p>
    <w:p w14:paraId="1D703B06" w14:textId="77777777" w:rsidR="00842E22" w:rsidRPr="001E3153" w:rsidRDefault="00842E22" w:rsidP="00842E22">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75950C66" w14:textId="77777777" w:rsidR="00842E22" w:rsidRPr="001E3153" w:rsidRDefault="00842E22" w:rsidP="00842E22">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7209A03C" w14:textId="77777777" w:rsidR="00842E22" w:rsidRPr="001E3153" w:rsidRDefault="00842E22" w:rsidP="00842E22">
      <w:pPr>
        <w:spacing w:after="0" w:line="240" w:lineRule="auto"/>
        <w:rPr>
          <w:rFonts w:ascii="Arial" w:eastAsia="Times New Roman" w:hAnsi="Arial" w:cs="Arial"/>
          <w:b/>
          <w:sz w:val="18"/>
          <w:szCs w:val="18"/>
          <w:lang w:eastAsia="sl-SI"/>
        </w:rPr>
      </w:pPr>
    </w:p>
    <w:p w14:paraId="76550F4F" w14:textId="77777777" w:rsidR="00842E22" w:rsidRPr="001E3153" w:rsidRDefault="00842E22" w:rsidP="00842E22">
      <w:pPr>
        <w:spacing w:after="0" w:line="240" w:lineRule="auto"/>
        <w:rPr>
          <w:rFonts w:ascii="Arial" w:eastAsia="Times New Roman" w:hAnsi="Arial" w:cs="Arial"/>
          <w:b/>
          <w:sz w:val="18"/>
          <w:szCs w:val="18"/>
          <w:lang w:eastAsia="sl-SI"/>
        </w:rPr>
      </w:pPr>
    </w:p>
    <w:p w14:paraId="38395118" w14:textId="77777777" w:rsidR="00842E22" w:rsidRPr="001E3153" w:rsidRDefault="00842E22" w:rsidP="00842E22">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842E22" w:rsidRPr="001E3153" w14:paraId="6BD2A8E9" w14:textId="77777777" w:rsidTr="00046124">
        <w:tc>
          <w:tcPr>
            <w:tcW w:w="3085" w:type="dxa"/>
            <w:tcBorders>
              <w:top w:val="single" w:sz="4" w:space="0" w:color="auto"/>
              <w:left w:val="single" w:sz="4" w:space="0" w:color="auto"/>
              <w:bottom w:val="single" w:sz="4" w:space="0" w:color="auto"/>
              <w:right w:val="single" w:sz="4" w:space="0" w:color="auto"/>
            </w:tcBorders>
            <w:hideMark/>
          </w:tcPr>
          <w:p w14:paraId="09E8E841" w14:textId="77777777" w:rsidR="00842E22" w:rsidRPr="001E3153" w:rsidRDefault="00842E22" w:rsidP="00046124">
            <w:pPr>
              <w:spacing w:after="120" w:line="280" w:lineRule="atLeast"/>
              <w:rPr>
                <w:rFonts w:ascii="Arial" w:eastAsia="Times New Roman" w:hAnsi="Arial" w:cs="Arial"/>
                <w:b/>
                <w:sz w:val="18"/>
                <w:szCs w:val="18"/>
                <w:lang w:eastAsia="de-DE"/>
              </w:rPr>
            </w:pPr>
            <w:proofErr w:type="spellStart"/>
            <w:r w:rsidRPr="001E3153">
              <w:rPr>
                <w:rFonts w:ascii="Arial" w:eastAsia="Times New Roman" w:hAnsi="Arial" w:cs="Arial"/>
                <w:b/>
                <w:sz w:val="18"/>
                <w:szCs w:val="18"/>
              </w:rPr>
              <w:t>Podobdelovalec</w:t>
            </w:r>
            <w:proofErr w:type="spellEnd"/>
            <w:r w:rsidRPr="001E3153">
              <w:rPr>
                <w:rFonts w:ascii="Arial" w:eastAsia="Times New Roman" w:hAnsi="Arial" w:cs="Arial"/>
                <w:b/>
                <w:sz w:val="18"/>
                <w:szCs w:val="18"/>
              </w:rPr>
              <w:t xml:space="preserve">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4722B39F" w14:textId="77777777" w:rsidR="00842E22" w:rsidRPr="001E3153" w:rsidRDefault="00842E22" w:rsidP="00046124">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951A279" w14:textId="77777777" w:rsidR="00842E22" w:rsidRPr="001E3153" w:rsidRDefault="00842E22" w:rsidP="00046124">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842E22" w:rsidRPr="001E3153" w14:paraId="26E86A1C" w14:textId="77777777" w:rsidTr="00046124">
        <w:tc>
          <w:tcPr>
            <w:tcW w:w="3085" w:type="dxa"/>
            <w:tcBorders>
              <w:top w:val="single" w:sz="4" w:space="0" w:color="auto"/>
              <w:left w:val="single" w:sz="4" w:space="0" w:color="auto"/>
              <w:bottom w:val="single" w:sz="4" w:space="0" w:color="auto"/>
              <w:right w:val="single" w:sz="4" w:space="0" w:color="auto"/>
            </w:tcBorders>
          </w:tcPr>
          <w:p w14:paraId="0BA6F240"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EA8419E"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E9FF00"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23AA68FA" w14:textId="77777777" w:rsidTr="00046124">
        <w:tc>
          <w:tcPr>
            <w:tcW w:w="3085" w:type="dxa"/>
            <w:tcBorders>
              <w:top w:val="single" w:sz="4" w:space="0" w:color="auto"/>
              <w:left w:val="single" w:sz="4" w:space="0" w:color="auto"/>
              <w:bottom w:val="single" w:sz="4" w:space="0" w:color="auto"/>
              <w:right w:val="single" w:sz="4" w:space="0" w:color="auto"/>
            </w:tcBorders>
          </w:tcPr>
          <w:p w14:paraId="3D3B761C"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D2EE405"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AEE511B"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37E99663" w14:textId="77777777" w:rsidTr="00046124">
        <w:tc>
          <w:tcPr>
            <w:tcW w:w="3085" w:type="dxa"/>
            <w:tcBorders>
              <w:top w:val="single" w:sz="4" w:space="0" w:color="auto"/>
              <w:left w:val="single" w:sz="4" w:space="0" w:color="auto"/>
              <w:bottom w:val="single" w:sz="4" w:space="0" w:color="auto"/>
              <w:right w:val="single" w:sz="4" w:space="0" w:color="auto"/>
            </w:tcBorders>
          </w:tcPr>
          <w:p w14:paraId="5B8A1583"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B68227F"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5004F28"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0ECDFB81" w14:textId="77777777" w:rsidTr="00046124">
        <w:tc>
          <w:tcPr>
            <w:tcW w:w="3085" w:type="dxa"/>
            <w:tcBorders>
              <w:top w:val="single" w:sz="4" w:space="0" w:color="auto"/>
              <w:left w:val="single" w:sz="4" w:space="0" w:color="auto"/>
              <w:bottom w:val="single" w:sz="4" w:space="0" w:color="auto"/>
              <w:right w:val="single" w:sz="4" w:space="0" w:color="auto"/>
            </w:tcBorders>
          </w:tcPr>
          <w:p w14:paraId="173B1A2D"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167EB64"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ABE3A44"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bl>
    <w:p w14:paraId="0F362B34" w14:textId="77777777" w:rsidR="00842E22" w:rsidRPr="001E3153" w:rsidRDefault="00842E22" w:rsidP="00842E22">
      <w:pPr>
        <w:spacing w:after="120" w:line="280" w:lineRule="atLeast"/>
        <w:jc w:val="both"/>
        <w:rPr>
          <w:rFonts w:ascii="Arial" w:eastAsia="Times New Roman" w:hAnsi="Arial" w:cs="Arial"/>
          <w:b/>
          <w:sz w:val="18"/>
          <w:szCs w:val="18"/>
          <w:lang w:eastAsia="de-DE"/>
        </w:rPr>
      </w:pPr>
    </w:p>
    <w:p w14:paraId="2C242B3B"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29B38E6" w14:textId="77777777" w:rsidR="00842E22" w:rsidRPr="001E3153" w:rsidRDefault="00842E22" w:rsidP="00842E22">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14:paraId="17E2877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87333F3" w14:textId="77777777" w:rsidR="00842E22" w:rsidRPr="001E3153" w:rsidRDefault="00842E22" w:rsidP="00842E22">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269CD4B6"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6998FF0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D7C1F6F"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14:paraId="0DCEBD25"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14:paraId="4F3AE36C"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14:paraId="21337BCE"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p>
    <w:p w14:paraId="4F2151F2" w14:textId="77777777" w:rsidR="00842E22" w:rsidRPr="001E3153" w:rsidRDefault="00842E22" w:rsidP="00842E22">
      <w:pPr>
        <w:spacing w:after="0" w:line="240" w:lineRule="auto"/>
        <w:jc w:val="center"/>
        <w:rPr>
          <w:rFonts w:ascii="Arial" w:eastAsia="Times New Roman" w:hAnsi="Arial" w:cs="Arial"/>
          <w:b/>
          <w:bCs/>
          <w:sz w:val="24"/>
          <w:szCs w:val="24"/>
          <w:lang w:eastAsia="sl-SI"/>
        </w:rPr>
      </w:pPr>
    </w:p>
    <w:p w14:paraId="4C518F06" w14:textId="77777777" w:rsidR="00842E22" w:rsidRPr="001E3153" w:rsidRDefault="00842E22" w:rsidP="00842E22">
      <w:pPr>
        <w:spacing w:after="0" w:line="240" w:lineRule="auto"/>
        <w:jc w:val="center"/>
        <w:rPr>
          <w:rFonts w:ascii="Arial" w:eastAsia="Times New Roman" w:hAnsi="Arial" w:cs="Arial"/>
          <w:b/>
          <w:bCs/>
          <w:sz w:val="24"/>
          <w:szCs w:val="24"/>
          <w:lang w:eastAsia="sl-SI"/>
        </w:rPr>
      </w:pPr>
    </w:p>
    <w:p w14:paraId="6FE8B86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14:paraId="4DF78F2D"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D3C951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82FF10B"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14:paraId="323EDF21"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102CE4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3B14D98"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14:paraId="53FA901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E76B45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AF09232" w14:textId="77777777" w:rsidR="00842E22" w:rsidRPr="001E3153" w:rsidRDefault="00842E22" w:rsidP="00842E22">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3A254AE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14:paraId="43B839D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D90D65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87B6F2C" w14:textId="77777777" w:rsidR="00842E22" w:rsidRPr="001E3153" w:rsidRDefault="00842E22" w:rsidP="00842E22">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14:paraId="02649AD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895ECBF"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A83AC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2E3912E" w14:textId="77777777" w:rsidR="00842E22" w:rsidRPr="001E3153" w:rsidRDefault="00842E22" w:rsidP="002B6A43">
      <w:pPr>
        <w:numPr>
          <w:ilvl w:val="0"/>
          <w:numId w:val="34"/>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F453D9E" w14:textId="77777777" w:rsidR="00842E22" w:rsidRPr="001E3153" w:rsidRDefault="00842E22" w:rsidP="00842E22">
      <w:pPr>
        <w:spacing w:after="0"/>
        <w:ind w:left="720"/>
        <w:contextualSpacing/>
        <w:jc w:val="both"/>
        <w:rPr>
          <w:rFonts w:ascii="Arial" w:eastAsia="Times New Roman" w:hAnsi="Arial" w:cs="Arial"/>
          <w:sz w:val="18"/>
          <w:szCs w:val="18"/>
          <w:lang w:eastAsia="sl-SI"/>
        </w:rPr>
      </w:pPr>
    </w:p>
    <w:p w14:paraId="4E59C12C" w14:textId="77777777" w:rsidR="00842E22" w:rsidRPr="001E3153" w:rsidRDefault="00842E22" w:rsidP="002B6A43">
      <w:pPr>
        <w:numPr>
          <w:ilvl w:val="0"/>
          <w:numId w:val="34"/>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4549F9B" w14:textId="77777777" w:rsidR="00842E22" w:rsidRPr="001E3153" w:rsidRDefault="00842E22" w:rsidP="00842E22">
      <w:pPr>
        <w:spacing w:after="0"/>
        <w:ind w:left="720"/>
        <w:contextualSpacing/>
        <w:jc w:val="both"/>
        <w:rPr>
          <w:rFonts w:ascii="Arial" w:eastAsia="Times New Roman" w:hAnsi="Arial" w:cs="Arial"/>
          <w:sz w:val="18"/>
          <w:szCs w:val="18"/>
          <w:lang w:eastAsia="sl-SI"/>
        </w:rPr>
      </w:pPr>
    </w:p>
    <w:p w14:paraId="1D7BE95C" w14:textId="77777777" w:rsidR="00842E22" w:rsidRPr="001E3153" w:rsidRDefault="00842E22" w:rsidP="002B6A43">
      <w:pPr>
        <w:numPr>
          <w:ilvl w:val="0"/>
          <w:numId w:val="34"/>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5B41F0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14:paraId="5A180B2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770409D"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86BAD6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5E78D7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14:paraId="0F2A507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55EB1D6"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7CD94431"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61A09C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14:paraId="1FF517F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8A62DD0" w14:textId="77777777" w:rsidR="00842E22" w:rsidRPr="001E3153" w:rsidRDefault="00842E22" w:rsidP="00842E22">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14:paraId="3A38436E" w14:textId="77777777" w:rsidR="00842E22" w:rsidRPr="001E3153" w:rsidRDefault="00842E22" w:rsidP="00842E22">
      <w:pPr>
        <w:spacing w:after="0" w:line="240" w:lineRule="auto"/>
        <w:rPr>
          <w:rFonts w:ascii="Arial" w:eastAsia="Times New Roman" w:hAnsi="Arial" w:cs="Arial"/>
          <w:sz w:val="18"/>
          <w:szCs w:val="18"/>
          <w:lang w:eastAsia="sl-SI"/>
        </w:rPr>
      </w:pPr>
    </w:p>
    <w:p w14:paraId="1B7F95A6" w14:textId="77777777" w:rsidR="00842E22" w:rsidRPr="001E3153" w:rsidRDefault="00842E22" w:rsidP="00842E22">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14:paraId="089CCE1C" w14:textId="77777777" w:rsidR="00842E22" w:rsidRPr="001E3153" w:rsidRDefault="00842E22" w:rsidP="002B6A43">
      <w:pPr>
        <w:numPr>
          <w:ilvl w:val="0"/>
          <w:numId w:val="35"/>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14:paraId="029BC29F" w14:textId="77777777" w:rsidR="00842E22" w:rsidRPr="001E3153" w:rsidRDefault="00842E22" w:rsidP="002B6A43">
      <w:pPr>
        <w:numPr>
          <w:ilvl w:val="0"/>
          <w:numId w:val="35"/>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fizične zaščite in fizičnega dostopa.</w:t>
      </w:r>
    </w:p>
    <w:p w14:paraId="095F9AE6" w14:textId="7E4FCB3E" w:rsidR="009D5D6B" w:rsidRDefault="009D5D6B" w:rsidP="00842E22">
      <w:pPr>
        <w:spacing w:before="224" w:after="224" w:line="240" w:lineRule="auto"/>
        <w:jc w:val="center"/>
        <w:outlineLvl w:val="1"/>
      </w:pPr>
    </w:p>
    <w:sectPr w:rsidR="009D5D6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9D2C" w14:textId="77777777" w:rsidR="00F74260" w:rsidRDefault="00F74260" w:rsidP="006975C6">
      <w:pPr>
        <w:spacing w:after="0" w:line="240" w:lineRule="auto"/>
      </w:pPr>
      <w:r>
        <w:separator/>
      </w:r>
    </w:p>
  </w:endnote>
  <w:endnote w:type="continuationSeparator" w:id="0">
    <w:p w14:paraId="73439CF6" w14:textId="77777777" w:rsidR="00F74260" w:rsidRDefault="00F7426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F40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6F98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F1CE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F4F3" w14:textId="77777777" w:rsidR="00842E22" w:rsidRDefault="00842E22" w:rsidP="00887F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12E80C" w14:textId="77777777" w:rsidR="00842E22" w:rsidRDefault="00842E22" w:rsidP="00887F45">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00D6" w14:textId="77777777" w:rsidR="00842E22" w:rsidRPr="00F95022" w:rsidRDefault="00842E22" w:rsidP="00887F45">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82</w:t>
    </w:r>
    <w:r w:rsidRPr="00F95022">
      <w:rPr>
        <w:rStyle w:val="tevilkastrani"/>
        <w:rFonts w:ascii="Arial" w:hAnsi="Arial" w:cs="Arial"/>
        <w:sz w:val="18"/>
        <w:szCs w:val="18"/>
      </w:rPr>
      <w:fldChar w:fldCharType="end"/>
    </w:r>
  </w:p>
  <w:p w14:paraId="61C1E06A" w14:textId="77777777" w:rsidR="00842E22" w:rsidRDefault="00842E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F049"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D7E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60A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28D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FE25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319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2EA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9FD8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4AB55" w14:textId="77777777" w:rsidR="00F74260" w:rsidRDefault="00F74260" w:rsidP="006975C6">
      <w:pPr>
        <w:spacing w:after="0" w:line="240" w:lineRule="auto"/>
      </w:pPr>
      <w:r>
        <w:separator/>
      </w:r>
    </w:p>
  </w:footnote>
  <w:footnote w:type="continuationSeparator" w:id="0">
    <w:p w14:paraId="1D59955E" w14:textId="77777777" w:rsidR="00F74260" w:rsidRDefault="00F7426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D181186" w14:textId="77777777" w:rsidTr="007C4767">
      <w:trPr>
        <w:trHeight w:val="1268"/>
      </w:trPr>
      <w:tc>
        <w:tcPr>
          <w:tcW w:w="1668" w:type="dxa"/>
        </w:tcPr>
        <w:p w14:paraId="26E8747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8E697C2" wp14:editId="0158C83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EC87C0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C4A017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E27EB0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C715F5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4634B9F"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058E36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4605BE8C" wp14:editId="656BCF2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F65233D" w14:textId="77777777" w:rsidR="00B05771" w:rsidRDefault="00B057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124"/>
    <w:multiLevelType w:val="hybridMultilevel"/>
    <w:tmpl w:val="2DCE7D4C"/>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F46EC7"/>
    <w:multiLevelType w:val="hybridMultilevel"/>
    <w:tmpl w:val="310CE6DC"/>
    <w:lvl w:ilvl="0" w:tplc="4A0C35EE">
      <w:start w:val="1"/>
      <w:numFmt w:val="bullet"/>
      <w:lvlText w:val=""/>
      <w:lvlJc w:val="left"/>
      <w:pPr>
        <w:ind w:left="720" w:hanging="360"/>
      </w:pPr>
      <w:rPr>
        <w:rFonts w:ascii="Symbol" w:hAnsi="Symbol" w:cs="Symbol" w:hint="default"/>
        <w:sz w:val="18"/>
        <w:szCs w:val="18"/>
      </w:rPr>
    </w:lvl>
    <w:lvl w:ilvl="1" w:tplc="4AC004C2">
      <w:start w:val="1"/>
      <w:numFmt w:val="bullet"/>
      <w:lvlText w:val="o"/>
      <w:lvlJc w:val="left"/>
      <w:pPr>
        <w:ind w:left="1440" w:hanging="360"/>
      </w:pPr>
      <w:rPr>
        <w:rFonts w:ascii="Courier New" w:hAnsi="Courier New" w:cs="Courier New" w:hint="default"/>
      </w:rPr>
    </w:lvl>
    <w:lvl w:ilvl="2" w:tplc="DC6E1FAE">
      <w:start w:val="1"/>
      <w:numFmt w:val="bullet"/>
      <w:lvlText w:val=""/>
      <w:lvlJc w:val="left"/>
      <w:pPr>
        <w:ind w:left="2160" w:hanging="360"/>
      </w:pPr>
      <w:rPr>
        <w:rFonts w:ascii="Wingdings" w:hAnsi="Wingdings" w:cs="Wingdings" w:hint="default"/>
      </w:rPr>
    </w:lvl>
    <w:lvl w:ilvl="3" w:tplc="C12C6018">
      <w:start w:val="1"/>
      <w:numFmt w:val="bullet"/>
      <w:lvlText w:val=""/>
      <w:lvlJc w:val="left"/>
      <w:pPr>
        <w:ind w:left="2880" w:hanging="360"/>
      </w:pPr>
      <w:rPr>
        <w:rFonts w:ascii="Symbol" w:hAnsi="Symbol" w:cs="Symbol" w:hint="default"/>
      </w:rPr>
    </w:lvl>
    <w:lvl w:ilvl="4" w:tplc="06C4D898">
      <w:start w:val="1"/>
      <w:numFmt w:val="bullet"/>
      <w:lvlText w:val="o"/>
      <w:lvlJc w:val="left"/>
      <w:pPr>
        <w:ind w:left="3600" w:hanging="360"/>
      </w:pPr>
      <w:rPr>
        <w:rFonts w:ascii="Courier New" w:hAnsi="Courier New" w:cs="Courier New" w:hint="default"/>
      </w:rPr>
    </w:lvl>
    <w:lvl w:ilvl="5" w:tplc="F06A9F6A">
      <w:start w:val="1"/>
      <w:numFmt w:val="bullet"/>
      <w:lvlText w:val=""/>
      <w:lvlJc w:val="left"/>
      <w:pPr>
        <w:ind w:left="4320" w:hanging="360"/>
      </w:pPr>
      <w:rPr>
        <w:rFonts w:ascii="Wingdings" w:hAnsi="Wingdings" w:cs="Wingdings" w:hint="default"/>
      </w:rPr>
    </w:lvl>
    <w:lvl w:ilvl="6" w:tplc="0BCE26BC">
      <w:start w:val="1"/>
      <w:numFmt w:val="bullet"/>
      <w:lvlText w:val=""/>
      <w:lvlJc w:val="left"/>
      <w:pPr>
        <w:ind w:left="5040" w:hanging="360"/>
      </w:pPr>
      <w:rPr>
        <w:rFonts w:ascii="Symbol" w:hAnsi="Symbol" w:cs="Symbol" w:hint="default"/>
      </w:rPr>
    </w:lvl>
    <w:lvl w:ilvl="7" w:tplc="457C1720">
      <w:start w:val="1"/>
      <w:numFmt w:val="bullet"/>
      <w:lvlText w:val="o"/>
      <w:lvlJc w:val="left"/>
      <w:pPr>
        <w:ind w:left="5760" w:hanging="360"/>
      </w:pPr>
      <w:rPr>
        <w:rFonts w:ascii="Courier New" w:hAnsi="Courier New" w:cs="Courier New" w:hint="default"/>
      </w:rPr>
    </w:lvl>
    <w:lvl w:ilvl="8" w:tplc="75A47BAE">
      <w:start w:val="1"/>
      <w:numFmt w:val="bullet"/>
      <w:lvlText w:val=""/>
      <w:lvlJc w:val="left"/>
      <w:pPr>
        <w:ind w:left="6480" w:hanging="360"/>
      </w:pPr>
      <w:rPr>
        <w:rFonts w:ascii="Wingdings" w:hAnsi="Wingdings" w:cs="Wingdings" w:hint="default"/>
      </w:rPr>
    </w:lvl>
  </w:abstractNum>
  <w:abstractNum w:abstractNumId="2"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3" w15:restartNumberingAfterBreak="0">
    <w:nsid w:val="05EF6263"/>
    <w:multiLevelType w:val="hybridMultilevel"/>
    <w:tmpl w:val="64CA37AC"/>
    <w:lvl w:ilvl="0" w:tplc="15248E9A">
      <w:start w:val="1"/>
      <w:numFmt w:val="bullet"/>
      <w:lvlText w:val=""/>
      <w:lvlJc w:val="left"/>
      <w:pPr>
        <w:ind w:left="720" w:hanging="360"/>
      </w:pPr>
      <w:rPr>
        <w:rFonts w:ascii="Symbol" w:hAnsi="Symbol" w:cs="Symbol" w:hint="default"/>
        <w:sz w:val="18"/>
        <w:szCs w:val="18"/>
      </w:rPr>
    </w:lvl>
    <w:lvl w:ilvl="1" w:tplc="286C127A">
      <w:start w:val="1"/>
      <w:numFmt w:val="bullet"/>
      <w:lvlText w:val="o"/>
      <w:lvlJc w:val="left"/>
      <w:pPr>
        <w:ind w:left="1440" w:hanging="360"/>
      </w:pPr>
      <w:rPr>
        <w:rFonts w:ascii="Courier New" w:hAnsi="Courier New" w:cs="Courier New" w:hint="default"/>
      </w:rPr>
    </w:lvl>
    <w:lvl w:ilvl="2" w:tplc="31365920">
      <w:start w:val="1"/>
      <w:numFmt w:val="bullet"/>
      <w:lvlText w:val=""/>
      <w:lvlJc w:val="left"/>
      <w:pPr>
        <w:ind w:left="2160" w:hanging="360"/>
      </w:pPr>
      <w:rPr>
        <w:rFonts w:ascii="Wingdings" w:hAnsi="Wingdings" w:cs="Wingdings" w:hint="default"/>
      </w:rPr>
    </w:lvl>
    <w:lvl w:ilvl="3" w:tplc="9CB8C48C">
      <w:start w:val="1"/>
      <w:numFmt w:val="bullet"/>
      <w:lvlText w:val=""/>
      <w:lvlJc w:val="left"/>
      <w:pPr>
        <w:ind w:left="2880" w:hanging="360"/>
      </w:pPr>
      <w:rPr>
        <w:rFonts w:ascii="Symbol" w:hAnsi="Symbol" w:cs="Symbol" w:hint="default"/>
      </w:rPr>
    </w:lvl>
    <w:lvl w:ilvl="4" w:tplc="D86C1E7C">
      <w:start w:val="1"/>
      <w:numFmt w:val="bullet"/>
      <w:lvlText w:val="o"/>
      <w:lvlJc w:val="left"/>
      <w:pPr>
        <w:ind w:left="3600" w:hanging="360"/>
      </w:pPr>
      <w:rPr>
        <w:rFonts w:ascii="Courier New" w:hAnsi="Courier New" w:cs="Courier New" w:hint="default"/>
      </w:rPr>
    </w:lvl>
    <w:lvl w:ilvl="5" w:tplc="C73488C0">
      <w:start w:val="1"/>
      <w:numFmt w:val="bullet"/>
      <w:lvlText w:val=""/>
      <w:lvlJc w:val="left"/>
      <w:pPr>
        <w:ind w:left="4320" w:hanging="360"/>
      </w:pPr>
      <w:rPr>
        <w:rFonts w:ascii="Wingdings" w:hAnsi="Wingdings" w:cs="Wingdings" w:hint="default"/>
      </w:rPr>
    </w:lvl>
    <w:lvl w:ilvl="6" w:tplc="B16C3302">
      <w:start w:val="1"/>
      <w:numFmt w:val="bullet"/>
      <w:lvlText w:val=""/>
      <w:lvlJc w:val="left"/>
      <w:pPr>
        <w:ind w:left="5040" w:hanging="360"/>
      </w:pPr>
      <w:rPr>
        <w:rFonts w:ascii="Symbol" w:hAnsi="Symbol" w:cs="Symbol" w:hint="default"/>
      </w:rPr>
    </w:lvl>
    <w:lvl w:ilvl="7" w:tplc="21AC2470">
      <w:start w:val="1"/>
      <w:numFmt w:val="bullet"/>
      <w:lvlText w:val="o"/>
      <w:lvlJc w:val="left"/>
      <w:pPr>
        <w:ind w:left="5760" w:hanging="360"/>
      </w:pPr>
      <w:rPr>
        <w:rFonts w:ascii="Courier New" w:hAnsi="Courier New" w:cs="Courier New" w:hint="default"/>
      </w:rPr>
    </w:lvl>
    <w:lvl w:ilvl="8" w:tplc="4582FCD2">
      <w:start w:val="1"/>
      <w:numFmt w:val="bullet"/>
      <w:lvlText w:val=""/>
      <w:lvlJc w:val="left"/>
      <w:pPr>
        <w:ind w:left="6480" w:hanging="360"/>
      </w:pPr>
      <w:rPr>
        <w:rFonts w:ascii="Wingdings" w:hAnsi="Wingdings" w:cs="Wingdings" w:hint="default"/>
      </w:rPr>
    </w:lvl>
  </w:abstractNum>
  <w:abstractNum w:abstractNumId="4" w15:restartNumberingAfterBreak="0">
    <w:nsid w:val="0A81219B"/>
    <w:multiLevelType w:val="hybridMultilevel"/>
    <w:tmpl w:val="E0F6E182"/>
    <w:lvl w:ilvl="0" w:tplc="C3AC3742">
      <w:start w:val="1"/>
      <w:numFmt w:val="bullet"/>
      <w:lvlText w:val=""/>
      <w:lvlJc w:val="left"/>
      <w:pPr>
        <w:ind w:left="720" w:hanging="360"/>
      </w:pPr>
      <w:rPr>
        <w:rFonts w:ascii="Symbol" w:hAnsi="Symbol" w:cs="Symbol" w:hint="default"/>
        <w:sz w:val="18"/>
        <w:szCs w:val="18"/>
      </w:rPr>
    </w:lvl>
    <w:lvl w:ilvl="1" w:tplc="2FC88F88">
      <w:start w:val="1"/>
      <w:numFmt w:val="bullet"/>
      <w:lvlText w:val="o"/>
      <w:lvlJc w:val="left"/>
      <w:pPr>
        <w:ind w:left="1440" w:hanging="360"/>
      </w:pPr>
      <w:rPr>
        <w:rFonts w:ascii="Courier New" w:hAnsi="Courier New" w:cs="Courier New" w:hint="default"/>
      </w:rPr>
    </w:lvl>
    <w:lvl w:ilvl="2" w:tplc="ED2E88F2">
      <w:start w:val="1"/>
      <w:numFmt w:val="bullet"/>
      <w:lvlText w:val=""/>
      <w:lvlJc w:val="left"/>
      <w:pPr>
        <w:ind w:left="2160" w:hanging="360"/>
      </w:pPr>
      <w:rPr>
        <w:rFonts w:ascii="Wingdings" w:hAnsi="Wingdings" w:cs="Wingdings" w:hint="default"/>
      </w:rPr>
    </w:lvl>
    <w:lvl w:ilvl="3" w:tplc="2EE0A102">
      <w:start w:val="1"/>
      <w:numFmt w:val="bullet"/>
      <w:lvlText w:val=""/>
      <w:lvlJc w:val="left"/>
      <w:pPr>
        <w:ind w:left="2880" w:hanging="360"/>
      </w:pPr>
      <w:rPr>
        <w:rFonts w:ascii="Symbol" w:hAnsi="Symbol" w:cs="Symbol" w:hint="default"/>
      </w:rPr>
    </w:lvl>
    <w:lvl w:ilvl="4" w:tplc="3730826E">
      <w:start w:val="1"/>
      <w:numFmt w:val="bullet"/>
      <w:lvlText w:val="o"/>
      <w:lvlJc w:val="left"/>
      <w:pPr>
        <w:ind w:left="3600" w:hanging="360"/>
      </w:pPr>
      <w:rPr>
        <w:rFonts w:ascii="Courier New" w:hAnsi="Courier New" w:cs="Courier New" w:hint="default"/>
      </w:rPr>
    </w:lvl>
    <w:lvl w:ilvl="5" w:tplc="5E904892">
      <w:start w:val="1"/>
      <w:numFmt w:val="bullet"/>
      <w:lvlText w:val=""/>
      <w:lvlJc w:val="left"/>
      <w:pPr>
        <w:ind w:left="4320" w:hanging="360"/>
      </w:pPr>
      <w:rPr>
        <w:rFonts w:ascii="Wingdings" w:hAnsi="Wingdings" w:cs="Wingdings" w:hint="default"/>
      </w:rPr>
    </w:lvl>
    <w:lvl w:ilvl="6" w:tplc="9A9CC612">
      <w:start w:val="1"/>
      <w:numFmt w:val="bullet"/>
      <w:lvlText w:val=""/>
      <w:lvlJc w:val="left"/>
      <w:pPr>
        <w:ind w:left="5040" w:hanging="360"/>
      </w:pPr>
      <w:rPr>
        <w:rFonts w:ascii="Symbol" w:hAnsi="Symbol" w:cs="Symbol" w:hint="default"/>
      </w:rPr>
    </w:lvl>
    <w:lvl w:ilvl="7" w:tplc="128A7FF6">
      <w:start w:val="1"/>
      <w:numFmt w:val="bullet"/>
      <w:lvlText w:val="o"/>
      <w:lvlJc w:val="left"/>
      <w:pPr>
        <w:ind w:left="5760" w:hanging="360"/>
      </w:pPr>
      <w:rPr>
        <w:rFonts w:ascii="Courier New" w:hAnsi="Courier New" w:cs="Courier New" w:hint="default"/>
      </w:rPr>
    </w:lvl>
    <w:lvl w:ilvl="8" w:tplc="96F82D7E">
      <w:start w:val="1"/>
      <w:numFmt w:val="bullet"/>
      <w:lvlText w:val=""/>
      <w:lvlJc w:val="left"/>
      <w:pPr>
        <w:ind w:left="6480" w:hanging="360"/>
      </w:pPr>
      <w:rPr>
        <w:rFonts w:ascii="Wingdings" w:hAnsi="Wingdings" w:cs="Wingdings" w:hint="default"/>
      </w:rPr>
    </w:lvl>
  </w:abstractNum>
  <w:abstractNum w:abstractNumId="5"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0" w15:restartNumberingAfterBreak="0">
    <w:nsid w:val="1BAE1C3D"/>
    <w:multiLevelType w:val="hybridMultilevel"/>
    <w:tmpl w:val="25DE202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2" w15:restartNumberingAfterBreak="0">
    <w:nsid w:val="1F0542A2"/>
    <w:multiLevelType w:val="hybridMultilevel"/>
    <w:tmpl w:val="BC0A84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4"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5" w15:restartNumberingAfterBreak="0">
    <w:nsid w:val="24F57682"/>
    <w:multiLevelType w:val="hybridMultilevel"/>
    <w:tmpl w:val="8C9496BC"/>
    <w:lvl w:ilvl="0" w:tplc="47AE4A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A77048"/>
    <w:multiLevelType w:val="hybridMultilevel"/>
    <w:tmpl w:val="B0F2D38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7C325A0"/>
    <w:multiLevelType w:val="hybridMultilevel"/>
    <w:tmpl w:val="1F102A8A"/>
    <w:lvl w:ilvl="0" w:tplc="50EE42E8">
      <w:start w:val="1"/>
      <w:numFmt w:val="decimal"/>
      <w:lvlText w:val="%1."/>
      <w:lvlJc w:val="left"/>
      <w:pPr>
        <w:ind w:left="720" w:hanging="360"/>
      </w:pPr>
      <w:rPr>
        <w:rFonts w:ascii="Arial" w:hAnsi="Arial" w:cs="Arial" w:hint="default"/>
        <w:sz w:val="18"/>
        <w:szCs w:val="18"/>
      </w:rPr>
    </w:lvl>
    <w:lvl w:ilvl="1" w:tplc="2CC4D2CC">
      <w:start w:val="1"/>
      <w:numFmt w:val="decimal"/>
      <w:lvlText w:val="%2."/>
      <w:lvlJc w:val="left"/>
      <w:pPr>
        <w:ind w:left="1440" w:hanging="360"/>
      </w:pPr>
    </w:lvl>
    <w:lvl w:ilvl="2" w:tplc="98F2F064">
      <w:start w:val="1"/>
      <w:numFmt w:val="decimal"/>
      <w:lvlText w:val="%3."/>
      <w:lvlJc w:val="left"/>
      <w:pPr>
        <w:ind w:left="2160" w:hanging="360"/>
      </w:pPr>
    </w:lvl>
    <w:lvl w:ilvl="3" w:tplc="DAD257E8">
      <w:start w:val="1"/>
      <w:numFmt w:val="decimal"/>
      <w:lvlText w:val="%4."/>
      <w:lvlJc w:val="left"/>
      <w:pPr>
        <w:ind w:left="2880" w:hanging="360"/>
      </w:pPr>
    </w:lvl>
    <w:lvl w:ilvl="4" w:tplc="DF2E7814">
      <w:start w:val="1"/>
      <w:numFmt w:val="decimal"/>
      <w:lvlText w:val="%5."/>
      <w:lvlJc w:val="left"/>
      <w:pPr>
        <w:ind w:left="3600" w:hanging="360"/>
      </w:pPr>
    </w:lvl>
    <w:lvl w:ilvl="5" w:tplc="0D1420A4">
      <w:start w:val="1"/>
      <w:numFmt w:val="decimal"/>
      <w:lvlText w:val="%6."/>
      <w:lvlJc w:val="left"/>
      <w:pPr>
        <w:ind w:left="4320" w:hanging="360"/>
      </w:pPr>
    </w:lvl>
    <w:lvl w:ilvl="6" w:tplc="8F46FBDA">
      <w:start w:val="1"/>
      <w:numFmt w:val="decimal"/>
      <w:lvlText w:val="%7."/>
      <w:lvlJc w:val="left"/>
      <w:pPr>
        <w:ind w:left="5040" w:hanging="360"/>
      </w:pPr>
    </w:lvl>
    <w:lvl w:ilvl="7" w:tplc="7FD6D500">
      <w:start w:val="1"/>
      <w:numFmt w:val="decimal"/>
      <w:lvlText w:val="%8."/>
      <w:lvlJc w:val="left"/>
      <w:pPr>
        <w:ind w:left="5760" w:hanging="360"/>
      </w:pPr>
    </w:lvl>
    <w:lvl w:ilvl="8" w:tplc="F2622E72">
      <w:start w:val="1"/>
      <w:numFmt w:val="decimal"/>
      <w:lvlText w:val="%9."/>
      <w:lvlJc w:val="left"/>
      <w:pPr>
        <w:ind w:left="6480" w:hanging="360"/>
      </w:pPr>
    </w:lvl>
  </w:abstractNum>
  <w:abstractNum w:abstractNumId="18" w15:restartNumberingAfterBreak="0">
    <w:nsid w:val="27CD17F8"/>
    <w:multiLevelType w:val="hybridMultilevel"/>
    <w:tmpl w:val="92A89D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93D53A0"/>
    <w:multiLevelType w:val="hybridMultilevel"/>
    <w:tmpl w:val="9774BFEC"/>
    <w:lvl w:ilvl="0" w:tplc="0424000F">
      <w:start w:val="1"/>
      <w:numFmt w:val="decimal"/>
      <w:lvlText w:val="%1."/>
      <w:lvlJc w:val="left"/>
      <w:pPr>
        <w:ind w:left="720" w:hanging="360"/>
      </w:pPr>
    </w:lvl>
    <w:lvl w:ilvl="1" w:tplc="04240019">
      <w:start w:val="1"/>
      <w:numFmt w:val="lowerLetter"/>
      <w:lvlText w:val="%2."/>
      <w:lvlJc w:val="left"/>
      <w:pPr>
        <w:ind w:left="1211"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9A854EC"/>
    <w:multiLevelType w:val="hybridMultilevel"/>
    <w:tmpl w:val="5E0E9F78"/>
    <w:lvl w:ilvl="0" w:tplc="47AE4A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8F7307"/>
    <w:multiLevelType w:val="hybridMultilevel"/>
    <w:tmpl w:val="228220C4"/>
    <w:lvl w:ilvl="0" w:tplc="5BA40830">
      <w:start w:val="1"/>
      <w:numFmt w:val="decimal"/>
      <w:lvlText w:val="%1."/>
      <w:lvlJc w:val="left"/>
      <w:pPr>
        <w:ind w:left="720" w:hanging="360"/>
      </w:pPr>
      <w:rPr>
        <w:rFonts w:ascii="Arial" w:hAnsi="Arial" w:cs="Arial" w:hint="default"/>
        <w:sz w:val="18"/>
        <w:szCs w:val="18"/>
      </w:rPr>
    </w:lvl>
    <w:lvl w:ilvl="1" w:tplc="86029928">
      <w:start w:val="1"/>
      <w:numFmt w:val="decimal"/>
      <w:lvlText w:val="%2."/>
      <w:lvlJc w:val="left"/>
      <w:pPr>
        <w:ind w:left="1440" w:hanging="360"/>
      </w:pPr>
    </w:lvl>
    <w:lvl w:ilvl="2" w:tplc="167851AC">
      <w:start w:val="1"/>
      <w:numFmt w:val="decimal"/>
      <w:lvlText w:val="%3."/>
      <w:lvlJc w:val="left"/>
      <w:pPr>
        <w:ind w:left="2160" w:hanging="360"/>
      </w:pPr>
    </w:lvl>
    <w:lvl w:ilvl="3" w:tplc="A7B0965C">
      <w:start w:val="1"/>
      <w:numFmt w:val="decimal"/>
      <w:lvlText w:val="%4."/>
      <w:lvlJc w:val="left"/>
      <w:pPr>
        <w:ind w:left="2880" w:hanging="360"/>
      </w:pPr>
    </w:lvl>
    <w:lvl w:ilvl="4" w:tplc="ADFC19D4">
      <w:start w:val="1"/>
      <w:numFmt w:val="decimal"/>
      <w:lvlText w:val="%5."/>
      <w:lvlJc w:val="left"/>
      <w:pPr>
        <w:ind w:left="3600" w:hanging="360"/>
      </w:pPr>
    </w:lvl>
    <w:lvl w:ilvl="5" w:tplc="26304E52">
      <w:start w:val="1"/>
      <w:numFmt w:val="decimal"/>
      <w:lvlText w:val="%6."/>
      <w:lvlJc w:val="left"/>
      <w:pPr>
        <w:ind w:left="4320" w:hanging="360"/>
      </w:pPr>
    </w:lvl>
    <w:lvl w:ilvl="6" w:tplc="FBC0968E">
      <w:start w:val="1"/>
      <w:numFmt w:val="decimal"/>
      <w:lvlText w:val="%7."/>
      <w:lvlJc w:val="left"/>
      <w:pPr>
        <w:ind w:left="5040" w:hanging="360"/>
      </w:pPr>
    </w:lvl>
    <w:lvl w:ilvl="7" w:tplc="5344F32E">
      <w:start w:val="1"/>
      <w:numFmt w:val="decimal"/>
      <w:lvlText w:val="%8."/>
      <w:lvlJc w:val="left"/>
      <w:pPr>
        <w:ind w:left="5760" w:hanging="360"/>
      </w:pPr>
    </w:lvl>
    <w:lvl w:ilvl="8" w:tplc="E24AE060">
      <w:start w:val="1"/>
      <w:numFmt w:val="decimal"/>
      <w:lvlText w:val="%9."/>
      <w:lvlJc w:val="left"/>
      <w:pPr>
        <w:ind w:left="6480" w:hanging="360"/>
      </w:pPr>
    </w:lvl>
  </w:abstractNum>
  <w:abstractNum w:abstractNumId="23"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24" w15:restartNumberingAfterBreak="0">
    <w:nsid w:val="2CBB3218"/>
    <w:multiLevelType w:val="hybridMultilevel"/>
    <w:tmpl w:val="5050A0C4"/>
    <w:lvl w:ilvl="0" w:tplc="47AE4A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DE598B"/>
    <w:multiLevelType w:val="hybridMultilevel"/>
    <w:tmpl w:val="C6CAC386"/>
    <w:lvl w:ilvl="0" w:tplc="6700F44E">
      <w:start w:val="1"/>
      <w:numFmt w:val="bullet"/>
      <w:lvlText w:val=""/>
      <w:lvlJc w:val="left"/>
      <w:pPr>
        <w:ind w:left="720" w:hanging="360"/>
      </w:pPr>
      <w:rPr>
        <w:rFonts w:ascii="Symbol" w:hAnsi="Symbol" w:cs="Symbol" w:hint="default"/>
        <w:sz w:val="18"/>
        <w:szCs w:val="18"/>
      </w:rPr>
    </w:lvl>
    <w:lvl w:ilvl="1" w:tplc="0AC0D77A">
      <w:start w:val="1"/>
      <w:numFmt w:val="bullet"/>
      <w:lvlText w:val="o"/>
      <w:lvlJc w:val="left"/>
      <w:pPr>
        <w:ind w:left="1440" w:hanging="360"/>
      </w:pPr>
      <w:rPr>
        <w:rFonts w:ascii="Courier New" w:hAnsi="Courier New" w:cs="Courier New" w:hint="default"/>
      </w:rPr>
    </w:lvl>
    <w:lvl w:ilvl="2" w:tplc="11D8E50A">
      <w:start w:val="1"/>
      <w:numFmt w:val="bullet"/>
      <w:lvlText w:val=""/>
      <w:lvlJc w:val="left"/>
      <w:pPr>
        <w:ind w:left="2160" w:hanging="360"/>
      </w:pPr>
      <w:rPr>
        <w:rFonts w:ascii="Wingdings" w:hAnsi="Wingdings" w:cs="Wingdings" w:hint="default"/>
      </w:rPr>
    </w:lvl>
    <w:lvl w:ilvl="3" w:tplc="55DEAFAE">
      <w:start w:val="1"/>
      <w:numFmt w:val="bullet"/>
      <w:lvlText w:val=""/>
      <w:lvlJc w:val="left"/>
      <w:pPr>
        <w:ind w:left="2880" w:hanging="360"/>
      </w:pPr>
      <w:rPr>
        <w:rFonts w:ascii="Symbol" w:hAnsi="Symbol" w:cs="Symbol" w:hint="default"/>
      </w:rPr>
    </w:lvl>
    <w:lvl w:ilvl="4" w:tplc="2E2A7CB2">
      <w:start w:val="1"/>
      <w:numFmt w:val="bullet"/>
      <w:lvlText w:val="o"/>
      <w:lvlJc w:val="left"/>
      <w:pPr>
        <w:ind w:left="3600" w:hanging="360"/>
      </w:pPr>
      <w:rPr>
        <w:rFonts w:ascii="Courier New" w:hAnsi="Courier New" w:cs="Courier New" w:hint="default"/>
      </w:rPr>
    </w:lvl>
    <w:lvl w:ilvl="5" w:tplc="35BCF48C">
      <w:start w:val="1"/>
      <w:numFmt w:val="bullet"/>
      <w:lvlText w:val=""/>
      <w:lvlJc w:val="left"/>
      <w:pPr>
        <w:ind w:left="4320" w:hanging="360"/>
      </w:pPr>
      <w:rPr>
        <w:rFonts w:ascii="Wingdings" w:hAnsi="Wingdings" w:cs="Wingdings" w:hint="default"/>
      </w:rPr>
    </w:lvl>
    <w:lvl w:ilvl="6" w:tplc="58FADCE6">
      <w:start w:val="1"/>
      <w:numFmt w:val="bullet"/>
      <w:lvlText w:val=""/>
      <w:lvlJc w:val="left"/>
      <w:pPr>
        <w:ind w:left="5040" w:hanging="360"/>
      </w:pPr>
      <w:rPr>
        <w:rFonts w:ascii="Symbol" w:hAnsi="Symbol" w:cs="Symbol" w:hint="default"/>
      </w:rPr>
    </w:lvl>
    <w:lvl w:ilvl="7" w:tplc="EED4DF9C">
      <w:start w:val="1"/>
      <w:numFmt w:val="bullet"/>
      <w:lvlText w:val="o"/>
      <w:lvlJc w:val="left"/>
      <w:pPr>
        <w:ind w:left="5760" w:hanging="360"/>
      </w:pPr>
      <w:rPr>
        <w:rFonts w:ascii="Courier New" w:hAnsi="Courier New" w:cs="Courier New" w:hint="default"/>
      </w:rPr>
    </w:lvl>
    <w:lvl w:ilvl="8" w:tplc="092894EC">
      <w:start w:val="1"/>
      <w:numFmt w:val="bullet"/>
      <w:lvlText w:val=""/>
      <w:lvlJc w:val="left"/>
      <w:pPr>
        <w:ind w:left="6480" w:hanging="360"/>
      </w:pPr>
      <w:rPr>
        <w:rFonts w:ascii="Wingdings" w:hAnsi="Wingdings" w:cs="Wingdings" w:hint="default"/>
      </w:rPr>
    </w:lvl>
  </w:abstractNum>
  <w:abstractNum w:abstractNumId="26" w15:restartNumberingAfterBreak="0">
    <w:nsid w:val="3A6C79E4"/>
    <w:multiLevelType w:val="hybridMultilevel"/>
    <w:tmpl w:val="F5A2D788"/>
    <w:lvl w:ilvl="0" w:tplc="F61E7906">
      <w:start w:val="1"/>
      <w:numFmt w:val="bullet"/>
      <w:lvlText w:val=""/>
      <w:lvlJc w:val="left"/>
      <w:pPr>
        <w:ind w:left="720" w:hanging="360"/>
      </w:pPr>
      <w:rPr>
        <w:rFonts w:ascii="Symbol" w:hAnsi="Symbol" w:cs="Symbol" w:hint="default"/>
        <w:sz w:val="18"/>
        <w:szCs w:val="18"/>
      </w:rPr>
    </w:lvl>
    <w:lvl w:ilvl="1" w:tplc="3BD48782">
      <w:start w:val="1"/>
      <w:numFmt w:val="bullet"/>
      <w:lvlText w:val="o"/>
      <w:lvlJc w:val="left"/>
      <w:pPr>
        <w:ind w:left="1440" w:hanging="360"/>
      </w:pPr>
      <w:rPr>
        <w:rFonts w:ascii="Courier New" w:hAnsi="Courier New" w:cs="Courier New" w:hint="default"/>
      </w:rPr>
    </w:lvl>
    <w:lvl w:ilvl="2" w:tplc="16F07866">
      <w:start w:val="1"/>
      <w:numFmt w:val="bullet"/>
      <w:lvlText w:val=""/>
      <w:lvlJc w:val="left"/>
      <w:pPr>
        <w:ind w:left="2160" w:hanging="360"/>
      </w:pPr>
      <w:rPr>
        <w:rFonts w:ascii="Wingdings" w:hAnsi="Wingdings" w:cs="Wingdings" w:hint="default"/>
      </w:rPr>
    </w:lvl>
    <w:lvl w:ilvl="3" w:tplc="402AE710">
      <w:start w:val="1"/>
      <w:numFmt w:val="bullet"/>
      <w:lvlText w:val=""/>
      <w:lvlJc w:val="left"/>
      <w:pPr>
        <w:ind w:left="2880" w:hanging="360"/>
      </w:pPr>
      <w:rPr>
        <w:rFonts w:ascii="Symbol" w:hAnsi="Symbol" w:cs="Symbol" w:hint="default"/>
      </w:rPr>
    </w:lvl>
    <w:lvl w:ilvl="4" w:tplc="FB2687A6">
      <w:start w:val="1"/>
      <w:numFmt w:val="bullet"/>
      <w:lvlText w:val="o"/>
      <w:lvlJc w:val="left"/>
      <w:pPr>
        <w:ind w:left="3600" w:hanging="360"/>
      </w:pPr>
      <w:rPr>
        <w:rFonts w:ascii="Courier New" w:hAnsi="Courier New" w:cs="Courier New" w:hint="default"/>
      </w:rPr>
    </w:lvl>
    <w:lvl w:ilvl="5" w:tplc="6BB69CAA">
      <w:start w:val="1"/>
      <w:numFmt w:val="bullet"/>
      <w:lvlText w:val=""/>
      <w:lvlJc w:val="left"/>
      <w:pPr>
        <w:ind w:left="4320" w:hanging="360"/>
      </w:pPr>
      <w:rPr>
        <w:rFonts w:ascii="Wingdings" w:hAnsi="Wingdings" w:cs="Wingdings" w:hint="default"/>
      </w:rPr>
    </w:lvl>
    <w:lvl w:ilvl="6" w:tplc="CB0640E0">
      <w:start w:val="1"/>
      <w:numFmt w:val="bullet"/>
      <w:lvlText w:val=""/>
      <w:lvlJc w:val="left"/>
      <w:pPr>
        <w:ind w:left="5040" w:hanging="360"/>
      </w:pPr>
      <w:rPr>
        <w:rFonts w:ascii="Symbol" w:hAnsi="Symbol" w:cs="Symbol" w:hint="default"/>
      </w:rPr>
    </w:lvl>
    <w:lvl w:ilvl="7" w:tplc="5EF07410">
      <w:start w:val="1"/>
      <w:numFmt w:val="bullet"/>
      <w:lvlText w:val="o"/>
      <w:lvlJc w:val="left"/>
      <w:pPr>
        <w:ind w:left="5760" w:hanging="360"/>
      </w:pPr>
      <w:rPr>
        <w:rFonts w:ascii="Courier New" w:hAnsi="Courier New" w:cs="Courier New" w:hint="default"/>
      </w:rPr>
    </w:lvl>
    <w:lvl w:ilvl="8" w:tplc="14EAB368">
      <w:start w:val="1"/>
      <w:numFmt w:val="bullet"/>
      <w:lvlText w:val=""/>
      <w:lvlJc w:val="left"/>
      <w:pPr>
        <w:ind w:left="6480" w:hanging="360"/>
      </w:pPr>
      <w:rPr>
        <w:rFonts w:ascii="Wingdings" w:hAnsi="Wingdings" w:cs="Wingdings" w:hint="default"/>
      </w:rPr>
    </w:lvl>
  </w:abstractNum>
  <w:abstractNum w:abstractNumId="27" w15:restartNumberingAfterBreak="0">
    <w:nsid w:val="3C026414"/>
    <w:multiLevelType w:val="hybridMultilevel"/>
    <w:tmpl w:val="347C01F6"/>
    <w:lvl w:ilvl="0" w:tplc="91A631F4">
      <w:start w:val="1"/>
      <w:numFmt w:val="bullet"/>
      <w:lvlText w:val=""/>
      <w:lvlJc w:val="left"/>
      <w:pPr>
        <w:ind w:left="720" w:hanging="360"/>
      </w:pPr>
      <w:rPr>
        <w:rFonts w:ascii="Symbol" w:hAnsi="Symbol" w:cs="Symbol" w:hint="default"/>
        <w:sz w:val="18"/>
        <w:szCs w:val="18"/>
      </w:rPr>
    </w:lvl>
    <w:lvl w:ilvl="1" w:tplc="E61ED098">
      <w:start w:val="1"/>
      <w:numFmt w:val="bullet"/>
      <w:lvlText w:val="o"/>
      <w:lvlJc w:val="left"/>
      <w:pPr>
        <w:ind w:left="1440" w:hanging="360"/>
      </w:pPr>
      <w:rPr>
        <w:rFonts w:ascii="Courier New" w:hAnsi="Courier New" w:cs="Courier New" w:hint="default"/>
      </w:rPr>
    </w:lvl>
    <w:lvl w:ilvl="2" w:tplc="F954A112">
      <w:start w:val="1"/>
      <w:numFmt w:val="bullet"/>
      <w:lvlText w:val=""/>
      <w:lvlJc w:val="left"/>
      <w:pPr>
        <w:ind w:left="2160" w:hanging="360"/>
      </w:pPr>
      <w:rPr>
        <w:rFonts w:ascii="Wingdings" w:hAnsi="Wingdings" w:cs="Wingdings" w:hint="default"/>
      </w:rPr>
    </w:lvl>
    <w:lvl w:ilvl="3" w:tplc="B88208F2">
      <w:start w:val="1"/>
      <w:numFmt w:val="bullet"/>
      <w:lvlText w:val=""/>
      <w:lvlJc w:val="left"/>
      <w:pPr>
        <w:ind w:left="2880" w:hanging="360"/>
      </w:pPr>
      <w:rPr>
        <w:rFonts w:ascii="Symbol" w:hAnsi="Symbol" w:cs="Symbol" w:hint="default"/>
      </w:rPr>
    </w:lvl>
    <w:lvl w:ilvl="4" w:tplc="6A6E7A42">
      <w:start w:val="1"/>
      <w:numFmt w:val="bullet"/>
      <w:lvlText w:val="o"/>
      <w:lvlJc w:val="left"/>
      <w:pPr>
        <w:ind w:left="3600" w:hanging="360"/>
      </w:pPr>
      <w:rPr>
        <w:rFonts w:ascii="Courier New" w:hAnsi="Courier New" w:cs="Courier New" w:hint="default"/>
      </w:rPr>
    </w:lvl>
    <w:lvl w:ilvl="5" w:tplc="B01A7628">
      <w:start w:val="1"/>
      <w:numFmt w:val="bullet"/>
      <w:lvlText w:val=""/>
      <w:lvlJc w:val="left"/>
      <w:pPr>
        <w:ind w:left="4320" w:hanging="360"/>
      </w:pPr>
      <w:rPr>
        <w:rFonts w:ascii="Wingdings" w:hAnsi="Wingdings" w:cs="Wingdings" w:hint="default"/>
      </w:rPr>
    </w:lvl>
    <w:lvl w:ilvl="6" w:tplc="36F263E0">
      <w:start w:val="1"/>
      <w:numFmt w:val="bullet"/>
      <w:lvlText w:val=""/>
      <w:lvlJc w:val="left"/>
      <w:pPr>
        <w:ind w:left="5040" w:hanging="360"/>
      </w:pPr>
      <w:rPr>
        <w:rFonts w:ascii="Symbol" w:hAnsi="Symbol" w:cs="Symbol" w:hint="default"/>
      </w:rPr>
    </w:lvl>
    <w:lvl w:ilvl="7" w:tplc="F67A678C">
      <w:start w:val="1"/>
      <w:numFmt w:val="bullet"/>
      <w:lvlText w:val="o"/>
      <w:lvlJc w:val="left"/>
      <w:pPr>
        <w:ind w:left="5760" w:hanging="360"/>
      </w:pPr>
      <w:rPr>
        <w:rFonts w:ascii="Courier New" w:hAnsi="Courier New" w:cs="Courier New" w:hint="default"/>
      </w:rPr>
    </w:lvl>
    <w:lvl w:ilvl="8" w:tplc="C60C7804">
      <w:start w:val="1"/>
      <w:numFmt w:val="bullet"/>
      <w:lvlText w:val=""/>
      <w:lvlJc w:val="left"/>
      <w:pPr>
        <w:ind w:left="6480" w:hanging="360"/>
      </w:pPr>
      <w:rPr>
        <w:rFonts w:ascii="Wingdings" w:hAnsi="Wingdings" w:cs="Wingdings" w:hint="default"/>
      </w:rPr>
    </w:lvl>
  </w:abstractNum>
  <w:abstractNum w:abstractNumId="28" w15:restartNumberingAfterBreak="0">
    <w:nsid w:val="3E29781B"/>
    <w:multiLevelType w:val="hybridMultilevel"/>
    <w:tmpl w:val="F31409AA"/>
    <w:lvl w:ilvl="0" w:tplc="47AE4A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2151E0"/>
    <w:multiLevelType w:val="hybridMultilevel"/>
    <w:tmpl w:val="8534868A"/>
    <w:lvl w:ilvl="0" w:tplc="028E57A6">
      <w:start w:val="1"/>
      <w:numFmt w:val="bullet"/>
      <w:lvlText w:val=""/>
      <w:lvlJc w:val="left"/>
      <w:pPr>
        <w:ind w:left="720" w:hanging="360"/>
      </w:pPr>
      <w:rPr>
        <w:rFonts w:ascii="Symbol" w:hAnsi="Symbol" w:cs="Symbol" w:hint="default"/>
        <w:sz w:val="18"/>
        <w:szCs w:val="18"/>
      </w:rPr>
    </w:lvl>
    <w:lvl w:ilvl="1" w:tplc="EBA4929E">
      <w:start w:val="1"/>
      <w:numFmt w:val="bullet"/>
      <w:lvlText w:val="o"/>
      <w:lvlJc w:val="left"/>
      <w:pPr>
        <w:ind w:left="1440" w:hanging="360"/>
      </w:pPr>
      <w:rPr>
        <w:rFonts w:ascii="Courier New" w:hAnsi="Courier New" w:cs="Courier New" w:hint="default"/>
      </w:rPr>
    </w:lvl>
    <w:lvl w:ilvl="2" w:tplc="36CEE52E">
      <w:start w:val="1"/>
      <w:numFmt w:val="bullet"/>
      <w:lvlText w:val=""/>
      <w:lvlJc w:val="left"/>
      <w:pPr>
        <w:ind w:left="2160" w:hanging="360"/>
      </w:pPr>
      <w:rPr>
        <w:rFonts w:ascii="Wingdings" w:hAnsi="Wingdings" w:cs="Wingdings" w:hint="default"/>
      </w:rPr>
    </w:lvl>
    <w:lvl w:ilvl="3" w:tplc="961C419C">
      <w:start w:val="1"/>
      <w:numFmt w:val="bullet"/>
      <w:lvlText w:val=""/>
      <w:lvlJc w:val="left"/>
      <w:pPr>
        <w:ind w:left="2880" w:hanging="360"/>
      </w:pPr>
      <w:rPr>
        <w:rFonts w:ascii="Symbol" w:hAnsi="Symbol" w:cs="Symbol" w:hint="default"/>
      </w:rPr>
    </w:lvl>
    <w:lvl w:ilvl="4" w:tplc="6144DBAA">
      <w:start w:val="1"/>
      <w:numFmt w:val="bullet"/>
      <w:lvlText w:val="o"/>
      <w:lvlJc w:val="left"/>
      <w:pPr>
        <w:ind w:left="3600" w:hanging="360"/>
      </w:pPr>
      <w:rPr>
        <w:rFonts w:ascii="Courier New" w:hAnsi="Courier New" w:cs="Courier New" w:hint="default"/>
      </w:rPr>
    </w:lvl>
    <w:lvl w:ilvl="5" w:tplc="9F8E92DA">
      <w:start w:val="1"/>
      <w:numFmt w:val="bullet"/>
      <w:lvlText w:val=""/>
      <w:lvlJc w:val="left"/>
      <w:pPr>
        <w:ind w:left="4320" w:hanging="360"/>
      </w:pPr>
      <w:rPr>
        <w:rFonts w:ascii="Wingdings" w:hAnsi="Wingdings" w:cs="Wingdings" w:hint="default"/>
      </w:rPr>
    </w:lvl>
    <w:lvl w:ilvl="6" w:tplc="4AE24FF2">
      <w:start w:val="1"/>
      <w:numFmt w:val="bullet"/>
      <w:lvlText w:val=""/>
      <w:lvlJc w:val="left"/>
      <w:pPr>
        <w:ind w:left="5040" w:hanging="360"/>
      </w:pPr>
      <w:rPr>
        <w:rFonts w:ascii="Symbol" w:hAnsi="Symbol" w:cs="Symbol" w:hint="default"/>
      </w:rPr>
    </w:lvl>
    <w:lvl w:ilvl="7" w:tplc="60226484">
      <w:start w:val="1"/>
      <w:numFmt w:val="bullet"/>
      <w:lvlText w:val="o"/>
      <w:lvlJc w:val="left"/>
      <w:pPr>
        <w:ind w:left="5760" w:hanging="360"/>
      </w:pPr>
      <w:rPr>
        <w:rFonts w:ascii="Courier New" w:hAnsi="Courier New" w:cs="Courier New" w:hint="default"/>
      </w:rPr>
    </w:lvl>
    <w:lvl w:ilvl="8" w:tplc="7EE0EAD4">
      <w:start w:val="1"/>
      <w:numFmt w:val="bullet"/>
      <w:lvlText w:val=""/>
      <w:lvlJc w:val="left"/>
      <w:pPr>
        <w:ind w:left="6480" w:hanging="360"/>
      </w:pPr>
      <w:rPr>
        <w:rFonts w:ascii="Wingdings" w:hAnsi="Wingdings" w:cs="Wingdings" w:hint="default"/>
      </w:rPr>
    </w:lvl>
  </w:abstractNum>
  <w:abstractNum w:abstractNumId="30"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31" w15:restartNumberingAfterBreak="0">
    <w:nsid w:val="440E0BF1"/>
    <w:multiLevelType w:val="hybridMultilevel"/>
    <w:tmpl w:val="AC7A5198"/>
    <w:lvl w:ilvl="0" w:tplc="C41E3A7A">
      <w:start w:val="1"/>
      <w:numFmt w:val="bullet"/>
      <w:lvlText w:val=""/>
      <w:lvlJc w:val="left"/>
      <w:pPr>
        <w:ind w:left="720" w:hanging="360"/>
      </w:pPr>
      <w:rPr>
        <w:rFonts w:ascii="Symbol" w:hAnsi="Symbol" w:cs="Symbol" w:hint="default"/>
        <w:sz w:val="18"/>
        <w:szCs w:val="18"/>
      </w:rPr>
    </w:lvl>
    <w:lvl w:ilvl="1" w:tplc="B2284430">
      <w:start w:val="1"/>
      <w:numFmt w:val="bullet"/>
      <w:lvlText w:val="o"/>
      <w:lvlJc w:val="left"/>
      <w:pPr>
        <w:ind w:left="1440" w:hanging="360"/>
      </w:pPr>
      <w:rPr>
        <w:rFonts w:ascii="Courier New" w:hAnsi="Courier New" w:cs="Courier New" w:hint="default"/>
      </w:rPr>
    </w:lvl>
    <w:lvl w:ilvl="2" w:tplc="40661ADE">
      <w:start w:val="1"/>
      <w:numFmt w:val="bullet"/>
      <w:lvlText w:val=""/>
      <w:lvlJc w:val="left"/>
      <w:pPr>
        <w:ind w:left="2160" w:hanging="360"/>
      </w:pPr>
      <w:rPr>
        <w:rFonts w:ascii="Wingdings" w:hAnsi="Wingdings" w:cs="Wingdings" w:hint="default"/>
      </w:rPr>
    </w:lvl>
    <w:lvl w:ilvl="3" w:tplc="3D985CCC">
      <w:start w:val="1"/>
      <w:numFmt w:val="bullet"/>
      <w:lvlText w:val=""/>
      <w:lvlJc w:val="left"/>
      <w:pPr>
        <w:ind w:left="2880" w:hanging="360"/>
      </w:pPr>
      <w:rPr>
        <w:rFonts w:ascii="Symbol" w:hAnsi="Symbol" w:cs="Symbol" w:hint="default"/>
      </w:rPr>
    </w:lvl>
    <w:lvl w:ilvl="4" w:tplc="97006956">
      <w:start w:val="1"/>
      <w:numFmt w:val="bullet"/>
      <w:lvlText w:val="o"/>
      <w:lvlJc w:val="left"/>
      <w:pPr>
        <w:ind w:left="3600" w:hanging="360"/>
      </w:pPr>
      <w:rPr>
        <w:rFonts w:ascii="Courier New" w:hAnsi="Courier New" w:cs="Courier New" w:hint="default"/>
      </w:rPr>
    </w:lvl>
    <w:lvl w:ilvl="5" w:tplc="7186A04E">
      <w:start w:val="1"/>
      <w:numFmt w:val="bullet"/>
      <w:lvlText w:val=""/>
      <w:lvlJc w:val="left"/>
      <w:pPr>
        <w:ind w:left="4320" w:hanging="360"/>
      </w:pPr>
      <w:rPr>
        <w:rFonts w:ascii="Wingdings" w:hAnsi="Wingdings" w:cs="Wingdings" w:hint="default"/>
      </w:rPr>
    </w:lvl>
    <w:lvl w:ilvl="6" w:tplc="5214556C">
      <w:start w:val="1"/>
      <w:numFmt w:val="bullet"/>
      <w:lvlText w:val=""/>
      <w:lvlJc w:val="left"/>
      <w:pPr>
        <w:ind w:left="5040" w:hanging="360"/>
      </w:pPr>
      <w:rPr>
        <w:rFonts w:ascii="Symbol" w:hAnsi="Symbol" w:cs="Symbol" w:hint="default"/>
      </w:rPr>
    </w:lvl>
    <w:lvl w:ilvl="7" w:tplc="607256A2">
      <w:start w:val="1"/>
      <w:numFmt w:val="bullet"/>
      <w:lvlText w:val="o"/>
      <w:lvlJc w:val="left"/>
      <w:pPr>
        <w:ind w:left="5760" w:hanging="360"/>
      </w:pPr>
      <w:rPr>
        <w:rFonts w:ascii="Courier New" w:hAnsi="Courier New" w:cs="Courier New" w:hint="default"/>
      </w:rPr>
    </w:lvl>
    <w:lvl w:ilvl="8" w:tplc="FD6CBF70">
      <w:start w:val="1"/>
      <w:numFmt w:val="bullet"/>
      <w:lvlText w:val=""/>
      <w:lvlJc w:val="left"/>
      <w:pPr>
        <w:ind w:left="6480" w:hanging="360"/>
      </w:pPr>
      <w:rPr>
        <w:rFonts w:ascii="Wingdings" w:hAnsi="Wingdings" w:cs="Wingdings" w:hint="default"/>
      </w:rPr>
    </w:lvl>
  </w:abstractNum>
  <w:abstractNum w:abstractNumId="32" w15:restartNumberingAfterBreak="0">
    <w:nsid w:val="48006FDA"/>
    <w:multiLevelType w:val="hybridMultilevel"/>
    <w:tmpl w:val="886AA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B74592"/>
    <w:multiLevelType w:val="hybridMultilevel"/>
    <w:tmpl w:val="64849EC4"/>
    <w:lvl w:ilvl="0" w:tplc="04240001">
      <w:start w:val="1"/>
      <w:numFmt w:val="bullet"/>
      <w:lvlText w:val=""/>
      <w:lvlJc w:val="left"/>
      <w:pPr>
        <w:tabs>
          <w:tab w:val="num" w:pos="2136"/>
        </w:tabs>
        <w:ind w:left="2136" w:hanging="360"/>
      </w:pPr>
      <w:rPr>
        <w:rFonts w:ascii="Symbol" w:hAnsi="Symbol" w:hint="default"/>
      </w:rPr>
    </w:lvl>
    <w:lvl w:ilvl="1" w:tplc="04240003">
      <w:start w:val="1"/>
      <w:numFmt w:val="bullet"/>
      <w:lvlText w:val="o"/>
      <w:lvlJc w:val="left"/>
      <w:pPr>
        <w:tabs>
          <w:tab w:val="num" w:pos="2856"/>
        </w:tabs>
        <w:ind w:left="2856" w:hanging="360"/>
      </w:pPr>
      <w:rPr>
        <w:rFonts w:ascii="Courier New" w:hAnsi="Courier New" w:cs="Times New Roman" w:hint="default"/>
      </w:rPr>
    </w:lvl>
    <w:lvl w:ilvl="2" w:tplc="04240005">
      <w:start w:val="1"/>
      <w:numFmt w:val="bullet"/>
      <w:lvlText w:val=""/>
      <w:lvlJc w:val="left"/>
      <w:pPr>
        <w:tabs>
          <w:tab w:val="num" w:pos="3576"/>
        </w:tabs>
        <w:ind w:left="3576" w:hanging="360"/>
      </w:pPr>
      <w:rPr>
        <w:rFonts w:ascii="Wingdings" w:hAnsi="Wingdings" w:hint="default"/>
      </w:rPr>
    </w:lvl>
    <w:lvl w:ilvl="3" w:tplc="04240001">
      <w:start w:val="1"/>
      <w:numFmt w:val="bullet"/>
      <w:lvlText w:val=""/>
      <w:lvlJc w:val="left"/>
      <w:pPr>
        <w:tabs>
          <w:tab w:val="num" w:pos="4296"/>
        </w:tabs>
        <w:ind w:left="4296" w:hanging="360"/>
      </w:pPr>
      <w:rPr>
        <w:rFonts w:ascii="Symbol" w:hAnsi="Symbol" w:hint="default"/>
      </w:rPr>
    </w:lvl>
    <w:lvl w:ilvl="4" w:tplc="04240003">
      <w:start w:val="1"/>
      <w:numFmt w:val="bullet"/>
      <w:lvlText w:val="o"/>
      <w:lvlJc w:val="left"/>
      <w:pPr>
        <w:tabs>
          <w:tab w:val="num" w:pos="5016"/>
        </w:tabs>
        <w:ind w:left="5016" w:hanging="360"/>
      </w:pPr>
      <w:rPr>
        <w:rFonts w:ascii="Courier New" w:hAnsi="Courier New" w:cs="Times New Roman" w:hint="default"/>
      </w:rPr>
    </w:lvl>
    <w:lvl w:ilvl="5" w:tplc="04240005">
      <w:start w:val="1"/>
      <w:numFmt w:val="bullet"/>
      <w:lvlText w:val=""/>
      <w:lvlJc w:val="left"/>
      <w:pPr>
        <w:tabs>
          <w:tab w:val="num" w:pos="5736"/>
        </w:tabs>
        <w:ind w:left="5736" w:hanging="360"/>
      </w:pPr>
      <w:rPr>
        <w:rFonts w:ascii="Wingdings" w:hAnsi="Wingdings" w:hint="default"/>
      </w:rPr>
    </w:lvl>
    <w:lvl w:ilvl="6" w:tplc="04240001">
      <w:start w:val="1"/>
      <w:numFmt w:val="bullet"/>
      <w:lvlText w:val=""/>
      <w:lvlJc w:val="left"/>
      <w:pPr>
        <w:tabs>
          <w:tab w:val="num" w:pos="6456"/>
        </w:tabs>
        <w:ind w:left="6456" w:hanging="360"/>
      </w:pPr>
      <w:rPr>
        <w:rFonts w:ascii="Symbol" w:hAnsi="Symbol" w:hint="default"/>
      </w:rPr>
    </w:lvl>
    <w:lvl w:ilvl="7" w:tplc="04240003">
      <w:start w:val="1"/>
      <w:numFmt w:val="bullet"/>
      <w:lvlText w:val="o"/>
      <w:lvlJc w:val="left"/>
      <w:pPr>
        <w:tabs>
          <w:tab w:val="num" w:pos="7176"/>
        </w:tabs>
        <w:ind w:left="7176" w:hanging="360"/>
      </w:pPr>
      <w:rPr>
        <w:rFonts w:ascii="Courier New" w:hAnsi="Courier New" w:cs="Times New Roman" w:hint="default"/>
      </w:rPr>
    </w:lvl>
    <w:lvl w:ilvl="8" w:tplc="04240005">
      <w:start w:val="1"/>
      <w:numFmt w:val="bullet"/>
      <w:lvlText w:val=""/>
      <w:lvlJc w:val="left"/>
      <w:pPr>
        <w:tabs>
          <w:tab w:val="num" w:pos="7896"/>
        </w:tabs>
        <w:ind w:left="7896" w:hanging="360"/>
      </w:pPr>
      <w:rPr>
        <w:rFonts w:ascii="Wingdings" w:hAnsi="Wingdings" w:hint="default"/>
      </w:rPr>
    </w:lvl>
  </w:abstractNum>
  <w:abstractNum w:abstractNumId="34" w15:restartNumberingAfterBreak="0">
    <w:nsid w:val="4AB265C5"/>
    <w:multiLevelType w:val="hybridMultilevel"/>
    <w:tmpl w:val="F6A6EA1C"/>
    <w:lvl w:ilvl="0" w:tplc="D4C06922">
      <w:start w:val="1"/>
      <w:numFmt w:val="bullet"/>
      <w:lvlText w:val=""/>
      <w:lvlJc w:val="left"/>
      <w:pPr>
        <w:ind w:left="720" w:hanging="360"/>
      </w:pPr>
      <w:rPr>
        <w:rFonts w:ascii="Symbol" w:hAnsi="Symbol" w:cs="Symbol" w:hint="default"/>
        <w:sz w:val="18"/>
        <w:szCs w:val="18"/>
      </w:rPr>
    </w:lvl>
    <w:lvl w:ilvl="1" w:tplc="CC068D3E">
      <w:start w:val="1"/>
      <w:numFmt w:val="bullet"/>
      <w:lvlText w:val="o"/>
      <w:lvlJc w:val="left"/>
      <w:pPr>
        <w:ind w:left="1440" w:hanging="360"/>
      </w:pPr>
      <w:rPr>
        <w:rFonts w:ascii="Courier New" w:hAnsi="Courier New" w:cs="Courier New" w:hint="default"/>
      </w:rPr>
    </w:lvl>
    <w:lvl w:ilvl="2" w:tplc="F0ACC04A">
      <w:start w:val="1"/>
      <w:numFmt w:val="bullet"/>
      <w:lvlText w:val=""/>
      <w:lvlJc w:val="left"/>
      <w:pPr>
        <w:ind w:left="2160" w:hanging="360"/>
      </w:pPr>
      <w:rPr>
        <w:rFonts w:ascii="Wingdings" w:hAnsi="Wingdings" w:cs="Wingdings" w:hint="default"/>
      </w:rPr>
    </w:lvl>
    <w:lvl w:ilvl="3" w:tplc="70E0D36C">
      <w:start w:val="1"/>
      <w:numFmt w:val="bullet"/>
      <w:lvlText w:val=""/>
      <w:lvlJc w:val="left"/>
      <w:pPr>
        <w:ind w:left="2880" w:hanging="360"/>
      </w:pPr>
      <w:rPr>
        <w:rFonts w:ascii="Symbol" w:hAnsi="Symbol" w:cs="Symbol" w:hint="default"/>
      </w:rPr>
    </w:lvl>
    <w:lvl w:ilvl="4" w:tplc="569E875E">
      <w:start w:val="1"/>
      <w:numFmt w:val="bullet"/>
      <w:lvlText w:val="o"/>
      <w:lvlJc w:val="left"/>
      <w:pPr>
        <w:ind w:left="3600" w:hanging="360"/>
      </w:pPr>
      <w:rPr>
        <w:rFonts w:ascii="Courier New" w:hAnsi="Courier New" w:cs="Courier New" w:hint="default"/>
      </w:rPr>
    </w:lvl>
    <w:lvl w:ilvl="5" w:tplc="BB927788">
      <w:start w:val="1"/>
      <w:numFmt w:val="bullet"/>
      <w:lvlText w:val=""/>
      <w:lvlJc w:val="left"/>
      <w:pPr>
        <w:ind w:left="4320" w:hanging="360"/>
      </w:pPr>
      <w:rPr>
        <w:rFonts w:ascii="Wingdings" w:hAnsi="Wingdings" w:cs="Wingdings" w:hint="default"/>
      </w:rPr>
    </w:lvl>
    <w:lvl w:ilvl="6" w:tplc="23888D58">
      <w:start w:val="1"/>
      <w:numFmt w:val="bullet"/>
      <w:lvlText w:val=""/>
      <w:lvlJc w:val="left"/>
      <w:pPr>
        <w:ind w:left="5040" w:hanging="360"/>
      </w:pPr>
      <w:rPr>
        <w:rFonts w:ascii="Symbol" w:hAnsi="Symbol" w:cs="Symbol" w:hint="default"/>
      </w:rPr>
    </w:lvl>
    <w:lvl w:ilvl="7" w:tplc="F76ED24E">
      <w:start w:val="1"/>
      <w:numFmt w:val="bullet"/>
      <w:lvlText w:val="o"/>
      <w:lvlJc w:val="left"/>
      <w:pPr>
        <w:ind w:left="5760" w:hanging="360"/>
      </w:pPr>
      <w:rPr>
        <w:rFonts w:ascii="Courier New" w:hAnsi="Courier New" w:cs="Courier New" w:hint="default"/>
      </w:rPr>
    </w:lvl>
    <w:lvl w:ilvl="8" w:tplc="9656D2A0">
      <w:start w:val="1"/>
      <w:numFmt w:val="bullet"/>
      <w:lvlText w:val=""/>
      <w:lvlJc w:val="left"/>
      <w:pPr>
        <w:ind w:left="6480" w:hanging="360"/>
      </w:pPr>
      <w:rPr>
        <w:rFonts w:ascii="Wingdings" w:hAnsi="Wingdings" w:cs="Wingdings" w:hint="default"/>
      </w:rPr>
    </w:lvl>
  </w:abstractNum>
  <w:abstractNum w:abstractNumId="35" w15:restartNumberingAfterBreak="0">
    <w:nsid w:val="4AEA2C32"/>
    <w:multiLevelType w:val="hybridMultilevel"/>
    <w:tmpl w:val="883A84CA"/>
    <w:lvl w:ilvl="0" w:tplc="206C3E06">
      <w:start w:val="1"/>
      <w:numFmt w:val="decimal"/>
      <w:lvlText w:val="%1."/>
      <w:lvlJc w:val="left"/>
      <w:pPr>
        <w:ind w:left="1146" w:hanging="360"/>
      </w:pPr>
      <w:rPr>
        <w:rFonts w:cs="Arial"/>
        <w:sz w:val="24"/>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3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37" w15:restartNumberingAfterBreak="0">
    <w:nsid w:val="506D3E11"/>
    <w:multiLevelType w:val="hybridMultilevel"/>
    <w:tmpl w:val="91D04B82"/>
    <w:lvl w:ilvl="0" w:tplc="27484432">
      <w:start w:val="1"/>
      <w:numFmt w:val="bullet"/>
      <w:lvlText w:val=""/>
      <w:lvlJc w:val="left"/>
      <w:pPr>
        <w:ind w:left="720" w:hanging="360"/>
      </w:pPr>
      <w:rPr>
        <w:rFonts w:ascii="Symbol" w:hAnsi="Symbol" w:cs="Symbol" w:hint="default"/>
        <w:sz w:val="18"/>
        <w:szCs w:val="18"/>
      </w:rPr>
    </w:lvl>
    <w:lvl w:ilvl="1" w:tplc="B6F44200">
      <w:start w:val="1"/>
      <w:numFmt w:val="bullet"/>
      <w:lvlText w:val="o"/>
      <w:lvlJc w:val="left"/>
      <w:pPr>
        <w:ind w:left="1440" w:hanging="360"/>
      </w:pPr>
      <w:rPr>
        <w:rFonts w:ascii="Courier New" w:hAnsi="Courier New" w:cs="Courier New" w:hint="default"/>
      </w:rPr>
    </w:lvl>
    <w:lvl w:ilvl="2" w:tplc="632032F2">
      <w:start w:val="1"/>
      <w:numFmt w:val="bullet"/>
      <w:lvlText w:val=""/>
      <w:lvlJc w:val="left"/>
      <w:pPr>
        <w:ind w:left="2160" w:hanging="360"/>
      </w:pPr>
      <w:rPr>
        <w:rFonts w:ascii="Wingdings" w:hAnsi="Wingdings" w:cs="Wingdings" w:hint="default"/>
      </w:rPr>
    </w:lvl>
    <w:lvl w:ilvl="3" w:tplc="ED1A890E">
      <w:start w:val="1"/>
      <w:numFmt w:val="bullet"/>
      <w:lvlText w:val=""/>
      <w:lvlJc w:val="left"/>
      <w:pPr>
        <w:ind w:left="2880" w:hanging="360"/>
      </w:pPr>
      <w:rPr>
        <w:rFonts w:ascii="Symbol" w:hAnsi="Symbol" w:cs="Symbol" w:hint="default"/>
      </w:rPr>
    </w:lvl>
    <w:lvl w:ilvl="4" w:tplc="594652C4">
      <w:start w:val="1"/>
      <w:numFmt w:val="bullet"/>
      <w:lvlText w:val="o"/>
      <w:lvlJc w:val="left"/>
      <w:pPr>
        <w:ind w:left="3600" w:hanging="360"/>
      </w:pPr>
      <w:rPr>
        <w:rFonts w:ascii="Courier New" w:hAnsi="Courier New" w:cs="Courier New" w:hint="default"/>
      </w:rPr>
    </w:lvl>
    <w:lvl w:ilvl="5" w:tplc="8314F4AE">
      <w:start w:val="1"/>
      <w:numFmt w:val="bullet"/>
      <w:lvlText w:val=""/>
      <w:lvlJc w:val="left"/>
      <w:pPr>
        <w:ind w:left="4320" w:hanging="360"/>
      </w:pPr>
      <w:rPr>
        <w:rFonts w:ascii="Wingdings" w:hAnsi="Wingdings" w:cs="Wingdings" w:hint="default"/>
      </w:rPr>
    </w:lvl>
    <w:lvl w:ilvl="6" w:tplc="69DA3086">
      <w:start w:val="1"/>
      <w:numFmt w:val="bullet"/>
      <w:lvlText w:val=""/>
      <w:lvlJc w:val="left"/>
      <w:pPr>
        <w:ind w:left="5040" w:hanging="360"/>
      </w:pPr>
      <w:rPr>
        <w:rFonts w:ascii="Symbol" w:hAnsi="Symbol" w:cs="Symbol" w:hint="default"/>
      </w:rPr>
    </w:lvl>
    <w:lvl w:ilvl="7" w:tplc="E6A6FA6C">
      <w:start w:val="1"/>
      <w:numFmt w:val="bullet"/>
      <w:lvlText w:val="o"/>
      <w:lvlJc w:val="left"/>
      <w:pPr>
        <w:ind w:left="5760" w:hanging="360"/>
      </w:pPr>
      <w:rPr>
        <w:rFonts w:ascii="Courier New" w:hAnsi="Courier New" w:cs="Courier New" w:hint="default"/>
      </w:rPr>
    </w:lvl>
    <w:lvl w:ilvl="8" w:tplc="9E106900">
      <w:start w:val="1"/>
      <w:numFmt w:val="bullet"/>
      <w:lvlText w:val=""/>
      <w:lvlJc w:val="left"/>
      <w:pPr>
        <w:ind w:left="6480" w:hanging="360"/>
      </w:pPr>
      <w:rPr>
        <w:rFonts w:ascii="Wingdings" w:hAnsi="Wingdings" w:cs="Wingdings" w:hint="default"/>
      </w:rPr>
    </w:lvl>
  </w:abstractNum>
  <w:abstractNum w:abstractNumId="3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9" w15:restartNumberingAfterBreak="0">
    <w:nsid w:val="5910094B"/>
    <w:multiLevelType w:val="hybridMultilevel"/>
    <w:tmpl w:val="56382800"/>
    <w:lvl w:ilvl="0" w:tplc="FDAC620C">
      <w:start w:val="1"/>
      <w:numFmt w:val="bullet"/>
      <w:lvlText w:val=""/>
      <w:lvlJc w:val="left"/>
      <w:pPr>
        <w:ind w:left="720" w:hanging="360"/>
      </w:pPr>
      <w:rPr>
        <w:rFonts w:ascii="Symbol" w:hAnsi="Symbol" w:cs="Symbol" w:hint="default"/>
        <w:sz w:val="18"/>
        <w:szCs w:val="18"/>
      </w:rPr>
    </w:lvl>
    <w:lvl w:ilvl="1" w:tplc="FD6E15D6">
      <w:start w:val="1"/>
      <w:numFmt w:val="bullet"/>
      <w:lvlText w:val="o"/>
      <w:lvlJc w:val="left"/>
      <w:pPr>
        <w:ind w:left="1440" w:hanging="360"/>
      </w:pPr>
      <w:rPr>
        <w:rFonts w:ascii="Courier New" w:hAnsi="Courier New" w:cs="Courier New" w:hint="default"/>
      </w:rPr>
    </w:lvl>
    <w:lvl w:ilvl="2" w:tplc="FFA27CBA">
      <w:start w:val="1"/>
      <w:numFmt w:val="bullet"/>
      <w:lvlText w:val=""/>
      <w:lvlJc w:val="left"/>
      <w:pPr>
        <w:ind w:left="2160" w:hanging="360"/>
      </w:pPr>
      <w:rPr>
        <w:rFonts w:ascii="Wingdings" w:hAnsi="Wingdings" w:cs="Wingdings" w:hint="default"/>
      </w:rPr>
    </w:lvl>
    <w:lvl w:ilvl="3" w:tplc="5EDA3A86">
      <w:start w:val="1"/>
      <w:numFmt w:val="bullet"/>
      <w:lvlText w:val=""/>
      <w:lvlJc w:val="left"/>
      <w:pPr>
        <w:ind w:left="2880" w:hanging="360"/>
      </w:pPr>
      <w:rPr>
        <w:rFonts w:ascii="Symbol" w:hAnsi="Symbol" w:cs="Symbol" w:hint="default"/>
      </w:rPr>
    </w:lvl>
    <w:lvl w:ilvl="4" w:tplc="91CCD0CC">
      <w:start w:val="1"/>
      <w:numFmt w:val="bullet"/>
      <w:lvlText w:val="o"/>
      <w:lvlJc w:val="left"/>
      <w:pPr>
        <w:ind w:left="3600" w:hanging="360"/>
      </w:pPr>
      <w:rPr>
        <w:rFonts w:ascii="Courier New" w:hAnsi="Courier New" w:cs="Courier New" w:hint="default"/>
      </w:rPr>
    </w:lvl>
    <w:lvl w:ilvl="5" w:tplc="B4222B6C">
      <w:start w:val="1"/>
      <w:numFmt w:val="bullet"/>
      <w:lvlText w:val=""/>
      <w:lvlJc w:val="left"/>
      <w:pPr>
        <w:ind w:left="4320" w:hanging="360"/>
      </w:pPr>
      <w:rPr>
        <w:rFonts w:ascii="Wingdings" w:hAnsi="Wingdings" w:cs="Wingdings" w:hint="default"/>
      </w:rPr>
    </w:lvl>
    <w:lvl w:ilvl="6" w:tplc="441075B8">
      <w:start w:val="1"/>
      <w:numFmt w:val="bullet"/>
      <w:lvlText w:val=""/>
      <w:lvlJc w:val="left"/>
      <w:pPr>
        <w:ind w:left="5040" w:hanging="360"/>
      </w:pPr>
      <w:rPr>
        <w:rFonts w:ascii="Symbol" w:hAnsi="Symbol" w:cs="Symbol" w:hint="default"/>
      </w:rPr>
    </w:lvl>
    <w:lvl w:ilvl="7" w:tplc="759091A0">
      <w:start w:val="1"/>
      <w:numFmt w:val="bullet"/>
      <w:lvlText w:val="o"/>
      <w:lvlJc w:val="left"/>
      <w:pPr>
        <w:ind w:left="5760" w:hanging="360"/>
      </w:pPr>
      <w:rPr>
        <w:rFonts w:ascii="Courier New" w:hAnsi="Courier New" w:cs="Courier New" w:hint="default"/>
      </w:rPr>
    </w:lvl>
    <w:lvl w:ilvl="8" w:tplc="4112D032">
      <w:start w:val="1"/>
      <w:numFmt w:val="bullet"/>
      <w:lvlText w:val=""/>
      <w:lvlJc w:val="left"/>
      <w:pPr>
        <w:ind w:left="6480" w:hanging="360"/>
      </w:pPr>
      <w:rPr>
        <w:rFonts w:ascii="Wingdings" w:hAnsi="Wingdings" w:cs="Wingdings" w:hint="default"/>
      </w:rPr>
    </w:lvl>
  </w:abstractNum>
  <w:abstractNum w:abstractNumId="40" w15:restartNumberingAfterBreak="0">
    <w:nsid w:val="598810F4"/>
    <w:multiLevelType w:val="hybridMultilevel"/>
    <w:tmpl w:val="4006ACD2"/>
    <w:lvl w:ilvl="0" w:tplc="63AAECF2">
      <w:start w:val="1"/>
      <w:numFmt w:val="bullet"/>
      <w:lvlText w:val=""/>
      <w:lvlJc w:val="left"/>
      <w:pPr>
        <w:ind w:left="720" w:hanging="360"/>
      </w:pPr>
      <w:rPr>
        <w:rFonts w:ascii="Symbol" w:hAnsi="Symbol" w:cs="Symbol" w:hint="default"/>
        <w:sz w:val="18"/>
        <w:szCs w:val="18"/>
      </w:rPr>
    </w:lvl>
    <w:lvl w:ilvl="1" w:tplc="BD60A4D8">
      <w:start w:val="1"/>
      <w:numFmt w:val="bullet"/>
      <w:lvlText w:val="o"/>
      <w:lvlJc w:val="left"/>
      <w:pPr>
        <w:ind w:left="1440" w:hanging="360"/>
      </w:pPr>
      <w:rPr>
        <w:rFonts w:ascii="Courier New" w:hAnsi="Courier New" w:cs="Courier New" w:hint="default"/>
      </w:rPr>
    </w:lvl>
    <w:lvl w:ilvl="2" w:tplc="9F0863CC">
      <w:start w:val="1"/>
      <w:numFmt w:val="bullet"/>
      <w:lvlText w:val=""/>
      <w:lvlJc w:val="left"/>
      <w:pPr>
        <w:ind w:left="2160" w:hanging="360"/>
      </w:pPr>
      <w:rPr>
        <w:rFonts w:ascii="Wingdings" w:hAnsi="Wingdings" w:cs="Wingdings" w:hint="default"/>
      </w:rPr>
    </w:lvl>
    <w:lvl w:ilvl="3" w:tplc="094E5A80">
      <w:start w:val="1"/>
      <w:numFmt w:val="bullet"/>
      <w:lvlText w:val=""/>
      <w:lvlJc w:val="left"/>
      <w:pPr>
        <w:ind w:left="2880" w:hanging="360"/>
      </w:pPr>
      <w:rPr>
        <w:rFonts w:ascii="Symbol" w:hAnsi="Symbol" w:cs="Symbol" w:hint="default"/>
      </w:rPr>
    </w:lvl>
    <w:lvl w:ilvl="4" w:tplc="57024594">
      <w:start w:val="1"/>
      <w:numFmt w:val="bullet"/>
      <w:lvlText w:val="o"/>
      <w:lvlJc w:val="left"/>
      <w:pPr>
        <w:ind w:left="3600" w:hanging="360"/>
      </w:pPr>
      <w:rPr>
        <w:rFonts w:ascii="Courier New" w:hAnsi="Courier New" w:cs="Courier New" w:hint="default"/>
      </w:rPr>
    </w:lvl>
    <w:lvl w:ilvl="5" w:tplc="C0AC32FC">
      <w:start w:val="1"/>
      <w:numFmt w:val="bullet"/>
      <w:lvlText w:val=""/>
      <w:lvlJc w:val="left"/>
      <w:pPr>
        <w:ind w:left="4320" w:hanging="360"/>
      </w:pPr>
      <w:rPr>
        <w:rFonts w:ascii="Wingdings" w:hAnsi="Wingdings" w:cs="Wingdings" w:hint="default"/>
      </w:rPr>
    </w:lvl>
    <w:lvl w:ilvl="6" w:tplc="5C8E3FE4">
      <w:start w:val="1"/>
      <w:numFmt w:val="bullet"/>
      <w:lvlText w:val=""/>
      <w:lvlJc w:val="left"/>
      <w:pPr>
        <w:ind w:left="5040" w:hanging="360"/>
      </w:pPr>
      <w:rPr>
        <w:rFonts w:ascii="Symbol" w:hAnsi="Symbol" w:cs="Symbol" w:hint="default"/>
      </w:rPr>
    </w:lvl>
    <w:lvl w:ilvl="7" w:tplc="6284FB32">
      <w:start w:val="1"/>
      <w:numFmt w:val="bullet"/>
      <w:lvlText w:val="o"/>
      <w:lvlJc w:val="left"/>
      <w:pPr>
        <w:ind w:left="5760" w:hanging="360"/>
      </w:pPr>
      <w:rPr>
        <w:rFonts w:ascii="Courier New" w:hAnsi="Courier New" w:cs="Courier New" w:hint="default"/>
      </w:rPr>
    </w:lvl>
    <w:lvl w:ilvl="8" w:tplc="6870EC1A">
      <w:start w:val="1"/>
      <w:numFmt w:val="bullet"/>
      <w:lvlText w:val=""/>
      <w:lvlJc w:val="left"/>
      <w:pPr>
        <w:ind w:left="6480" w:hanging="360"/>
      </w:pPr>
      <w:rPr>
        <w:rFonts w:ascii="Wingdings" w:hAnsi="Wingdings" w:cs="Wingdings" w:hint="default"/>
      </w:rPr>
    </w:lvl>
  </w:abstractNum>
  <w:abstractNum w:abstractNumId="41"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42" w15:restartNumberingAfterBreak="0">
    <w:nsid w:val="5EFE798D"/>
    <w:multiLevelType w:val="hybridMultilevel"/>
    <w:tmpl w:val="CB667DC8"/>
    <w:lvl w:ilvl="0" w:tplc="C5AE530E">
      <w:start w:val="1"/>
      <w:numFmt w:val="bullet"/>
      <w:lvlText w:val=""/>
      <w:lvlJc w:val="left"/>
      <w:pPr>
        <w:ind w:left="720" w:hanging="360"/>
      </w:pPr>
      <w:rPr>
        <w:rFonts w:ascii="Symbol" w:hAnsi="Symbol" w:cs="Symbol" w:hint="default"/>
        <w:sz w:val="18"/>
        <w:szCs w:val="18"/>
      </w:rPr>
    </w:lvl>
    <w:lvl w:ilvl="1" w:tplc="A5D6AE78">
      <w:start w:val="1"/>
      <w:numFmt w:val="bullet"/>
      <w:lvlText w:val="o"/>
      <w:lvlJc w:val="left"/>
      <w:pPr>
        <w:ind w:left="1440" w:hanging="360"/>
      </w:pPr>
      <w:rPr>
        <w:rFonts w:ascii="Courier New" w:hAnsi="Courier New" w:cs="Courier New" w:hint="default"/>
      </w:rPr>
    </w:lvl>
    <w:lvl w:ilvl="2" w:tplc="B420CA10">
      <w:start w:val="1"/>
      <w:numFmt w:val="bullet"/>
      <w:lvlText w:val=""/>
      <w:lvlJc w:val="left"/>
      <w:pPr>
        <w:ind w:left="2160" w:hanging="360"/>
      </w:pPr>
      <w:rPr>
        <w:rFonts w:ascii="Wingdings" w:hAnsi="Wingdings" w:cs="Wingdings" w:hint="default"/>
      </w:rPr>
    </w:lvl>
    <w:lvl w:ilvl="3" w:tplc="763E942E">
      <w:start w:val="1"/>
      <w:numFmt w:val="bullet"/>
      <w:lvlText w:val=""/>
      <w:lvlJc w:val="left"/>
      <w:pPr>
        <w:ind w:left="2880" w:hanging="360"/>
      </w:pPr>
      <w:rPr>
        <w:rFonts w:ascii="Symbol" w:hAnsi="Symbol" w:cs="Symbol" w:hint="default"/>
      </w:rPr>
    </w:lvl>
    <w:lvl w:ilvl="4" w:tplc="2BC6B57A">
      <w:start w:val="1"/>
      <w:numFmt w:val="bullet"/>
      <w:lvlText w:val="o"/>
      <w:lvlJc w:val="left"/>
      <w:pPr>
        <w:ind w:left="3600" w:hanging="360"/>
      </w:pPr>
      <w:rPr>
        <w:rFonts w:ascii="Courier New" w:hAnsi="Courier New" w:cs="Courier New" w:hint="default"/>
      </w:rPr>
    </w:lvl>
    <w:lvl w:ilvl="5" w:tplc="7B1EAA10">
      <w:start w:val="1"/>
      <w:numFmt w:val="bullet"/>
      <w:lvlText w:val=""/>
      <w:lvlJc w:val="left"/>
      <w:pPr>
        <w:ind w:left="4320" w:hanging="360"/>
      </w:pPr>
      <w:rPr>
        <w:rFonts w:ascii="Wingdings" w:hAnsi="Wingdings" w:cs="Wingdings" w:hint="default"/>
      </w:rPr>
    </w:lvl>
    <w:lvl w:ilvl="6" w:tplc="D73CA7B4">
      <w:start w:val="1"/>
      <w:numFmt w:val="bullet"/>
      <w:lvlText w:val=""/>
      <w:lvlJc w:val="left"/>
      <w:pPr>
        <w:ind w:left="5040" w:hanging="360"/>
      </w:pPr>
      <w:rPr>
        <w:rFonts w:ascii="Symbol" w:hAnsi="Symbol" w:cs="Symbol" w:hint="default"/>
      </w:rPr>
    </w:lvl>
    <w:lvl w:ilvl="7" w:tplc="3B104870">
      <w:start w:val="1"/>
      <w:numFmt w:val="bullet"/>
      <w:lvlText w:val="o"/>
      <w:lvlJc w:val="left"/>
      <w:pPr>
        <w:ind w:left="5760" w:hanging="360"/>
      </w:pPr>
      <w:rPr>
        <w:rFonts w:ascii="Courier New" w:hAnsi="Courier New" w:cs="Courier New" w:hint="default"/>
      </w:rPr>
    </w:lvl>
    <w:lvl w:ilvl="8" w:tplc="495EF75C">
      <w:start w:val="1"/>
      <w:numFmt w:val="bullet"/>
      <w:lvlText w:val=""/>
      <w:lvlJc w:val="left"/>
      <w:pPr>
        <w:ind w:left="6480" w:hanging="360"/>
      </w:pPr>
      <w:rPr>
        <w:rFonts w:ascii="Wingdings" w:hAnsi="Wingdings" w:cs="Wingdings" w:hint="default"/>
      </w:rPr>
    </w:lvl>
  </w:abstractNum>
  <w:abstractNum w:abstractNumId="43"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45" w15:restartNumberingAfterBreak="0">
    <w:nsid w:val="62E95040"/>
    <w:multiLevelType w:val="hybridMultilevel"/>
    <w:tmpl w:val="FE28F7CC"/>
    <w:lvl w:ilvl="0" w:tplc="D2B04234">
      <w:start w:val="1"/>
      <w:numFmt w:val="bullet"/>
      <w:lvlText w:val=""/>
      <w:lvlJc w:val="left"/>
      <w:pPr>
        <w:ind w:left="720" w:hanging="360"/>
      </w:pPr>
      <w:rPr>
        <w:rFonts w:ascii="Symbol" w:hAnsi="Symbol" w:cs="Symbol" w:hint="default"/>
        <w:sz w:val="18"/>
        <w:szCs w:val="18"/>
      </w:rPr>
    </w:lvl>
    <w:lvl w:ilvl="1" w:tplc="1630A844">
      <w:start w:val="1"/>
      <w:numFmt w:val="bullet"/>
      <w:lvlText w:val="o"/>
      <w:lvlJc w:val="left"/>
      <w:pPr>
        <w:ind w:left="1440" w:hanging="360"/>
      </w:pPr>
      <w:rPr>
        <w:rFonts w:ascii="Courier New" w:hAnsi="Courier New" w:cs="Courier New" w:hint="default"/>
      </w:rPr>
    </w:lvl>
    <w:lvl w:ilvl="2" w:tplc="E57C4656">
      <w:start w:val="1"/>
      <w:numFmt w:val="bullet"/>
      <w:lvlText w:val=""/>
      <w:lvlJc w:val="left"/>
      <w:pPr>
        <w:ind w:left="2160" w:hanging="360"/>
      </w:pPr>
      <w:rPr>
        <w:rFonts w:ascii="Wingdings" w:hAnsi="Wingdings" w:cs="Wingdings" w:hint="default"/>
      </w:rPr>
    </w:lvl>
    <w:lvl w:ilvl="3" w:tplc="BEE4A538">
      <w:start w:val="1"/>
      <w:numFmt w:val="bullet"/>
      <w:lvlText w:val=""/>
      <w:lvlJc w:val="left"/>
      <w:pPr>
        <w:ind w:left="2880" w:hanging="360"/>
      </w:pPr>
      <w:rPr>
        <w:rFonts w:ascii="Symbol" w:hAnsi="Symbol" w:cs="Symbol" w:hint="default"/>
      </w:rPr>
    </w:lvl>
    <w:lvl w:ilvl="4" w:tplc="F5AEBC68">
      <w:start w:val="1"/>
      <w:numFmt w:val="bullet"/>
      <w:lvlText w:val="o"/>
      <w:lvlJc w:val="left"/>
      <w:pPr>
        <w:ind w:left="3600" w:hanging="360"/>
      </w:pPr>
      <w:rPr>
        <w:rFonts w:ascii="Courier New" w:hAnsi="Courier New" w:cs="Courier New" w:hint="default"/>
      </w:rPr>
    </w:lvl>
    <w:lvl w:ilvl="5" w:tplc="9B34CA96">
      <w:start w:val="1"/>
      <w:numFmt w:val="bullet"/>
      <w:lvlText w:val=""/>
      <w:lvlJc w:val="left"/>
      <w:pPr>
        <w:ind w:left="4320" w:hanging="360"/>
      </w:pPr>
      <w:rPr>
        <w:rFonts w:ascii="Wingdings" w:hAnsi="Wingdings" w:cs="Wingdings" w:hint="default"/>
      </w:rPr>
    </w:lvl>
    <w:lvl w:ilvl="6" w:tplc="66F64978">
      <w:start w:val="1"/>
      <w:numFmt w:val="bullet"/>
      <w:lvlText w:val=""/>
      <w:lvlJc w:val="left"/>
      <w:pPr>
        <w:ind w:left="5040" w:hanging="360"/>
      </w:pPr>
      <w:rPr>
        <w:rFonts w:ascii="Symbol" w:hAnsi="Symbol" w:cs="Symbol" w:hint="default"/>
      </w:rPr>
    </w:lvl>
    <w:lvl w:ilvl="7" w:tplc="FEC46320">
      <w:start w:val="1"/>
      <w:numFmt w:val="bullet"/>
      <w:lvlText w:val="o"/>
      <w:lvlJc w:val="left"/>
      <w:pPr>
        <w:ind w:left="5760" w:hanging="360"/>
      </w:pPr>
      <w:rPr>
        <w:rFonts w:ascii="Courier New" w:hAnsi="Courier New" w:cs="Courier New" w:hint="default"/>
      </w:rPr>
    </w:lvl>
    <w:lvl w:ilvl="8" w:tplc="58AC2690">
      <w:start w:val="1"/>
      <w:numFmt w:val="bullet"/>
      <w:lvlText w:val=""/>
      <w:lvlJc w:val="left"/>
      <w:pPr>
        <w:ind w:left="6480" w:hanging="360"/>
      </w:pPr>
      <w:rPr>
        <w:rFonts w:ascii="Wingdings" w:hAnsi="Wingdings" w:cs="Wingdings" w:hint="default"/>
      </w:rPr>
    </w:lvl>
  </w:abstractNum>
  <w:abstractNum w:abstractNumId="46"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6C86086"/>
    <w:multiLevelType w:val="hybridMultilevel"/>
    <w:tmpl w:val="2AC2DF22"/>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48" w15:restartNumberingAfterBreak="0">
    <w:nsid w:val="78DC60A4"/>
    <w:multiLevelType w:val="hybridMultilevel"/>
    <w:tmpl w:val="68969C90"/>
    <w:lvl w:ilvl="0" w:tplc="47AE4A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6B5B0E"/>
    <w:multiLevelType w:val="singleLevel"/>
    <w:tmpl w:val="0424000F"/>
    <w:lvl w:ilvl="0">
      <w:start w:val="1"/>
      <w:numFmt w:val="decimal"/>
      <w:lvlText w:val="%1."/>
      <w:lvlJc w:val="left"/>
      <w:pPr>
        <w:ind w:left="720" w:hanging="360"/>
      </w:pPr>
    </w:lvl>
  </w:abstractNum>
  <w:abstractNum w:abstractNumId="5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2" w15:restartNumberingAfterBreak="0">
    <w:nsid w:val="7ECE08EC"/>
    <w:multiLevelType w:val="hybridMultilevel"/>
    <w:tmpl w:val="E42ACA66"/>
    <w:lvl w:ilvl="0" w:tplc="69263698">
      <w:start w:val="1"/>
      <w:numFmt w:val="decimal"/>
      <w:lvlText w:val="%1."/>
      <w:lvlJc w:val="left"/>
      <w:pPr>
        <w:ind w:left="720" w:hanging="360"/>
      </w:pPr>
      <w:rPr>
        <w:rFonts w:ascii="Arial" w:hAnsi="Arial" w:cs="Arial" w:hint="default"/>
        <w:sz w:val="18"/>
        <w:szCs w:val="18"/>
      </w:rPr>
    </w:lvl>
    <w:lvl w:ilvl="1" w:tplc="B0621724">
      <w:start w:val="1"/>
      <w:numFmt w:val="decimal"/>
      <w:lvlText w:val="%2."/>
      <w:lvlJc w:val="left"/>
      <w:pPr>
        <w:ind w:left="1440" w:hanging="360"/>
      </w:pPr>
    </w:lvl>
    <w:lvl w:ilvl="2" w:tplc="24C642F8">
      <w:start w:val="1"/>
      <w:numFmt w:val="decimal"/>
      <w:lvlText w:val="%3."/>
      <w:lvlJc w:val="left"/>
      <w:pPr>
        <w:ind w:left="2160" w:hanging="360"/>
      </w:pPr>
    </w:lvl>
    <w:lvl w:ilvl="3" w:tplc="841484F2">
      <w:start w:val="1"/>
      <w:numFmt w:val="decimal"/>
      <w:lvlText w:val="%4."/>
      <w:lvlJc w:val="left"/>
      <w:pPr>
        <w:ind w:left="2880" w:hanging="360"/>
      </w:pPr>
    </w:lvl>
    <w:lvl w:ilvl="4" w:tplc="A6EC3580">
      <w:start w:val="1"/>
      <w:numFmt w:val="decimal"/>
      <w:lvlText w:val="%5."/>
      <w:lvlJc w:val="left"/>
      <w:pPr>
        <w:ind w:left="3600" w:hanging="360"/>
      </w:pPr>
    </w:lvl>
    <w:lvl w:ilvl="5" w:tplc="D228F5AA">
      <w:start w:val="1"/>
      <w:numFmt w:val="decimal"/>
      <w:lvlText w:val="%6."/>
      <w:lvlJc w:val="left"/>
      <w:pPr>
        <w:ind w:left="4320" w:hanging="360"/>
      </w:pPr>
    </w:lvl>
    <w:lvl w:ilvl="6" w:tplc="1730E2DA">
      <w:start w:val="1"/>
      <w:numFmt w:val="decimal"/>
      <w:lvlText w:val="%7."/>
      <w:lvlJc w:val="left"/>
      <w:pPr>
        <w:ind w:left="5040" w:hanging="360"/>
      </w:pPr>
    </w:lvl>
    <w:lvl w:ilvl="7" w:tplc="5EFE9E82">
      <w:start w:val="1"/>
      <w:numFmt w:val="decimal"/>
      <w:lvlText w:val="%8."/>
      <w:lvlJc w:val="left"/>
      <w:pPr>
        <w:ind w:left="5760" w:hanging="360"/>
      </w:pPr>
    </w:lvl>
    <w:lvl w:ilvl="8" w:tplc="4BD497B2">
      <w:start w:val="1"/>
      <w:numFmt w:val="decimal"/>
      <w:lvlText w:val="%9."/>
      <w:lvlJc w:val="left"/>
      <w:pPr>
        <w:ind w:left="6480" w:hanging="360"/>
      </w:pPr>
    </w:lvl>
  </w:abstractNum>
  <w:num w:numId="1" w16cid:durableId="276066235">
    <w:abstractNumId w:val="4"/>
  </w:num>
  <w:num w:numId="2" w16cid:durableId="935098589">
    <w:abstractNumId w:val="22"/>
  </w:num>
  <w:num w:numId="3" w16cid:durableId="798766037">
    <w:abstractNumId w:val="26"/>
  </w:num>
  <w:num w:numId="4" w16cid:durableId="155876060">
    <w:abstractNumId w:val="37"/>
  </w:num>
  <w:num w:numId="5" w16cid:durableId="1104151667">
    <w:abstractNumId w:val="1"/>
  </w:num>
  <w:num w:numId="6" w16cid:durableId="1956212004">
    <w:abstractNumId w:val="29"/>
  </w:num>
  <w:num w:numId="7" w16cid:durableId="1788157878">
    <w:abstractNumId w:val="45"/>
  </w:num>
  <w:num w:numId="8" w16cid:durableId="1026639784">
    <w:abstractNumId w:val="34"/>
  </w:num>
  <w:num w:numId="9" w16cid:durableId="297687994">
    <w:abstractNumId w:val="3"/>
  </w:num>
  <w:num w:numId="10" w16cid:durableId="2096516484">
    <w:abstractNumId w:val="39"/>
  </w:num>
  <w:num w:numId="11" w16cid:durableId="1758549641">
    <w:abstractNumId w:val="40"/>
  </w:num>
  <w:num w:numId="12" w16cid:durableId="493837300">
    <w:abstractNumId w:val="31"/>
  </w:num>
  <w:num w:numId="13" w16cid:durableId="833183879">
    <w:abstractNumId w:val="52"/>
  </w:num>
  <w:num w:numId="14" w16cid:durableId="1579746528">
    <w:abstractNumId w:val="2"/>
  </w:num>
  <w:num w:numId="15" w16cid:durableId="857625698">
    <w:abstractNumId w:val="51"/>
  </w:num>
  <w:num w:numId="16" w16cid:durableId="654601254">
    <w:abstractNumId w:val="17"/>
  </w:num>
  <w:num w:numId="17" w16cid:durableId="567152185">
    <w:abstractNumId w:val="25"/>
  </w:num>
  <w:num w:numId="18" w16cid:durableId="1671516944">
    <w:abstractNumId w:val="36"/>
  </w:num>
  <w:num w:numId="19" w16cid:durableId="1418744722">
    <w:abstractNumId w:val="23"/>
  </w:num>
  <w:num w:numId="20" w16cid:durableId="1617910919">
    <w:abstractNumId w:val="44"/>
  </w:num>
  <w:num w:numId="21" w16cid:durableId="2068408948">
    <w:abstractNumId w:val="13"/>
  </w:num>
  <w:num w:numId="22" w16cid:durableId="1055423784">
    <w:abstractNumId w:val="11"/>
  </w:num>
  <w:num w:numId="23" w16cid:durableId="1221791991">
    <w:abstractNumId w:val="30"/>
  </w:num>
  <w:num w:numId="24" w16cid:durableId="2108885963">
    <w:abstractNumId w:val="6"/>
  </w:num>
  <w:num w:numId="25" w16cid:durableId="444808448">
    <w:abstractNumId w:val="38"/>
  </w:num>
  <w:num w:numId="26" w16cid:durableId="1472210359">
    <w:abstractNumId w:val="9"/>
  </w:num>
  <w:num w:numId="27" w16cid:durableId="378431638">
    <w:abstractNumId w:val="42"/>
  </w:num>
  <w:num w:numId="28" w16cid:durableId="229658044">
    <w:abstractNumId w:val="27"/>
  </w:num>
  <w:num w:numId="29" w16cid:durableId="1923953321">
    <w:abstractNumId w:val="16"/>
  </w:num>
  <w:num w:numId="30" w16cid:durableId="716123963">
    <w:abstractNumId w:val="46"/>
  </w:num>
  <w:num w:numId="31" w16cid:durableId="628512733">
    <w:abstractNumId w:val="7"/>
  </w:num>
  <w:num w:numId="32" w16cid:durableId="2098865183">
    <w:abstractNumId w:val="50"/>
  </w:num>
  <w:num w:numId="33" w16cid:durableId="2050373213">
    <w:abstractNumId w:val="5"/>
  </w:num>
  <w:num w:numId="34" w16cid:durableId="1180925328">
    <w:abstractNumId w:val="8"/>
  </w:num>
  <w:num w:numId="35" w16cid:durableId="1428035228">
    <w:abstractNumId w:val="19"/>
  </w:num>
  <w:num w:numId="36" w16cid:durableId="1592005605">
    <w:abstractNumId w:val="47"/>
  </w:num>
  <w:num w:numId="37" w16cid:durableId="1127704418">
    <w:abstractNumId w:val="49"/>
    <w:lvlOverride w:ilvl="0">
      <w:startOverride w:val="1"/>
    </w:lvlOverride>
  </w:num>
  <w:num w:numId="38" w16cid:durableId="1999578627">
    <w:abstractNumId w:val="10"/>
  </w:num>
  <w:num w:numId="39" w16cid:durableId="416023228">
    <w:abstractNumId w:val="33"/>
  </w:num>
  <w:num w:numId="40" w16cid:durableId="18635933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07445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25012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376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9367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2808286">
    <w:abstractNumId w:val="43"/>
  </w:num>
  <w:num w:numId="46" w16cid:durableId="168270689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2665424">
    <w:abstractNumId w:val="0"/>
    <w:lvlOverride w:ilvl="0">
      <w:startOverride w:val="1"/>
    </w:lvlOverride>
    <w:lvlOverride w:ilvl="1"/>
    <w:lvlOverride w:ilvl="2"/>
    <w:lvlOverride w:ilvl="3"/>
    <w:lvlOverride w:ilvl="4"/>
    <w:lvlOverride w:ilvl="5"/>
    <w:lvlOverride w:ilvl="6"/>
    <w:lvlOverride w:ilvl="7"/>
    <w:lvlOverride w:ilvl="8"/>
  </w:num>
  <w:num w:numId="48" w16cid:durableId="471024699">
    <w:abstractNumId w:val="0"/>
  </w:num>
  <w:num w:numId="49" w16cid:durableId="814762670">
    <w:abstractNumId w:val="32"/>
  </w:num>
  <w:num w:numId="50" w16cid:durableId="518272581">
    <w:abstractNumId w:val="24"/>
  </w:num>
  <w:num w:numId="51" w16cid:durableId="838227619">
    <w:abstractNumId w:val="48"/>
  </w:num>
  <w:num w:numId="52" w16cid:durableId="573899793">
    <w:abstractNumId w:val="28"/>
  </w:num>
  <w:num w:numId="53" w16cid:durableId="1836845531">
    <w:abstractNumId w:val="15"/>
  </w:num>
  <w:num w:numId="54" w16cid:durableId="1949501831">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6F88"/>
    <w:rsid w:val="00127127"/>
    <w:rsid w:val="00134892"/>
    <w:rsid w:val="002006CB"/>
    <w:rsid w:val="00204EDB"/>
    <w:rsid w:val="002226DE"/>
    <w:rsid w:val="002634AA"/>
    <w:rsid w:val="002B6A43"/>
    <w:rsid w:val="002D4382"/>
    <w:rsid w:val="002D58B5"/>
    <w:rsid w:val="0033249E"/>
    <w:rsid w:val="00337E4D"/>
    <w:rsid w:val="00343395"/>
    <w:rsid w:val="003552C3"/>
    <w:rsid w:val="00355CDE"/>
    <w:rsid w:val="003726DC"/>
    <w:rsid w:val="003A1AA2"/>
    <w:rsid w:val="003D2F63"/>
    <w:rsid w:val="00453C3C"/>
    <w:rsid w:val="00463441"/>
    <w:rsid w:val="004702FB"/>
    <w:rsid w:val="00471503"/>
    <w:rsid w:val="0049479E"/>
    <w:rsid w:val="004D2F9F"/>
    <w:rsid w:val="004F2927"/>
    <w:rsid w:val="0052142A"/>
    <w:rsid w:val="00525A53"/>
    <w:rsid w:val="0053510E"/>
    <w:rsid w:val="005423BF"/>
    <w:rsid w:val="005B5E41"/>
    <w:rsid w:val="005B6195"/>
    <w:rsid w:val="00620733"/>
    <w:rsid w:val="006347C3"/>
    <w:rsid w:val="006975C6"/>
    <w:rsid w:val="006A5918"/>
    <w:rsid w:val="006B2936"/>
    <w:rsid w:val="006F1DA5"/>
    <w:rsid w:val="00707B45"/>
    <w:rsid w:val="007109D5"/>
    <w:rsid w:val="00785F39"/>
    <w:rsid w:val="007C3EA0"/>
    <w:rsid w:val="007D2F1E"/>
    <w:rsid w:val="007D6FB3"/>
    <w:rsid w:val="007E0E83"/>
    <w:rsid w:val="008278F5"/>
    <w:rsid w:val="00842E22"/>
    <w:rsid w:val="008B5F1E"/>
    <w:rsid w:val="008B72CE"/>
    <w:rsid w:val="00917288"/>
    <w:rsid w:val="00930868"/>
    <w:rsid w:val="00960022"/>
    <w:rsid w:val="009D5D6B"/>
    <w:rsid w:val="009E2813"/>
    <w:rsid w:val="00A45D6F"/>
    <w:rsid w:val="00A52459"/>
    <w:rsid w:val="00AF7FB0"/>
    <w:rsid w:val="00B05771"/>
    <w:rsid w:val="00B169F3"/>
    <w:rsid w:val="00B4522B"/>
    <w:rsid w:val="00B757D1"/>
    <w:rsid w:val="00B93434"/>
    <w:rsid w:val="00BC2D61"/>
    <w:rsid w:val="00C02EF0"/>
    <w:rsid w:val="00C05164"/>
    <w:rsid w:val="00C125C6"/>
    <w:rsid w:val="00C24613"/>
    <w:rsid w:val="00C315C9"/>
    <w:rsid w:val="00C4793C"/>
    <w:rsid w:val="00CC3D54"/>
    <w:rsid w:val="00CD6E25"/>
    <w:rsid w:val="00CE419C"/>
    <w:rsid w:val="00D379CF"/>
    <w:rsid w:val="00D60A0B"/>
    <w:rsid w:val="00D7467F"/>
    <w:rsid w:val="00D931BF"/>
    <w:rsid w:val="00DB3CC3"/>
    <w:rsid w:val="00DD2FA1"/>
    <w:rsid w:val="00DE2D0B"/>
    <w:rsid w:val="00E55B9D"/>
    <w:rsid w:val="00ED41BC"/>
    <w:rsid w:val="00EF3AE5"/>
    <w:rsid w:val="00F56275"/>
    <w:rsid w:val="00F72A19"/>
    <w:rsid w:val="00F74260"/>
    <w:rsid w:val="00F851F3"/>
    <w:rsid w:val="00F8660E"/>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2837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tevilkastrani">
    <w:name w:val="page number"/>
    <w:basedOn w:val="Privzetapisavaodstavka"/>
    <w:rsid w:val="00842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2079216">
      <w:bodyDiv w:val="1"/>
      <w:marLeft w:val="0"/>
      <w:marRight w:val="0"/>
      <w:marTop w:val="0"/>
      <w:marBottom w:val="0"/>
      <w:divBdr>
        <w:top w:val="none" w:sz="0" w:space="0" w:color="auto"/>
        <w:left w:val="none" w:sz="0" w:space="0" w:color="auto"/>
        <w:bottom w:val="none" w:sz="0" w:space="0" w:color="auto"/>
        <w:right w:val="none" w:sz="0" w:space="0" w:color="auto"/>
      </w:divBdr>
    </w:div>
    <w:div w:id="846747818">
      <w:bodyDiv w:val="1"/>
      <w:marLeft w:val="0"/>
      <w:marRight w:val="0"/>
      <w:marTop w:val="0"/>
      <w:marBottom w:val="0"/>
      <w:divBdr>
        <w:top w:val="none" w:sz="0" w:space="0" w:color="auto"/>
        <w:left w:val="none" w:sz="0" w:space="0" w:color="auto"/>
        <w:bottom w:val="none" w:sz="0" w:space="0" w:color="auto"/>
        <w:right w:val="none" w:sz="0" w:space="0" w:color="auto"/>
      </w:divBdr>
    </w:div>
    <w:div w:id="873081340">
      <w:bodyDiv w:val="1"/>
      <w:marLeft w:val="0"/>
      <w:marRight w:val="0"/>
      <w:marTop w:val="0"/>
      <w:marBottom w:val="0"/>
      <w:divBdr>
        <w:top w:val="none" w:sz="0" w:space="0" w:color="auto"/>
        <w:left w:val="none" w:sz="0" w:space="0" w:color="auto"/>
        <w:bottom w:val="none" w:sz="0" w:space="0" w:color="auto"/>
        <w:right w:val="none" w:sz="0" w:space="0" w:color="auto"/>
      </w:divBdr>
    </w:div>
    <w:div w:id="113437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65</Pages>
  <Words>21649</Words>
  <Characters>123402</Characters>
  <Application>Microsoft Office Word</Application>
  <DocSecurity>0</DocSecurity>
  <Lines>1028</Lines>
  <Paragraphs>289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17</cp:revision>
  <dcterms:created xsi:type="dcterms:W3CDTF">2023-08-24T15:08:00Z</dcterms:created>
  <dcterms:modified xsi:type="dcterms:W3CDTF">2025-02-26T12:50:00Z</dcterms:modified>
</cp:coreProperties>
</file>